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043665" w:rsidRPr="00043665" w14:paraId="11DAF752" w14:textId="77777777" w:rsidTr="00F71987">
        <w:trPr>
          <w:trHeight w:val="292"/>
        </w:trPr>
        <w:tc>
          <w:tcPr>
            <w:tcW w:w="2500" w:type="pct"/>
            <w:vAlign w:val="center"/>
          </w:tcPr>
          <w:p w14:paraId="419DB2FE" w14:textId="62CDD0C6" w:rsidR="005E1E71" w:rsidRPr="00043665" w:rsidRDefault="005E1E71" w:rsidP="00F71987">
            <w:pPr>
              <w:rPr>
                <w:rFonts w:eastAsia="Calibri" w:cs="Arial"/>
                <w:sz w:val="20"/>
              </w:rPr>
            </w:pPr>
            <w:bookmarkStart w:id="0" w:name="_Hlk508131079"/>
            <w:r w:rsidRPr="00043665">
              <w:rPr>
                <w:rFonts w:eastAsia="Calibri" w:cs="Arial"/>
                <w:sz w:val="20"/>
              </w:rPr>
              <w:t>Naročnik</w:t>
            </w:r>
            <w:r w:rsidR="004A561C" w:rsidRPr="00043665">
              <w:rPr>
                <w:rFonts w:eastAsia="Calibri" w:cs="Arial"/>
                <w:sz w:val="20"/>
              </w:rPr>
              <w:t>:</w:t>
            </w:r>
          </w:p>
        </w:tc>
        <w:tc>
          <w:tcPr>
            <w:tcW w:w="2500" w:type="pct"/>
            <w:vAlign w:val="center"/>
          </w:tcPr>
          <w:p w14:paraId="4B47858B" w14:textId="2FB1CB00" w:rsidR="005E1E71" w:rsidRPr="00043665" w:rsidRDefault="00C1576E" w:rsidP="00C1576E">
            <w:pPr>
              <w:rPr>
                <w:rFonts w:eastAsia="Calibri" w:cs="Arial"/>
                <w:b/>
                <w:sz w:val="20"/>
              </w:rPr>
            </w:pPr>
            <w:r w:rsidRPr="00043665">
              <w:rPr>
                <w:rFonts w:eastAsia="Calibri" w:cs="Arial"/>
                <w:sz w:val="20"/>
              </w:rPr>
              <w:t>Podpisnik p</w:t>
            </w:r>
            <w:r w:rsidR="005E1E71" w:rsidRPr="00043665">
              <w:rPr>
                <w:rFonts w:eastAsia="Calibri" w:cs="Arial"/>
                <w:sz w:val="20"/>
              </w:rPr>
              <w:t xml:space="preserve">ogodbe: </w:t>
            </w:r>
          </w:p>
        </w:tc>
      </w:tr>
      <w:tr w:rsidR="00043665" w:rsidRPr="00043665" w14:paraId="7047DD24" w14:textId="77777777" w:rsidTr="00F71987">
        <w:trPr>
          <w:trHeight w:val="1075"/>
        </w:trPr>
        <w:tc>
          <w:tcPr>
            <w:tcW w:w="2500" w:type="pct"/>
            <w:vAlign w:val="center"/>
          </w:tcPr>
          <w:p w14:paraId="184EC5C1" w14:textId="77777777" w:rsidR="005E1E71" w:rsidRPr="00043665" w:rsidRDefault="005E1E71" w:rsidP="00F71987">
            <w:pPr>
              <w:rPr>
                <w:rFonts w:cs="Arial"/>
                <w:sz w:val="20"/>
              </w:rPr>
            </w:pPr>
            <w:r w:rsidRPr="00043665">
              <w:rPr>
                <w:rFonts w:cs="Arial"/>
                <w:sz w:val="20"/>
              </w:rPr>
              <w:t>Republika Slovenija</w:t>
            </w:r>
          </w:p>
          <w:p w14:paraId="21054319" w14:textId="77777777" w:rsidR="005E1E71" w:rsidRPr="00043665" w:rsidRDefault="005E1E71" w:rsidP="00F71987">
            <w:pPr>
              <w:rPr>
                <w:rFonts w:cs="Arial"/>
                <w:sz w:val="20"/>
              </w:rPr>
            </w:pPr>
            <w:r w:rsidRPr="00043665">
              <w:rPr>
                <w:rFonts w:cs="Arial"/>
                <w:sz w:val="20"/>
              </w:rPr>
              <w:t>Ministrstvo za javno upravo</w:t>
            </w:r>
          </w:p>
          <w:p w14:paraId="61EBE295" w14:textId="77777777" w:rsidR="005E1E71" w:rsidRPr="00043665" w:rsidRDefault="005E1E71" w:rsidP="00F71987">
            <w:pPr>
              <w:rPr>
                <w:rFonts w:cs="Arial"/>
                <w:sz w:val="20"/>
              </w:rPr>
            </w:pPr>
            <w:r w:rsidRPr="00043665">
              <w:rPr>
                <w:rFonts w:cs="Arial"/>
                <w:sz w:val="20"/>
              </w:rPr>
              <w:t>Tržaška cesta 21</w:t>
            </w:r>
          </w:p>
          <w:p w14:paraId="3160596D" w14:textId="77777777" w:rsidR="005E1E71" w:rsidRPr="00043665" w:rsidRDefault="005E1E71" w:rsidP="00F71987">
            <w:pPr>
              <w:rPr>
                <w:rFonts w:eastAsia="Calibri" w:cs="Arial"/>
                <w:sz w:val="20"/>
              </w:rPr>
            </w:pPr>
            <w:r w:rsidRPr="00043665">
              <w:rPr>
                <w:rFonts w:cs="Arial"/>
                <w:sz w:val="20"/>
              </w:rPr>
              <w:t>1000 Ljubljana</w:t>
            </w:r>
          </w:p>
          <w:p w14:paraId="585388A2" w14:textId="77777777" w:rsidR="005E1E71" w:rsidRPr="00043665" w:rsidRDefault="005E1E71" w:rsidP="00F71987">
            <w:pPr>
              <w:rPr>
                <w:rFonts w:eastAsia="Calibri" w:cs="Arial"/>
                <w:sz w:val="20"/>
              </w:rPr>
            </w:pPr>
          </w:p>
          <w:p w14:paraId="17AD871F" w14:textId="0E74A56A" w:rsidR="005E1E71" w:rsidRPr="00043665" w:rsidRDefault="005E1E71" w:rsidP="00F71987">
            <w:pPr>
              <w:rPr>
                <w:rFonts w:eastAsia="Calibri" w:cs="Arial"/>
                <w:sz w:val="20"/>
              </w:rPr>
            </w:pPr>
            <w:r w:rsidRPr="00043665">
              <w:rPr>
                <w:rFonts w:eastAsia="Calibri" w:cs="Arial"/>
                <w:sz w:val="20"/>
              </w:rPr>
              <w:t xml:space="preserve">ki ga zastopa </w:t>
            </w:r>
            <w:r w:rsidR="007B689D" w:rsidRPr="00043665">
              <w:rPr>
                <w:rFonts w:eastAsia="Calibri" w:cs="Arial"/>
                <w:sz w:val="20"/>
              </w:rPr>
              <w:t>mag. Franc Props</w:t>
            </w:r>
          </w:p>
        </w:tc>
        <w:tc>
          <w:tcPr>
            <w:tcW w:w="2500" w:type="pct"/>
            <w:vAlign w:val="center"/>
          </w:tcPr>
          <w:p w14:paraId="772562AF" w14:textId="675F8BC7" w:rsidR="005E1E71" w:rsidRPr="00043665" w:rsidRDefault="00C1576E" w:rsidP="00F71987">
            <w:pPr>
              <w:rPr>
                <w:rFonts w:eastAsia="Calibri" w:cs="Arial"/>
                <w:sz w:val="20"/>
              </w:rPr>
            </w:pPr>
            <w:r w:rsidRPr="00043665">
              <w:rPr>
                <w:rFonts w:eastAsia="Calibri" w:cs="Arial"/>
                <w:sz w:val="20"/>
              </w:rPr>
              <w:t>mag. Franc Props, minister</w:t>
            </w:r>
          </w:p>
        </w:tc>
      </w:tr>
      <w:tr w:rsidR="00043665" w:rsidRPr="00043665" w14:paraId="2252DFB5" w14:textId="77777777" w:rsidTr="00F71987">
        <w:trPr>
          <w:trHeight w:val="391"/>
        </w:trPr>
        <w:tc>
          <w:tcPr>
            <w:tcW w:w="2500" w:type="pct"/>
            <w:vAlign w:val="center"/>
          </w:tcPr>
          <w:p w14:paraId="0FFB9ACD" w14:textId="77777777" w:rsidR="005E1E71" w:rsidRPr="00043665" w:rsidRDefault="005E1E71" w:rsidP="00F71987">
            <w:pPr>
              <w:rPr>
                <w:rFonts w:eastAsia="Calibri" w:cs="Arial"/>
                <w:sz w:val="20"/>
              </w:rPr>
            </w:pPr>
            <w:bookmarkStart w:id="1" w:name="_Hlk508131093"/>
            <w:bookmarkEnd w:id="0"/>
            <w:r w:rsidRPr="00043665">
              <w:rPr>
                <w:rFonts w:eastAsia="Calibri" w:cs="Arial"/>
                <w:sz w:val="20"/>
              </w:rPr>
              <w:t>Davčna št: 91838983</w:t>
            </w:r>
          </w:p>
        </w:tc>
        <w:tc>
          <w:tcPr>
            <w:tcW w:w="2500" w:type="pct"/>
            <w:vAlign w:val="center"/>
          </w:tcPr>
          <w:p w14:paraId="426E7387" w14:textId="77777777" w:rsidR="005E1E71" w:rsidRPr="00043665" w:rsidRDefault="005E1E71" w:rsidP="00F71987">
            <w:pPr>
              <w:rPr>
                <w:rFonts w:eastAsia="Calibri" w:cs="Arial"/>
                <w:sz w:val="20"/>
              </w:rPr>
            </w:pPr>
            <w:r w:rsidRPr="00043665">
              <w:rPr>
                <w:rFonts w:eastAsia="Calibri" w:cs="Arial"/>
                <w:sz w:val="20"/>
              </w:rPr>
              <w:t>Telefon: 01 478 83 30</w:t>
            </w:r>
          </w:p>
        </w:tc>
      </w:tr>
      <w:tr w:rsidR="00043665" w:rsidRPr="00043665" w14:paraId="390E115B" w14:textId="77777777" w:rsidTr="00F71987">
        <w:trPr>
          <w:trHeight w:val="391"/>
        </w:trPr>
        <w:tc>
          <w:tcPr>
            <w:tcW w:w="2500" w:type="pct"/>
            <w:vAlign w:val="center"/>
          </w:tcPr>
          <w:p w14:paraId="605CD82D" w14:textId="28869BC5" w:rsidR="005E1E71" w:rsidRPr="00043665" w:rsidRDefault="005E1E71" w:rsidP="00F71987">
            <w:pPr>
              <w:rPr>
                <w:rFonts w:eastAsia="Calibri" w:cs="Arial"/>
                <w:sz w:val="20"/>
              </w:rPr>
            </w:pPr>
            <w:r w:rsidRPr="00043665">
              <w:rPr>
                <w:rFonts w:eastAsia="Calibri" w:cs="Arial"/>
                <w:sz w:val="20"/>
              </w:rPr>
              <w:t>Matična št.: 2482762</w:t>
            </w:r>
            <w:r w:rsidR="003F5B9D" w:rsidRPr="00043665">
              <w:rPr>
                <w:rFonts w:eastAsia="Calibri" w:cs="Arial"/>
                <w:sz w:val="20"/>
              </w:rPr>
              <w:t>000</w:t>
            </w:r>
          </w:p>
        </w:tc>
        <w:tc>
          <w:tcPr>
            <w:tcW w:w="2500" w:type="pct"/>
            <w:vAlign w:val="center"/>
          </w:tcPr>
          <w:p w14:paraId="64DE23BE" w14:textId="77777777" w:rsidR="005E1E71" w:rsidRPr="00043665" w:rsidRDefault="005E1E71" w:rsidP="00F71987">
            <w:pPr>
              <w:rPr>
                <w:rFonts w:eastAsia="Calibri" w:cs="Arial"/>
                <w:sz w:val="20"/>
              </w:rPr>
            </w:pPr>
            <w:r w:rsidRPr="00043665">
              <w:rPr>
                <w:rFonts w:eastAsia="Calibri" w:cs="Arial"/>
                <w:sz w:val="20"/>
              </w:rPr>
              <w:t xml:space="preserve">E-pošta: </w:t>
            </w:r>
            <w:hyperlink r:id="rId8" w:history="1">
              <w:r w:rsidRPr="00043665">
                <w:rPr>
                  <w:rFonts w:eastAsia="Calibri" w:cs="Arial"/>
                  <w:sz w:val="20"/>
                  <w:u w:val="single"/>
                </w:rPr>
                <w:t>gp.mju@gov.si</w:t>
              </w:r>
            </w:hyperlink>
          </w:p>
        </w:tc>
      </w:tr>
      <w:tr w:rsidR="005E1E71" w:rsidRPr="00043665" w14:paraId="321E6945" w14:textId="77777777" w:rsidTr="00F71987">
        <w:trPr>
          <w:trHeight w:val="391"/>
        </w:trPr>
        <w:tc>
          <w:tcPr>
            <w:tcW w:w="2500" w:type="pct"/>
            <w:vAlign w:val="center"/>
          </w:tcPr>
          <w:p w14:paraId="6BBCA806" w14:textId="77777777" w:rsidR="005E1E71" w:rsidRPr="00043665" w:rsidRDefault="005E1E71" w:rsidP="00F71987">
            <w:pPr>
              <w:rPr>
                <w:rFonts w:eastAsia="Calibri" w:cs="Arial"/>
                <w:sz w:val="20"/>
              </w:rPr>
            </w:pPr>
            <w:r w:rsidRPr="00043665">
              <w:rPr>
                <w:rFonts w:eastAsia="Calibri" w:cs="Arial"/>
                <w:sz w:val="20"/>
              </w:rPr>
              <w:t>Transakcijski račun: SI56 0110 0630 0109 972</w:t>
            </w:r>
          </w:p>
        </w:tc>
        <w:tc>
          <w:tcPr>
            <w:tcW w:w="2500" w:type="pct"/>
            <w:vAlign w:val="center"/>
          </w:tcPr>
          <w:p w14:paraId="3F86D176" w14:textId="77777777" w:rsidR="005E1E71" w:rsidRPr="00043665" w:rsidRDefault="005E1E71" w:rsidP="00F71987">
            <w:pPr>
              <w:rPr>
                <w:rFonts w:eastAsia="Calibri" w:cs="Arial"/>
                <w:sz w:val="20"/>
              </w:rPr>
            </w:pPr>
            <w:r w:rsidRPr="00043665">
              <w:rPr>
                <w:rFonts w:eastAsia="Calibri" w:cs="Arial"/>
                <w:sz w:val="20"/>
              </w:rPr>
              <w:t>Telefaks: 01 478 83 31</w:t>
            </w:r>
          </w:p>
        </w:tc>
      </w:tr>
      <w:bookmarkEnd w:id="1"/>
    </w:tbl>
    <w:p w14:paraId="269C1F82" w14:textId="77777777" w:rsidR="00FA37B7" w:rsidRPr="00043665" w:rsidRDefault="00FA37B7" w:rsidP="005E1E71">
      <w:pPr>
        <w:jc w:val="both"/>
        <w:rPr>
          <w:rFonts w:cs="Arial"/>
          <w:sz w:val="20"/>
        </w:rPr>
      </w:pPr>
    </w:p>
    <w:p w14:paraId="2BFE26D9" w14:textId="165EAA30" w:rsidR="00FA37B7" w:rsidRPr="00043665" w:rsidRDefault="00FA37B7" w:rsidP="005E1E71">
      <w:pPr>
        <w:jc w:val="both"/>
        <w:rPr>
          <w:rFonts w:cs="Arial"/>
          <w:sz w:val="20"/>
        </w:rPr>
      </w:pPr>
      <w:r w:rsidRPr="00043665">
        <w:rPr>
          <w:rFonts w:cs="Arial"/>
          <w:sz w:val="20"/>
        </w:rPr>
        <w:t>in</w:t>
      </w:r>
    </w:p>
    <w:p w14:paraId="2D696102" w14:textId="77777777" w:rsidR="00FA37B7" w:rsidRPr="00043665" w:rsidRDefault="00FA37B7" w:rsidP="005E1E71">
      <w:pPr>
        <w:jc w:val="both"/>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043665" w:rsidRPr="00043665" w14:paraId="2519BD02" w14:textId="77777777" w:rsidTr="003A016A">
        <w:trPr>
          <w:trHeight w:val="292"/>
        </w:trPr>
        <w:tc>
          <w:tcPr>
            <w:tcW w:w="2500" w:type="pct"/>
            <w:vAlign w:val="center"/>
          </w:tcPr>
          <w:p w14:paraId="39964B1E" w14:textId="77777777" w:rsidR="00D11E92" w:rsidRPr="00043665" w:rsidRDefault="00D11E92" w:rsidP="003A016A">
            <w:pPr>
              <w:rPr>
                <w:rFonts w:eastAsia="Calibri" w:cs="Arial"/>
                <w:sz w:val="20"/>
              </w:rPr>
            </w:pPr>
            <w:r w:rsidRPr="00043665">
              <w:rPr>
                <w:rFonts w:eastAsia="Calibri" w:cs="Arial"/>
                <w:sz w:val="20"/>
              </w:rPr>
              <w:t>Podpisnik (gospodarski subjekt):</w:t>
            </w:r>
          </w:p>
        </w:tc>
        <w:tc>
          <w:tcPr>
            <w:tcW w:w="2500" w:type="pct"/>
            <w:vAlign w:val="center"/>
          </w:tcPr>
          <w:p w14:paraId="55CC9916" w14:textId="753E5AB0" w:rsidR="00D11E92" w:rsidRPr="00043665" w:rsidRDefault="00D11E92" w:rsidP="003A016A">
            <w:pPr>
              <w:rPr>
                <w:rFonts w:eastAsia="Calibri" w:cs="Arial"/>
                <w:b/>
                <w:sz w:val="20"/>
              </w:rPr>
            </w:pPr>
            <w:r w:rsidRPr="00043665">
              <w:rPr>
                <w:rFonts w:eastAsia="Calibri" w:cs="Arial"/>
                <w:sz w:val="20"/>
              </w:rPr>
              <w:t xml:space="preserve">Podpisnik </w:t>
            </w:r>
            <w:r w:rsidR="00190F37" w:rsidRPr="00043665">
              <w:rPr>
                <w:rFonts w:eastAsia="Calibri" w:cs="Arial"/>
                <w:sz w:val="20"/>
              </w:rPr>
              <w:t>pogodbe</w:t>
            </w:r>
            <w:r w:rsidRPr="00043665">
              <w:rPr>
                <w:rFonts w:eastAsia="Calibri" w:cs="Arial"/>
                <w:sz w:val="20"/>
              </w:rPr>
              <w:t xml:space="preserve">: </w:t>
            </w:r>
            <w:r w:rsidRPr="00043665">
              <w:rPr>
                <w:rFonts w:cs="Arial"/>
                <w:sz w:val="20"/>
              </w:rPr>
              <w:fldChar w:fldCharType="begin">
                <w:ffData>
                  <w:name w:val="Besedilo45"/>
                  <w:enabled/>
                  <w:calcOnExit w:val="0"/>
                  <w:textInput/>
                </w:ffData>
              </w:fldChar>
            </w:r>
            <w:r w:rsidRPr="00043665">
              <w:rPr>
                <w:rFonts w:cs="Arial"/>
                <w:sz w:val="20"/>
              </w:rPr>
              <w:instrText xml:space="preserve"> FORMTEXT </w:instrText>
            </w:r>
            <w:r w:rsidRPr="00043665">
              <w:rPr>
                <w:rFonts w:cs="Arial"/>
                <w:sz w:val="20"/>
              </w:rPr>
            </w:r>
            <w:r w:rsidRPr="00043665">
              <w:rPr>
                <w:rFonts w:cs="Arial"/>
                <w:sz w:val="20"/>
              </w:rPr>
              <w:fldChar w:fldCharType="separate"/>
            </w:r>
            <w:r w:rsidRPr="00043665">
              <w:rPr>
                <w:rFonts w:cs="Arial"/>
                <w:sz w:val="20"/>
              </w:rPr>
              <w:t> </w:t>
            </w:r>
            <w:r w:rsidRPr="00043665">
              <w:rPr>
                <w:rFonts w:cs="Arial"/>
                <w:sz w:val="20"/>
              </w:rPr>
              <w:t> </w:t>
            </w:r>
            <w:r w:rsidRPr="00043665">
              <w:rPr>
                <w:rFonts w:cs="Arial"/>
                <w:sz w:val="20"/>
              </w:rPr>
              <w:t> </w:t>
            </w:r>
            <w:r w:rsidRPr="00043665">
              <w:rPr>
                <w:rFonts w:cs="Arial"/>
                <w:sz w:val="20"/>
              </w:rPr>
              <w:t> </w:t>
            </w:r>
            <w:r w:rsidRPr="00043665">
              <w:rPr>
                <w:rFonts w:cs="Arial"/>
                <w:sz w:val="20"/>
              </w:rPr>
              <w:t> </w:t>
            </w:r>
            <w:r w:rsidRPr="00043665">
              <w:rPr>
                <w:rFonts w:cs="Arial"/>
                <w:sz w:val="20"/>
              </w:rPr>
              <w:fldChar w:fldCharType="end"/>
            </w:r>
          </w:p>
        </w:tc>
      </w:tr>
      <w:tr w:rsidR="00043665" w:rsidRPr="00043665" w14:paraId="1586DE7E" w14:textId="77777777" w:rsidTr="003A016A">
        <w:trPr>
          <w:trHeight w:val="1075"/>
        </w:trPr>
        <w:tc>
          <w:tcPr>
            <w:tcW w:w="2500" w:type="pct"/>
            <w:vAlign w:val="center"/>
          </w:tcPr>
          <w:p w14:paraId="6774AB4C" w14:textId="77777777" w:rsidR="00D11E92" w:rsidRPr="00043665" w:rsidRDefault="00D11E92" w:rsidP="003A016A">
            <w:pPr>
              <w:rPr>
                <w:rFonts w:eastAsia="Calibri" w:cs="Arial"/>
                <w:i/>
                <w:sz w:val="20"/>
              </w:rPr>
            </w:pPr>
            <w:r w:rsidRPr="00043665">
              <w:rPr>
                <w:rFonts w:eastAsia="Calibri" w:cs="Arial"/>
                <w:sz w:val="20"/>
              </w:rPr>
              <w:fldChar w:fldCharType="begin">
                <w:ffData>
                  <w:name w:val="Besedilo1"/>
                  <w:enabled/>
                  <w:calcOnExit w:val="0"/>
                  <w:textInput/>
                </w:ffData>
              </w:fldChar>
            </w:r>
            <w:r w:rsidRPr="00043665">
              <w:rPr>
                <w:rFonts w:eastAsia="Calibri" w:cs="Arial"/>
                <w:sz w:val="20"/>
              </w:rPr>
              <w:instrText xml:space="preserve"> FORMTEXT </w:instrText>
            </w:r>
            <w:r w:rsidRPr="00043665">
              <w:rPr>
                <w:rFonts w:eastAsia="Calibri" w:cs="Arial"/>
                <w:sz w:val="20"/>
              </w:rPr>
            </w:r>
            <w:r w:rsidRPr="00043665">
              <w:rPr>
                <w:rFonts w:eastAsia="Calibri" w:cs="Arial"/>
                <w:sz w:val="20"/>
              </w:rPr>
              <w:fldChar w:fldCharType="separate"/>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fldChar w:fldCharType="end"/>
            </w:r>
            <w:r w:rsidRPr="00043665">
              <w:rPr>
                <w:rFonts w:eastAsia="Calibri" w:cs="Arial"/>
                <w:sz w:val="20"/>
              </w:rPr>
              <w:t xml:space="preserve"> </w:t>
            </w:r>
            <w:r w:rsidRPr="00043665">
              <w:rPr>
                <w:rFonts w:eastAsia="Calibri" w:cs="Arial"/>
                <w:i/>
                <w:sz w:val="20"/>
              </w:rPr>
              <w:t>/naziv/</w:t>
            </w:r>
          </w:p>
          <w:p w14:paraId="01DC7DF2" w14:textId="77777777" w:rsidR="00D11E92" w:rsidRPr="00043665" w:rsidRDefault="00D11E92" w:rsidP="003A016A">
            <w:pPr>
              <w:rPr>
                <w:rFonts w:eastAsia="Calibri" w:cs="Arial"/>
                <w:i/>
                <w:sz w:val="20"/>
              </w:rPr>
            </w:pPr>
            <w:r w:rsidRPr="00043665">
              <w:rPr>
                <w:rFonts w:eastAsia="Calibri" w:cs="Arial"/>
                <w:sz w:val="20"/>
              </w:rPr>
              <w:fldChar w:fldCharType="begin">
                <w:ffData>
                  <w:name w:val="Besedilo1"/>
                  <w:enabled/>
                  <w:calcOnExit w:val="0"/>
                  <w:textInput/>
                </w:ffData>
              </w:fldChar>
            </w:r>
            <w:r w:rsidRPr="00043665">
              <w:rPr>
                <w:rFonts w:eastAsia="Calibri" w:cs="Arial"/>
                <w:sz w:val="20"/>
              </w:rPr>
              <w:instrText xml:space="preserve"> FORMTEXT </w:instrText>
            </w:r>
            <w:r w:rsidRPr="00043665">
              <w:rPr>
                <w:rFonts w:eastAsia="Calibri" w:cs="Arial"/>
                <w:sz w:val="20"/>
              </w:rPr>
            </w:r>
            <w:r w:rsidRPr="00043665">
              <w:rPr>
                <w:rFonts w:eastAsia="Calibri" w:cs="Arial"/>
                <w:sz w:val="20"/>
              </w:rPr>
              <w:fldChar w:fldCharType="separate"/>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fldChar w:fldCharType="end"/>
            </w:r>
            <w:r w:rsidRPr="00043665">
              <w:rPr>
                <w:rFonts w:eastAsia="Calibri" w:cs="Arial"/>
                <w:sz w:val="20"/>
              </w:rPr>
              <w:t xml:space="preserve"> </w:t>
            </w:r>
            <w:r w:rsidRPr="00043665">
              <w:rPr>
                <w:rFonts w:eastAsia="Calibri" w:cs="Arial"/>
                <w:i/>
                <w:sz w:val="20"/>
              </w:rPr>
              <w:t>/sedež/</w:t>
            </w:r>
          </w:p>
          <w:p w14:paraId="02D85FA5" w14:textId="77777777" w:rsidR="00D11E92" w:rsidRPr="00043665" w:rsidRDefault="00D11E92" w:rsidP="003A016A">
            <w:pPr>
              <w:rPr>
                <w:rFonts w:eastAsia="Calibri" w:cs="Arial"/>
                <w:sz w:val="20"/>
              </w:rPr>
            </w:pPr>
          </w:p>
          <w:p w14:paraId="41D9EF4C" w14:textId="77777777" w:rsidR="00D11E92" w:rsidRPr="00043665" w:rsidRDefault="00D11E92" w:rsidP="003A016A">
            <w:pPr>
              <w:rPr>
                <w:rFonts w:eastAsia="Calibri" w:cs="Arial"/>
                <w:sz w:val="20"/>
              </w:rPr>
            </w:pPr>
          </w:p>
          <w:p w14:paraId="60BE037B" w14:textId="77777777" w:rsidR="00D11E92" w:rsidRPr="00043665" w:rsidRDefault="00D11E92" w:rsidP="003A016A">
            <w:pPr>
              <w:rPr>
                <w:rFonts w:eastAsia="Calibri" w:cs="Arial"/>
                <w:sz w:val="20"/>
              </w:rPr>
            </w:pPr>
            <w:r w:rsidRPr="00043665">
              <w:rPr>
                <w:rFonts w:eastAsia="Calibri" w:cs="Arial"/>
                <w:sz w:val="20"/>
              </w:rPr>
              <w:t xml:space="preserve">ki ga zastopa </w:t>
            </w:r>
            <w:r w:rsidRPr="00043665">
              <w:rPr>
                <w:rFonts w:eastAsia="Calibri" w:cs="Arial"/>
                <w:sz w:val="20"/>
              </w:rPr>
              <w:fldChar w:fldCharType="begin">
                <w:ffData>
                  <w:name w:val="Besedilo1"/>
                  <w:enabled/>
                  <w:calcOnExit w:val="0"/>
                  <w:textInput/>
                </w:ffData>
              </w:fldChar>
            </w:r>
            <w:r w:rsidRPr="00043665">
              <w:rPr>
                <w:rFonts w:eastAsia="Calibri" w:cs="Arial"/>
                <w:sz w:val="20"/>
              </w:rPr>
              <w:instrText xml:space="preserve"> FORMTEXT </w:instrText>
            </w:r>
            <w:r w:rsidRPr="00043665">
              <w:rPr>
                <w:rFonts w:eastAsia="Calibri" w:cs="Arial"/>
                <w:sz w:val="20"/>
              </w:rPr>
            </w:r>
            <w:r w:rsidRPr="00043665">
              <w:rPr>
                <w:rFonts w:eastAsia="Calibri" w:cs="Arial"/>
                <w:sz w:val="20"/>
              </w:rPr>
              <w:fldChar w:fldCharType="separate"/>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fldChar w:fldCharType="end"/>
            </w:r>
            <w:r w:rsidRPr="00043665">
              <w:rPr>
                <w:rFonts w:eastAsia="Calibri" w:cs="Arial"/>
                <w:sz w:val="20"/>
              </w:rPr>
              <w:t xml:space="preserve"> </w:t>
            </w:r>
            <w:r w:rsidRPr="00043665">
              <w:rPr>
                <w:rFonts w:eastAsia="Calibri" w:cs="Arial"/>
                <w:i/>
                <w:sz w:val="20"/>
              </w:rPr>
              <w:t>/zakoniti zastopnik/</w:t>
            </w:r>
          </w:p>
        </w:tc>
        <w:tc>
          <w:tcPr>
            <w:tcW w:w="2500" w:type="pct"/>
            <w:vAlign w:val="center"/>
          </w:tcPr>
          <w:p w14:paraId="749865D0" w14:textId="77777777" w:rsidR="00D11E92" w:rsidRPr="00043665" w:rsidRDefault="00D11E92" w:rsidP="003A016A">
            <w:pPr>
              <w:rPr>
                <w:rFonts w:eastAsia="Calibri" w:cs="Arial"/>
                <w:sz w:val="20"/>
              </w:rPr>
            </w:pPr>
          </w:p>
        </w:tc>
      </w:tr>
      <w:tr w:rsidR="00043665" w:rsidRPr="00043665" w14:paraId="6C3CB405" w14:textId="77777777" w:rsidTr="003A016A">
        <w:trPr>
          <w:trHeight w:val="391"/>
        </w:trPr>
        <w:tc>
          <w:tcPr>
            <w:tcW w:w="2500" w:type="pct"/>
            <w:vAlign w:val="center"/>
          </w:tcPr>
          <w:p w14:paraId="72123A0C" w14:textId="77777777" w:rsidR="00D11E92" w:rsidRPr="00043665" w:rsidRDefault="00D11E92" w:rsidP="003A016A">
            <w:pPr>
              <w:rPr>
                <w:rFonts w:eastAsia="Calibri" w:cs="Arial"/>
                <w:sz w:val="20"/>
              </w:rPr>
            </w:pPr>
            <w:r w:rsidRPr="00043665">
              <w:rPr>
                <w:rFonts w:eastAsia="Calibri" w:cs="Arial"/>
                <w:sz w:val="20"/>
              </w:rPr>
              <w:t xml:space="preserve">Davčna št: </w:t>
            </w:r>
            <w:r w:rsidRPr="00043665">
              <w:rPr>
                <w:rFonts w:cs="Arial"/>
                <w:sz w:val="20"/>
              </w:rPr>
              <w:fldChar w:fldCharType="begin">
                <w:ffData>
                  <w:name w:val="Besedilo45"/>
                  <w:enabled/>
                  <w:calcOnExit w:val="0"/>
                  <w:textInput/>
                </w:ffData>
              </w:fldChar>
            </w:r>
            <w:r w:rsidRPr="00043665">
              <w:rPr>
                <w:rFonts w:cs="Arial"/>
                <w:sz w:val="20"/>
              </w:rPr>
              <w:instrText xml:space="preserve"> FORMTEXT </w:instrText>
            </w:r>
            <w:r w:rsidRPr="00043665">
              <w:rPr>
                <w:rFonts w:cs="Arial"/>
                <w:sz w:val="20"/>
              </w:rPr>
            </w:r>
            <w:r w:rsidRPr="00043665">
              <w:rPr>
                <w:rFonts w:cs="Arial"/>
                <w:sz w:val="20"/>
              </w:rPr>
              <w:fldChar w:fldCharType="separate"/>
            </w:r>
            <w:r w:rsidRPr="00043665">
              <w:rPr>
                <w:rFonts w:cs="Arial"/>
                <w:sz w:val="20"/>
              </w:rPr>
              <w:t> </w:t>
            </w:r>
            <w:r w:rsidRPr="00043665">
              <w:rPr>
                <w:rFonts w:cs="Arial"/>
                <w:sz w:val="20"/>
              </w:rPr>
              <w:t> </w:t>
            </w:r>
            <w:r w:rsidRPr="00043665">
              <w:rPr>
                <w:rFonts w:cs="Arial"/>
                <w:sz w:val="20"/>
              </w:rPr>
              <w:t> </w:t>
            </w:r>
            <w:r w:rsidRPr="00043665">
              <w:rPr>
                <w:rFonts w:cs="Arial"/>
                <w:sz w:val="20"/>
              </w:rPr>
              <w:t> </w:t>
            </w:r>
            <w:r w:rsidRPr="00043665">
              <w:rPr>
                <w:rFonts w:cs="Arial"/>
                <w:sz w:val="20"/>
              </w:rPr>
              <w:t> </w:t>
            </w:r>
            <w:r w:rsidRPr="00043665">
              <w:rPr>
                <w:rFonts w:cs="Arial"/>
                <w:sz w:val="20"/>
              </w:rPr>
              <w:fldChar w:fldCharType="end"/>
            </w:r>
          </w:p>
        </w:tc>
        <w:tc>
          <w:tcPr>
            <w:tcW w:w="2500" w:type="pct"/>
            <w:vAlign w:val="center"/>
          </w:tcPr>
          <w:p w14:paraId="4049D9FE" w14:textId="77777777" w:rsidR="00D11E92" w:rsidRPr="00043665" w:rsidRDefault="00D11E92" w:rsidP="003A016A">
            <w:pPr>
              <w:rPr>
                <w:rFonts w:eastAsia="Calibri" w:cs="Arial"/>
                <w:sz w:val="20"/>
              </w:rPr>
            </w:pPr>
            <w:r w:rsidRPr="00043665">
              <w:rPr>
                <w:rFonts w:eastAsia="Calibri" w:cs="Arial"/>
                <w:sz w:val="20"/>
              </w:rPr>
              <w:t xml:space="preserve">Telefon: </w:t>
            </w:r>
            <w:r w:rsidRPr="00043665">
              <w:rPr>
                <w:rFonts w:cs="Arial"/>
                <w:sz w:val="20"/>
              </w:rPr>
              <w:fldChar w:fldCharType="begin">
                <w:ffData>
                  <w:name w:val="Besedilo45"/>
                  <w:enabled/>
                  <w:calcOnExit w:val="0"/>
                  <w:textInput/>
                </w:ffData>
              </w:fldChar>
            </w:r>
            <w:r w:rsidRPr="00043665">
              <w:rPr>
                <w:rFonts w:cs="Arial"/>
                <w:sz w:val="20"/>
              </w:rPr>
              <w:instrText xml:space="preserve"> FORMTEXT </w:instrText>
            </w:r>
            <w:r w:rsidRPr="00043665">
              <w:rPr>
                <w:rFonts w:cs="Arial"/>
                <w:sz w:val="20"/>
              </w:rPr>
            </w:r>
            <w:r w:rsidRPr="00043665">
              <w:rPr>
                <w:rFonts w:cs="Arial"/>
                <w:sz w:val="20"/>
              </w:rPr>
              <w:fldChar w:fldCharType="separate"/>
            </w:r>
            <w:r w:rsidRPr="00043665">
              <w:rPr>
                <w:rFonts w:cs="Arial"/>
                <w:sz w:val="20"/>
              </w:rPr>
              <w:t> </w:t>
            </w:r>
            <w:r w:rsidRPr="00043665">
              <w:rPr>
                <w:rFonts w:cs="Arial"/>
                <w:sz w:val="20"/>
              </w:rPr>
              <w:t> </w:t>
            </w:r>
            <w:r w:rsidRPr="00043665">
              <w:rPr>
                <w:rFonts w:cs="Arial"/>
                <w:sz w:val="20"/>
              </w:rPr>
              <w:t> </w:t>
            </w:r>
            <w:r w:rsidRPr="00043665">
              <w:rPr>
                <w:rFonts w:cs="Arial"/>
                <w:sz w:val="20"/>
              </w:rPr>
              <w:t> </w:t>
            </w:r>
            <w:r w:rsidRPr="00043665">
              <w:rPr>
                <w:rFonts w:cs="Arial"/>
                <w:sz w:val="20"/>
              </w:rPr>
              <w:t> </w:t>
            </w:r>
            <w:r w:rsidRPr="00043665">
              <w:rPr>
                <w:rFonts w:cs="Arial"/>
                <w:sz w:val="20"/>
              </w:rPr>
              <w:fldChar w:fldCharType="end"/>
            </w:r>
          </w:p>
        </w:tc>
      </w:tr>
      <w:tr w:rsidR="00043665" w:rsidRPr="00043665" w14:paraId="617A00F9" w14:textId="77777777" w:rsidTr="003A016A">
        <w:trPr>
          <w:trHeight w:val="391"/>
        </w:trPr>
        <w:tc>
          <w:tcPr>
            <w:tcW w:w="2500" w:type="pct"/>
            <w:vAlign w:val="center"/>
          </w:tcPr>
          <w:p w14:paraId="6FD32058" w14:textId="77777777" w:rsidR="00D11E92" w:rsidRPr="00043665" w:rsidRDefault="00D11E92" w:rsidP="003A016A">
            <w:pPr>
              <w:rPr>
                <w:rFonts w:eastAsia="Calibri" w:cs="Arial"/>
                <w:sz w:val="20"/>
              </w:rPr>
            </w:pPr>
            <w:r w:rsidRPr="00043665">
              <w:rPr>
                <w:rFonts w:eastAsia="Calibri" w:cs="Arial"/>
                <w:sz w:val="20"/>
              </w:rPr>
              <w:t xml:space="preserve">Matična št.: </w:t>
            </w:r>
            <w:r w:rsidRPr="00043665">
              <w:rPr>
                <w:rFonts w:cs="Arial"/>
                <w:sz w:val="20"/>
              </w:rPr>
              <w:fldChar w:fldCharType="begin">
                <w:ffData>
                  <w:name w:val="Besedilo45"/>
                  <w:enabled/>
                  <w:calcOnExit w:val="0"/>
                  <w:textInput/>
                </w:ffData>
              </w:fldChar>
            </w:r>
            <w:r w:rsidRPr="00043665">
              <w:rPr>
                <w:rFonts w:cs="Arial"/>
                <w:sz w:val="20"/>
              </w:rPr>
              <w:instrText xml:space="preserve"> FORMTEXT </w:instrText>
            </w:r>
            <w:r w:rsidRPr="00043665">
              <w:rPr>
                <w:rFonts w:cs="Arial"/>
                <w:sz w:val="20"/>
              </w:rPr>
            </w:r>
            <w:r w:rsidRPr="00043665">
              <w:rPr>
                <w:rFonts w:cs="Arial"/>
                <w:sz w:val="20"/>
              </w:rPr>
              <w:fldChar w:fldCharType="separate"/>
            </w:r>
            <w:r w:rsidRPr="00043665">
              <w:rPr>
                <w:rFonts w:cs="Arial"/>
                <w:sz w:val="20"/>
              </w:rPr>
              <w:t> </w:t>
            </w:r>
            <w:r w:rsidRPr="00043665">
              <w:rPr>
                <w:rFonts w:cs="Arial"/>
                <w:sz w:val="20"/>
              </w:rPr>
              <w:t> </w:t>
            </w:r>
            <w:r w:rsidRPr="00043665">
              <w:rPr>
                <w:rFonts w:cs="Arial"/>
                <w:sz w:val="20"/>
              </w:rPr>
              <w:t> </w:t>
            </w:r>
            <w:r w:rsidRPr="00043665">
              <w:rPr>
                <w:rFonts w:cs="Arial"/>
                <w:sz w:val="20"/>
              </w:rPr>
              <w:t> </w:t>
            </w:r>
            <w:r w:rsidRPr="00043665">
              <w:rPr>
                <w:rFonts w:cs="Arial"/>
                <w:sz w:val="20"/>
              </w:rPr>
              <w:t> </w:t>
            </w:r>
            <w:r w:rsidRPr="00043665">
              <w:rPr>
                <w:rFonts w:cs="Arial"/>
                <w:sz w:val="20"/>
              </w:rPr>
              <w:fldChar w:fldCharType="end"/>
            </w:r>
          </w:p>
        </w:tc>
        <w:tc>
          <w:tcPr>
            <w:tcW w:w="2500" w:type="pct"/>
            <w:vAlign w:val="center"/>
          </w:tcPr>
          <w:p w14:paraId="118CCBFA" w14:textId="77777777" w:rsidR="00D11E92" w:rsidRPr="00043665" w:rsidRDefault="00D11E92" w:rsidP="003A016A">
            <w:pPr>
              <w:rPr>
                <w:rFonts w:eastAsia="Calibri" w:cs="Arial"/>
                <w:sz w:val="20"/>
              </w:rPr>
            </w:pPr>
            <w:r w:rsidRPr="00043665">
              <w:rPr>
                <w:rFonts w:eastAsia="Calibri" w:cs="Arial"/>
                <w:sz w:val="20"/>
              </w:rPr>
              <w:t xml:space="preserve">E-pošta: </w:t>
            </w:r>
            <w:r w:rsidRPr="00043665">
              <w:rPr>
                <w:rFonts w:cs="Arial"/>
                <w:sz w:val="20"/>
              </w:rPr>
              <w:fldChar w:fldCharType="begin">
                <w:ffData>
                  <w:name w:val="Besedilo45"/>
                  <w:enabled/>
                  <w:calcOnExit w:val="0"/>
                  <w:textInput/>
                </w:ffData>
              </w:fldChar>
            </w:r>
            <w:r w:rsidRPr="00043665">
              <w:rPr>
                <w:rFonts w:cs="Arial"/>
                <w:sz w:val="20"/>
              </w:rPr>
              <w:instrText xml:space="preserve"> FORMTEXT </w:instrText>
            </w:r>
            <w:r w:rsidRPr="00043665">
              <w:rPr>
                <w:rFonts w:cs="Arial"/>
                <w:sz w:val="20"/>
              </w:rPr>
            </w:r>
            <w:r w:rsidRPr="00043665">
              <w:rPr>
                <w:rFonts w:cs="Arial"/>
                <w:sz w:val="20"/>
              </w:rPr>
              <w:fldChar w:fldCharType="separate"/>
            </w:r>
            <w:r w:rsidRPr="00043665">
              <w:rPr>
                <w:rFonts w:cs="Arial"/>
                <w:sz w:val="20"/>
              </w:rPr>
              <w:t> </w:t>
            </w:r>
            <w:r w:rsidRPr="00043665">
              <w:rPr>
                <w:rFonts w:cs="Arial"/>
                <w:sz w:val="20"/>
              </w:rPr>
              <w:t> </w:t>
            </w:r>
            <w:r w:rsidRPr="00043665">
              <w:rPr>
                <w:rFonts w:cs="Arial"/>
                <w:sz w:val="20"/>
              </w:rPr>
              <w:t> </w:t>
            </w:r>
            <w:r w:rsidRPr="00043665">
              <w:rPr>
                <w:rFonts w:cs="Arial"/>
                <w:sz w:val="20"/>
              </w:rPr>
              <w:t> </w:t>
            </w:r>
            <w:r w:rsidRPr="00043665">
              <w:rPr>
                <w:rFonts w:cs="Arial"/>
                <w:sz w:val="20"/>
              </w:rPr>
              <w:t> </w:t>
            </w:r>
            <w:r w:rsidRPr="00043665">
              <w:rPr>
                <w:rFonts w:cs="Arial"/>
                <w:sz w:val="20"/>
              </w:rPr>
              <w:fldChar w:fldCharType="end"/>
            </w:r>
          </w:p>
        </w:tc>
      </w:tr>
      <w:tr w:rsidR="00D11E92" w:rsidRPr="00043665" w14:paraId="67A92A28" w14:textId="77777777" w:rsidTr="003A016A">
        <w:trPr>
          <w:trHeight w:val="391"/>
        </w:trPr>
        <w:tc>
          <w:tcPr>
            <w:tcW w:w="2500" w:type="pct"/>
            <w:vAlign w:val="center"/>
          </w:tcPr>
          <w:p w14:paraId="2084316B" w14:textId="77777777" w:rsidR="00D11E92" w:rsidRPr="00043665" w:rsidRDefault="00D11E92" w:rsidP="003A016A">
            <w:pPr>
              <w:rPr>
                <w:rFonts w:eastAsia="Calibri" w:cs="Arial"/>
                <w:sz w:val="20"/>
              </w:rPr>
            </w:pPr>
            <w:r w:rsidRPr="00043665">
              <w:rPr>
                <w:rFonts w:eastAsia="Calibri" w:cs="Arial"/>
                <w:sz w:val="20"/>
              </w:rPr>
              <w:t xml:space="preserve">Transakcijski račun: </w:t>
            </w:r>
            <w:r w:rsidRPr="00043665">
              <w:rPr>
                <w:rFonts w:cs="Arial"/>
                <w:sz w:val="20"/>
              </w:rPr>
              <w:fldChar w:fldCharType="begin">
                <w:ffData>
                  <w:name w:val="Besedilo45"/>
                  <w:enabled/>
                  <w:calcOnExit w:val="0"/>
                  <w:textInput/>
                </w:ffData>
              </w:fldChar>
            </w:r>
            <w:r w:rsidRPr="00043665">
              <w:rPr>
                <w:rFonts w:cs="Arial"/>
                <w:sz w:val="20"/>
              </w:rPr>
              <w:instrText xml:space="preserve"> FORMTEXT </w:instrText>
            </w:r>
            <w:r w:rsidRPr="00043665">
              <w:rPr>
                <w:rFonts w:cs="Arial"/>
                <w:sz w:val="20"/>
              </w:rPr>
            </w:r>
            <w:r w:rsidRPr="00043665">
              <w:rPr>
                <w:rFonts w:cs="Arial"/>
                <w:sz w:val="20"/>
              </w:rPr>
              <w:fldChar w:fldCharType="separate"/>
            </w:r>
            <w:r w:rsidRPr="00043665">
              <w:rPr>
                <w:rFonts w:cs="Arial"/>
                <w:sz w:val="20"/>
              </w:rPr>
              <w:t> </w:t>
            </w:r>
            <w:r w:rsidRPr="00043665">
              <w:rPr>
                <w:rFonts w:cs="Arial"/>
                <w:sz w:val="20"/>
              </w:rPr>
              <w:t> </w:t>
            </w:r>
            <w:r w:rsidRPr="00043665">
              <w:rPr>
                <w:rFonts w:cs="Arial"/>
                <w:sz w:val="20"/>
              </w:rPr>
              <w:t> </w:t>
            </w:r>
            <w:r w:rsidRPr="00043665">
              <w:rPr>
                <w:rFonts w:cs="Arial"/>
                <w:sz w:val="20"/>
              </w:rPr>
              <w:t> </w:t>
            </w:r>
            <w:r w:rsidRPr="00043665">
              <w:rPr>
                <w:rFonts w:cs="Arial"/>
                <w:sz w:val="20"/>
              </w:rPr>
              <w:t> </w:t>
            </w:r>
            <w:r w:rsidRPr="00043665">
              <w:rPr>
                <w:rFonts w:cs="Arial"/>
                <w:sz w:val="20"/>
              </w:rPr>
              <w:fldChar w:fldCharType="end"/>
            </w:r>
          </w:p>
        </w:tc>
        <w:tc>
          <w:tcPr>
            <w:tcW w:w="2500" w:type="pct"/>
            <w:vAlign w:val="center"/>
          </w:tcPr>
          <w:p w14:paraId="0A688B00" w14:textId="77777777" w:rsidR="00D11E92" w:rsidRPr="00043665" w:rsidRDefault="00D11E92" w:rsidP="003A016A">
            <w:pPr>
              <w:rPr>
                <w:rFonts w:eastAsia="Calibri" w:cs="Arial"/>
                <w:sz w:val="20"/>
              </w:rPr>
            </w:pPr>
            <w:r w:rsidRPr="00043665">
              <w:rPr>
                <w:rFonts w:eastAsia="Calibri" w:cs="Arial"/>
                <w:sz w:val="20"/>
              </w:rPr>
              <w:t xml:space="preserve">Telefaks: </w:t>
            </w:r>
            <w:r w:rsidRPr="00043665">
              <w:rPr>
                <w:rFonts w:cs="Arial"/>
                <w:sz w:val="20"/>
              </w:rPr>
              <w:fldChar w:fldCharType="begin">
                <w:ffData>
                  <w:name w:val="Besedilo45"/>
                  <w:enabled/>
                  <w:calcOnExit w:val="0"/>
                  <w:textInput/>
                </w:ffData>
              </w:fldChar>
            </w:r>
            <w:r w:rsidRPr="00043665">
              <w:rPr>
                <w:rFonts w:cs="Arial"/>
                <w:sz w:val="20"/>
              </w:rPr>
              <w:instrText xml:space="preserve"> FORMTEXT </w:instrText>
            </w:r>
            <w:r w:rsidRPr="00043665">
              <w:rPr>
                <w:rFonts w:cs="Arial"/>
                <w:sz w:val="20"/>
              </w:rPr>
            </w:r>
            <w:r w:rsidRPr="00043665">
              <w:rPr>
                <w:rFonts w:cs="Arial"/>
                <w:sz w:val="20"/>
              </w:rPr>
              <w:fldChar w:fldCharType="separate"/>
            </w:r>
            <w:r w:rsidRPr="00043665">
              <w:rPr>
                <w:rFonts w:cs="Arial"/>
                <w:sz w:val="20"/>
              </w:rPr>
              <w:t> </w:t>
            </w:r>
            <w:r w:rsidRPr="00043665">
              <w:rPr>
                <w:rFonts w:cs="Arial"/>
                <w:sz w:val="20"/>
              </w:rPr>
              <w:t> </w:t>
            </w:r>
            <w:r w:rsidRPr="00043665">
              <w:rPr>
                <w:rFonts w:cs="Arial"/>
                <w:sz w:val="20"/>
              </w:rPr>
              <w:t> </w:t>
            </w:r>
            <w:r w:rsidRPr="00043665">
              <w:rPr>
                <w:rFonts w:cs="Arial"/>
                <w:sz w:val="20"/>
              </w:rPr>
              <w:t> </w:t>
            </w:r>
            <w:r w:rsidRPr="00043665">
              <w:rPr>
                <w:rFonts w:cs="Arial"/>
                <w:sz w:val="20"/>
              </w:rPr>
              <w:t> </w:t>
            </w:r>
            <w:r w:rsidRPr="00043665">
              <w:rPr>
                <w:rFonts w:cs="Arial"/>
                <w:sz w:val="20"/>
              </w:rPr>
              <w:fldChar w:fldCharType="end"/>
            </w:r>
          </w:p>
        </w:tc>
      </w:tr>
    </w:tbl>
    <w:p w14:paraId="4AD99959" w14:textId="18DCD356" w:rsidR="00B77081" w:rsidRPr="00043665" w:rsidRDefault="00B77081" w:rsidP="0012265A">
      <w:pPr>
        <w:spacing w:line="260" w:lineRule="atLeast"/>
        <w:jc w:val="both"/>
        <w:rPr>
          <w:rFonts w:cs="Arial"/>
          <w:sz w:val="20"/>
        </w:rPr>
      </w:pPr>
    </w:p>
    <w:p w14:paraId="721F165B" w14:textId="77777777" w:rsidR="00D11E92" w:rsidRPr="00043665" w:rsidRDefault="00D11E92" w:rsidP="0012265A">
      <w:pPr>
        <w:spacing w:line="260" w:lineRule="atLeast"/>
        <w:jc w:val="both"/>
        <w:rPr>
          <w:rFonts w:cs="Arial"/>
          <w:sz w:val="20"/>
        </w:rPr>
      </w:pPr>
    </w:p>
    <w:p w14:paraId="2E46D701" w14:textId="7052714C" w:rsidR="007C137C" w:rsidRPr="00043665" w:rsidRDefault="00D46E30" w:rsidP="00EB108F">
      <w:pPr>
        <w:spacing w:line="260" w:lineRule="atLeast"/>
        <w:jc w:val="both"/>
        <w:rPr>
          <w:rFonts w:cs="Arial"/>
          <w:sz w:val="20"/>
        </w:rPr>
      </w:pPr>
      <w:r w:rsidRPr="00043665">
        <w:rPr>
          <w:rFonts w:cs="Arial"/>
          <w:sz w:val="20"/>
        </w:rPr>
        <w:t>skle</w:t>
      </w:r>
      <w:r w:rsidR="005A57A8" w:rsidRPr="00043665">
        <w:rPr>
          <w:rFonts w:cs="Arial"/>
          <w:sz w:val="20"/>
        </w:rPr>
        <w:t>pa</w:t>
      </w:r>
      <w:r w:rsidR="00275230" w:rsidRPr="00043665">
        <w:rPr>
          <w:rFonts w:cs="Arial"/>
          <w:sz w:val="20"/>
        </w:rPr>
        <w:t>ta</w:t>
      </w:r>
      <w:r w:rsidR="007C137C" w:rsidRPr="00043665">
        <w:rPr>
          <w:rFonts w:cs="Arial"/>
          <w:sz w:val="20"/>
        </w:rPr>
        <w:t xml:space="preserve"> naslednjo</w:t>
      </w:r>
    </w:p>
    <w:p w14:paraId="6EB31761" w14:textId="77777777" w:rsidR="007C137C" w:rsidRPr="00043665" w:rsidRDefault="007C137C" w:rsidP="00EB108F">
      <w:pPr>
        <w:spacing w:line="260" w:lineRule="atLeast"/>
        <w:jc w:val="both"/>
        <w:rPr>
          <w:rFonts w:cs="Arial"/>
          <w:sz w:val="20"/>
        </w:rPr>
      </w:pPr>
    </w:p>
    <w:p w14:paraId="6794D228" w14:textId="77777777" w:rsidR="007C137C" w:rsidRPr="00043665" w:rsidRDefault="007C137C" w:rsidP="00EB108F">
      <w:pPr>
        <w:spacing w:line="260" w:lineRule="atLeast"/>
        <w:jc w:val="both"/>
        <w:rPr>
          <w:rFonts w:cs="Arial"/>
          <w:sz w:val="20"/>
        </w:rPr>
      </w:pPr>
    </w:p>
    <w:p w14:paraId="0420B845" w14:textId="1B2413FF" w:rsidR="00BB5A2A" w:rsidRPr="00043665" w:rsidRDefault="00B70736" w:rsidP="000B3AD9">
      <w:pPr>
        <w:spacing w:line="260" w:lineRule="atLeast"/>
        <w:jc w:val="center"/>
        <w:rPr>
          <w:rFonts w:cs="Arial"/>
          <w:b/>
          <w:sz w:val="20"/>
        </w:rPr>
      </w:pPr>
      <w:r w:rsidRPr="00043665">
        <w:rPr>
          <w:rFonts w:cs="Arial"/>
          <w:b/>
          <w:sz w:val="20"/>
        </w:rPr>
        <w:t xml:space="preserve">POGODBO </w:t>
      </w:r>
      <w:r w:rsidR="005A57A8" w:rsidRPr="00043665">
        <w:rPr>
          <w:rFonts w:cs="Arial"/>
          <w:b/>
          <w:sz w:val="20"/>
        </w:rPr>
        <w:t xml:space="preserve">št. </w:t>
      </w:r>
      <w:r w:rsidR="000E238F" w:rsidRPr="00043665">
        <w:rPr>
          <w:rFonts w:cs="Arial"/>
          <w:b/>
          <w:sz w:val="20"/>
        </w:rPr>
        <w:t>C3130-2</w:t>
      </w:r>
      <w:r w:rsidR="00BB5A2A" w:rsidRPr="00043665">
        <w:rPr>
          <w:rFonts w:cs="Arial"/>
          <w:b/>
          <w:sz w:val="20"/>
        </w:rPr>
        <w:t>5</w:t>
      </w:r>
      <w:r w:rsidR="000E238F" w:rsidRPr="00043665">
        <w:rPr>
          <w:rFonts w:cs="Arial"/>
          <w:b/>
          <w:sz w:val="20"/>
        </w:rPr>
        <w:t>-</w:t>
      </w:r>
      <w:r w:rsidR="006E4081" w:rsidRPr="00043665">
        <w:rPr>
          <w:rFonts w:cs="Arial"/>
          <w:b/>
          <w:sz w:val="20"/>
        </w:rPr>
        <w:t>XXXXXXX</w:t>
      </w:r>
    </w:p>
    <w:p w14:paraId="6DE39049" w14:textId="5C8816C8" w:rsidR="000B3AD9" w:rsidRPr="00043665" w:rsidRDefault="001A6D56" w:rsidP="00234167">
      <w:pPr>
        <w:spacing w:line="260" w:lineRule="atLeast"/>
        <w:jc w:val="center"/>
        <w:rPr>
          <w:rFonts w:cs="Arial"/>
          <w:b/>
          <w:sz w:val="20"/>
        </w:rPr>
      </w:pPr>
      <w:r w:rsidRPr="00043665">
        <w:rPr>
          <w:rFonts w:cs="Arial"/>
          <w:b/>
          <w:sz w:val="20"/>
        </w:rPr>
        <w:t>za</w:t>
      </w:r>
      <w:r w:rsidR="005A57A8" w:rsidRPr="00043665">
        <w:rPr>
          <w:rFonts w:cs="Arial"/>
          <w:b/>
          <w:sz w:val="20"/>
        </w:rPr>
        <w:t xml:space="preserve"> </w:t>
      </w:r>
      <w:r w:rsidR="00886E94" w:rsidRPr="00043665">
        <w:rPr>
          <w:rFonts w:cs="Arial"/>
          <w:b/>
          <w:sz w:val="20"/>
        </w:rPr>
        <w:t>»</w:t>
      </w:r>
      <w:bookmarkStart w:id="2" w:name="_Hlk156478323"/>
      <w:r w:rsidR="00111959" w:rsidRPr="00043665">
        <w:rPr>
          <w:rFonts w:cs="Arial"/>
          <w:b/>
          <w:sz w:val="20"/>
        </w:rPr>
        <w:t>Okoljsko manj obremenjujoče vzdrževanje objektov v upravljanju MJU</w:t>
      </w:r>
      <w:bookmarkEnd w:id="2"/>
      <w:r w:rsidR="00886E94" w:rsidRPr="00043665">
        <w:rPr>
          <w:rFonts w:cs="Arial"/>
          <w:b/>
          <w:sz w:val="20"/>
        </w:rPr>
        <w:t>«</w:t>
      </w:r>
      <w:r w:rsidR="00B94C46" w:rsidRPr="00043665">
        <w:rPr>
          <w:rFonts w:cs="Arial"/>
          <w:b/>
          <w:sz w:val="20"/>
        </w:rPr>
        <w:t xml:space="preserve"> za </w:t>
      </w:r>
      <w:r w:rsidR="000B3AD9" w:rsidRPr="00043665">
        <w:rPr>
          <w:rFonts w:cs="Arial"/>
          <w:b/>
          <w:sz w:val="20"/>
        </w:rPr>
        <w:t>SKLOPE</w:t>
      </w:r>
      <w:r w:rsidR="0071679F" w:rsidRPr="00043665">
        <w:rPr>
          <w:rFonts w:cs="Arial"/>
          <w:b/>
          <w:sz w:val="20"/>
        </w:rPr>
        <w:t xml:space="preserve"> </w:t>
      </w:r>
      <w:r w:rsidR="006E4081" w:rsidRPr="00043665">
        <w:rPr>
          <w:rFonts w:cs="Arial"/>
          <w:b/>
          <w:sz w:val="20"/>
        </w:rPr>
        <w:t xml:space="preserve">št. </w:t>
      </w:r>
      <w:r w:rsidR="00BB5A2A" w:rsidRPr="00043665">
        <w:rPr>
          <w:rFonts w:cs="Arial"/>
          <w:b/>
          <w:sz w:val="20"/>
        </w:rPr>
        <w:t>________________</w:t>
      </w:r>
    </w:p>
    <w:p w14:paraId="20984926" w14:textId="4E233F26" w:rsidR="007C137C" w:rsidRPr="00043665" w:rsidRDefault="007C137C" w:rsidP="00EB108F">
      <w:pPr>
        <w:spacing w:line="260" w:lineRule="atLeast"/>
        <w:jc w:val="center"/>
        <w:rPr>
          <w:rFonts w:cs="Arial"/>
          <w:b/>
          <w:sz w:val="20"/>
        </w:rPr>
      </w:pPr>
    </w:p>
    <w:p w14:paraId="14713216" w14:textId="77777777" w:rsidR="00EB108F" w:rsidRPr="00043665" w:rsidRDefault="00EB108F" w:rsidP="00EB108F">
      <w:pPr>
        <w:spacing w:line="260" w:lineRule="atLeast"/>
        <w:jc w:val="both"/>
        <w:rPr>
          <w:rFonts w:cs="Arial"/>
          <w:sz w:val="20"/>
        </w:rPr>
      </w:pPr>
    </w:p>
    <w:p w14:paraId="16ACB293" w14:textId="51F6F436" w:rsidR="00CC1235" w:rsidRDefault="007C137C" w:rsidP="00CC1235">
      <w:pPr>
        <w:pStyle w:val="Naslov1"/>
      </w:pPr>
      <w:r w:rsidRPr="00043665">
        <w:t>UVODNE DOLOČBE</w:t>
      </w:r>
    </w:p>
    <w:p w14:paraId="493B5C23" w14:textId="77777777" w:rsidR="00CC1235" w:rsidRPr="00CC1235" w:rsidRDefault="00CC1235" w:rsidP="00CC1235"/>
    <w:p w14:paraId="764D447F" w14:textId="77777777" w:rsidR="007C137C" w:rsidRPr="00043665" w:rsidRDefault="007C137C"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2D6FAC5D" w14:textId="77777777" w:rsidR="00EB108F" w:rsidRPr="00043665" w:rsidRDefault="00EB108F" w:rsidP="00EB108F">
      <w:pPr>
        <w:spacing w:line="260" w:lineRule="atLeast"/>
        <w:jc w:val="both"/>
        <w:rPr>
          <w:rFonts w:cs="Arial"/>
          <w:sz w:val="20"/>
        </w:rPr>
      </w:pPr>
    </w:p>
    <w:p w14:paraId="0D49B899" w14:textId="4030DBDE" w:rsidR="007C137C" w:rsidRPr="00043665" w:rsidRDefault="007C137C" w:rsidP="002F750B">
      <w:pPr>
        <w:widowControl/>
        <w:autoSpaceDE/>
        <w:autoSpaceDN/>
        <w:adjustRightInd/>
        <w:jc w:val="both"/>
        <w:rPr>
          <w:rFonts w:cs="Arial"/>
          <w:sz w:val="20"/>
        </w:rPr>
      </w:pPr>
      <w:r w:rsidRPr="00043665">
        <w:rPr>
          <w:rFonts w:cs="Arial"/>
          <w:sz w:val="20"/>
        </w:rPr>
        <w:t>Pogodben</w:t>
      </w:r>
      <w:r w:rsidR="00661722" w:rsidRPr="00043665">
        <w:rPr>
          <w:rFonts w:cs="Arial"/>
          <w:sz w:val="20"/>
        </w:rPr>
        <w:t>i</w:t>
      </w:r>
      <w:r w:rsidRPr="00043665">
        <w:rPr>
          <w:rFonts w:cs="Arial"/>
          <w:sz w:val="20"/>
        </w:rPr>
        <w:t xml:space="preserve"> strank</w:t>
      </w:r>
      <w:r w:rsidR="00661722" w:rsidRPr="00043665">
        <w:rPr>
          <w:rFonts w:cs="Arial"/>
          <w:sz w:val="20"/>
        </w:rPr>
        <w:t>i</w:t>
      </w:r>
      <w:r w:rsidRPr="00043665">
        <w:rPr>
          <w:rFonts w:cs="Arial"/>
          <w:sz w:val="20"/>
        </w:rPr>
        <w:t xml:space="preserve"> ugotavljata:</w:t>
      </w:r>
    </w:p>
    <w:p w14:paraId="31E5C3CD" w14:textId="6C0C5112" w:rsidR="000B3AD9" w:rsidRPr="00043665" w:rsidRDefault="000B3AD9" w:rsidP="00D421BE">
      <w:pPr>
        <w:widowControl/>
        <w:numPr>
          <w:ilvl w:val="0"/>
          <w:numId w:val="22"/>
        </w:numPr>
        <w:tabs>
          <w:tab w:val="num" w:pos="1136"/>
        </w:tabs>
        <w:autoSpaceDE/>
        <w:autoSpaceDN/>
        <w:adjustRightInd/>
        <w:jc w:val="both"/>
        <w:rPr>
          <w:rFonts w:cs="Arial"/>
          <w:sz w:val="20"/>
        </w:rPr>
      </w:pPr>
      <w:r w:rsidRPr="00043665">
        <w:rPr>
          <w:rFonts w:cs="Arial"/>
          <w:sz w:val="20"/>
        </w:rPr>
        <w:t>da je postopek oddaje javnega naročila, katerega predmet je »</w:t>
      </w:r>
      <w:r w:rsidR="00111959" w:rsidRPr="00043665">
        <w:rPr>
          <w:rFonts w:cs="Arial"/>
          <w:sz w:val="20"/>
        </w:rPr>
        <w:t>Okoljsko manj obremenjujoče vzdrževanje objektov v upravljanju MJU</w:t>
      </w:r>
      <w:r w:rsidRPr="00043665">
        <w:rPr>
          <w:rFonts w:cs="Arial"/>
          <w:sz w:val="20"/>
        </w:rPr>
        <w:t>«, izvedlo Ministrstvo za javno upravo, Tržaška cesta 21, 1000 Ljubljana v svojem imenu in za svoj račun (v nadaljevanju naročnik)</w:t>
      </w:r>
      <w:r w:rsidR="00763BC2">
        <w:rPr>
          <w:rFonts w:cs="Arial"/>
          <w:sz w:val="20"/>
        </w:rPr>
        <w:t>;</w:t>
      </w:r>
    </w:p>
    <w:p w14:paraId="1A211091" w14:textId="08F79C7B" w:rsidR="0071679F" w:rsidRPr="00043665" w:rsidRDefault="0071679F" w:rsidP="00D421BE">
      <w:pPr>
        <w:widowControl/>
        <w:numPr>
          <w:ilvl w:val="0"/>
          <w:numId w:val="22"/>
        </w:numPr>
        <w:tabs>
          <w:tab w:val="num" w:pos="1136"/>
        </w:tabs>
        <w:autoSpaceDE/>
        <w:autoSpaceDN/>
        <w:adjustRightInd/>
        <w:jc w:val="both"/>
        <w:rPr>
          <w:rFonts w:cs="Arial"/>
          <w:sz w:val="20"/>
        </w:rPr>
      </w:pPr>
      <w:r w:rsidRPr="00043665">
        <w:rPr>
          <w:rFonts w:cs="Arial"/>
          <w:sz w:val="20"/>
        </w:rPr>
        <w:t>da je bilo javno naročilo izvedeno po odprtem postopku z oznako</w:t>
      </w:r>
      <w:r w:rsidR="009C548E">
        <w:rPr>
          <w:rFonts w:cs="Arial"/>
          <w:sz w:val="20"/>
        </w:rPr>
        <w:t xml:space="preserve"> </w:t>
      </w:r>
      <w:r w:rsidR="003030B0">
        <w:rPr>
          <w:rFonts w:cs="Arial"/>
          <w:sz w:val="20"/>
        </w:rPr>
        <w:t>ODOB-21/2025</w:t>
      </w:r>
      <w:r w:rsidRPr="00043665">
        <w:rPr>
          <w:rFonts w:cs="Arial"/>
          <w:sz w:val="20"/>
        </w:rPr>
        <w:t xml:space="preserve">, objavljenim na Portalu javnih naročil pod št. objave </w:t>
      </w:r>
      <w:r w:rsidR="009C548E" w:rsidRPr="00073A53">
        <w:rPr>
          <w:rFonts w:eastAsia="Calibri"/>
          <w:sz w:val="20"/>
          <w:szCs w:val="22"/>
        </w:rPr>
        <w:fldChar w:fldCharType="begin">
          <w:ffData>
            <w:name w:val="Besedilo41"/>
            <w:enabled/>
            <w:calcOnExit w:val="0"/>
            <w:textInput/>
          </w:ffData>
        </w:fldChar>
      </w:r>
      <w:bookmarkStart w:id="3" w:name="Besedilo41"/>
      <w:r w:rsidR="009C548E" w:rsidRPr="00073A53">
        <w:rPr>
          <w:rFonts w:eastAsia="Calibri"/>
          <w:sz w:val="20"/>
          <w:szCs w:val="22"/>
        </w:rPr>
        <w:instrText xml:space="preserve"> FORMTEXT </w:instrText>
      </w:r>
      <w:r w:rsidR="009C548E" w:rsidRPr="00073A53">
        <w:rPr>
          <w:rFonts w:eastAsia="Calibri"/>
          <w:sz w:val="20"/>
          <w:szCs w:val="22"/>
        </w:rPr>
      </w:r>
      <w:r w:rsidR="009C548E" w:rsidRPr="00073A53">
        <w:rPr>
          <w:rFonts w:eastAsia="Calibri"/>
          <w:sz w:val="20"/>
          <w:szCs w:val="22"/>
        </w:rPr>
        <w:fldChar w:fldCharType="separate"/>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fldChar w:fldCharType="end"/>
      </w:r>
      <w:bookmarkEnd w:id="3"/>
      <w:r w:rsidRPr="00043665">
        <w:rPr>
          <w:rFonts w:cs="Arial"/>
          <w:sz w:val="20"/>
        </w:rPr>
        <w:t xml:space="preserve">, z dne </w:t>
      </w:r>
      <w:r w:rsidR="009C548E" w:rsidRPr="00073A53">
        <w:rPr>
          <w:rFonts w:eastAsia="Calibri"/>
          <w:sz w:val="20"/>
          <w:szCs w:val="22"/>
        </w:rPr>
        <w:fldChar w:fldCharType="begin">
          <w:ffData>
            <w:name w:val="Besedilo41"/>
            <w:enabled/>
            <w:calcOnExit w:val="0"/>
            <w:textInput/>
          </w:ffData>
        </w:fldChar>
      </w:r>
      <w:r w:rsidR="009C548E" w:rsidRPr="00073A53">
        <w:rPr>
          <w:rFonts w:eastAsia="Calibri"/>
          <w:sz w:val="20"/>
          <w:szCs w:val="22"/>
        </w:rPr>
        <w:instrText xml:space="preserve"> FORMTEXT </w:instrText>
      </w:r>
      <w:r w:rsidR="009C548E" w:rsidRPr="00073A53">
        <w:rPr>
          <w:rFonts w:eastAsia="Calibri"/>
          <w:sz w:val="20"/>
          <w:szCs w:val="22"/>
        </w:rPr>
      </w:r>
      <w:r w:rsidR="009C548E" w:rsidRPr="00073A53">
        <w:rPr>
          <w:rFonts w:eastAsia="Calibri"/>
          <w:sz w:val="20"/>
          <w:szCs w:val="22"/>
        </w:rPr>
        <w:fldChar w:fldCharType="separate"/>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fldChar w:fldCharType="end"/>
      </w:r>
      <w:r w:rsidRPr="00043665">
        <w:rPr>
          <w:rFonts w:cs="Arial"/>
          <w:sz w:val="20"/>
        </w:rPr>
        <w:t xml:space="preserve"> ter v dodatku k Uradnemu list EU dne </w:t>
      </w:r>
      <w:r w:rsidR="009C548E" w:rsidRPr="00073A53">
        <w:rPr>
          <w:rFonts w:eastAsia="Calibri"/>
          <w:sz w:val="20"/>
          <w:szCs w:val="22"/>
        </w:rPr>
        <w:fldChar w:fldCharType="begin">
          <w:ffData>
            <w:name w:val="Besedilo41"/>
            <w:enabled/>
            <w:calcOnExit w:val="0"/>
            <w:textInput/>
          </w:ffData>
        </w:fldChar>
      </w:r>
      <w:r w:rsidR="009C548E" w:rsidRPr="00073A53">
        <w:rPr>
          <w:rFonts w:eastAsia="Calibri"/>
          <w:sz w:val="20"/>
          <w:szCs w:val="22"/>
        </w:rPr>
        <w:instrText xml:space="preserve"> FORMTEXT </w:instrText>
      </w:r>
      <w:r w:rsidR="009C548E" w:rsidRPr="00073A53">
        <w:rPr>
          <w:rFonts w:eastAsia="Calibri"/>
          <w:sz w:val="20"/>
          <w:szCs w:val="22"/>
        </w:rPr>
      </w:r>
      <w:r w:rsidR="009C548E" w:rsidRPr="00073A53">
        <w:rPr>
          <w:rFonts w:eastAsia="Calibri"/>
          <w:sz w:val="20"/>
          <w:szCs w:val="22"/>
        </w:rPr>
        <w:fldChar w:fldCharType="separate"/>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fldChar w:fldCharType="end"/>
      </w:r>
      <w:r w:rsidRPr="00043665">
        <w:rPr>
          <w:rFonts w:cs="Arial"/>
          <w:sz w:val="20"/>
        </w:rPr>
        <w:t xml:space="preserve">, pod številko objave </w:t>
      </w:r>
      <w:r w:rsidR="009C548E" w:rsidRPr="00073A53">
        <w:rPr>
          <w:rFonts w:eastAsia="Calibri"/>
          <w:sz w:val="20"/>
          <w:szCs w:val="22"/>
        </w:rPr>
        <w:fldChar w:fldCharType="begin">
          <w:ffData>
            <w:name w:val="Besedilo41"/>
            <w:enabled/>
            <w:calcOnExit w:val="0"/>
            <w:textInput/>
          </w:ffData>
        </w:fldChar>
      </w:r>
      <w:r w:rsidR="009C548E" w:rsidRPr="00073A53">
        <w:rPr>
          <w:rFonts w:eastAsia="Calibri"/>
          <w:sz w:val="20"/>
          <w:szCs w:val="22"/>
        </w:rPr>
        <w:instrText xml:space="preserve"> FORMTEXT </w:instrText>
      </w:r>
      <w:r w:rsidR="009C548E" w:rsidRPr="00073A53">
        <w:rPr>
          <w:rFonts w:eastAsia="Calibri"/>
          <w:sz w:val="20"/>
          <w:szCs w:val="22"/>
        </w:rPr>
      </w:r>
      <w:r w:rsidR="009C548E" w:rsidRPr="00073A53">
        <w:rPr>
          <w:rFonts w:eastAsia="Calibri"/>
          <w:sz w:val="20"/>
          <w:szCs w:val="22"/>
        </w:rPr>
        <w:fldChar w:fldCharType="separate"/>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fldChar w:fldCharType="end"/>
      </w:r>
      <w:r w:rsidR="00763BC2">
        <w:rPr>
          <w:rFonts w:cs="Arial"/>
          <w:sz w:val="20"/>
        </w:rPr>
        <w:t>;</w:t>
      </w:r>
      <w:r w:rsidRPr="00043665">
        <w:rPr>
          <w:rFonts w:cs="Arial"/>
          <w:sz w:val="20"/>
        </w:rPr>
        <w:t xml:space="preserve"> </w:t>
      </w:r>
    </w:p>
    <w:p w14:paraId="01853BC2" w14:textId="77777777" w:rsidR="0071679F" w:rsidRPr="00043665" w:rsidRDefault="0071679F" w:rsidP="00D421BE">
      <w:pPr>
        <w:widowControl/>
        <w:numPr>
          <w:ilvl w:val="0"/>
          <w:numId w:val="22"/>
        </w:numPr>
        <w:tabs>
          <w:tab w:val="num" w:pos="1136"/>
        </w:tabs>
        <w:autoSpaceDE/>
        <w:autoSpaceDN/>
        <w:adjustRightInd/>
        <w:jc w:val="both"/>
        <w:rPr>
          <w:rFonts w:cs="Arial"/>
          <w:sz w:val="20"/>
        </w:rPr>
      </w:pPr>
      <w:r w:rsidRPr="00043665">
        <w:rPr>
          <w:rFonts w:cs="Arial"/>
          <w:sz w:val="20"/>
        </w:rPr>
        <w:t>da izraz uporabnik pomeni praviloma organ državne uprave, ki neposredno uporablja stvarno premoženje, katerega upravljavec je naročnik, oziroma druge pravne in fizične subjekte, ki uporabljajo stvarno premoženje v upravljanju naročnika;</w:t>
      </w:r>
    </w:p>
    <w:p w14:paraId="2EF56021" w14:textId="01E0F957" w:rsidR="0071679F" w:rsidRPr="00043665" w:rsidRDefault="0071679F" w:rsidP="00D421BE">
      <w:pPr>
        <w:widowControl/>
        <w:numPr>
          <w:ilvl w:val="0"/>
          <w:numId w:val="22"/>
        </w:numPr>
        <w:tabs>
          <w:tab w:val="num" w:pos="1136"/>
        </w:tabs>
        <w:autoSpaceDE/>
        <w:autoSpaceDN/>
        <w:adjustRightInd/>
        <w:jc w:val="both"/>
        <w:rPr>
          <w:rFonts w:cs="Arial"/>
          <w:sz w:val="20"/>
        </w:rPr>
      </w:pPr>
      <w:r w:rsidRPr="00043665">
        <w:rPr>
          <w:rFonts w:cs="Arial"/>
          <w:sz w:val="20"/>
        </w:rPr>
        <w:t xml:space="preserve">da je bil izvajalec na podlagi odločitve o oddaji naročila št. </w:t>
      </w:r>
      <w:r w:rsidR="009C548E" w:rsidRPr="00073A53">
        <w:rPr>
          <w:rFonts w:eastAsia="Calibri"/>
          <w:sz w:val="20"/>
          <w:szCs w:val="22"/>
        </w:rPr>
        <w:fldChar w:fldCharType="begin">
          <w:ffData>
            <w:name w:val="Besedilo41"/>
            <w:enabled/>
            <w:calcOnExit w:val="0"/>
            <w:textInput/>
          </w:ffData>
        </w:fldChar>
      </w:r>
      <w:r w:rsidR="009C548E" w:rsidRPr="00073A53">
        <w:rPr>
          <w:rFonts w:eastAsia="Calibri"/>
          <w:sz w:val="20"/>
          <w:szCs w:val="22"/>
        </w:rPr>
        <w:instrText xml:space="preserve"> FORMTEXT </w:instrText>
      </w:r>
      <w:r w:rsidR="009C548E" w:rsidRPr="00073A53">
        <w:rPr>
          <w:rFonts w:eastAsia="Calibri"/>
          <w:sz w:val="20"/>
          <w:szCs w:val="22"/>
        </w:rPr>
      </w:r>
      <w:r w:rsidR="009C548E" w:rsidRPr="00073A53">
        <w:rPr>
          <w:rFonts w:eastAsia="Calibri"/>
          <w:sz w:val="20"/>
          <w:szCs w:val="22"/>
        </w:rPr>
        <w:fldChar w:fldCharType="separate"/>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fldChar w:fldCharType="end"/>
      </w:r>
      <w:r w:rsidRPr="00043665">
        <w:rPr>
          <w:rFonts w:cs="Arial"/>
          <w:sz w:val="20"/>
        </w:rPr>
        <w:t xml:space="preserve"> z dne</w:t>
      </w:r>
      <w:r w:rsidR="00BB5A2A" w:rsidRPr="00043665">
        <w:rPr>
          <w:rFonts w:cs="Arial"/>
          <w:sz w:val="20"/>
        </w:rPr>
        <w:t xml:space="preserve"> </w:t>
      </w:r>
      <w:r w:rsidR="009C548E" w:rsidRPr="00073A53">
        <w:rPr>
          <w:rFonts w:eastAsia="Calibri"/>
          <w:sz w:val="20"/>
          <w:szCs w:val="22"/>
        </w:rPr>
        <w:fldChar w:fldCharType="begin">
          <w:ffData>
            <w:name w:val="Besedilo41"/>
            <w:enabled/>
            <w:calcOnExit w:val="0"/>
            <w:textInput/>
          </w:ffData>
        </w:fldChar>
      </w:r>
      <w:r w:rsidR="009C548E" w:rsidRPr="00073A53">
        <w:rPr>
          <w:rFonts w:eastAsia="Calibri"/>
          <w:sz w:val="20"/>
          <w:szCs w:val="22"/>
        </w:rPr>
        <w:instrText xml:space="preserve"> FORMTEXT </w:instrText>
      </w:r>
      <w:r w:rsidR="009C548E" w:rsidRPr="00073A53">
        <w:rPr>
          <w:rFonts w:eastAsia="Calibri"/>
          <w:sz w:val="20"/>
          <w:szCs w:val="22"/>
        </w:rPr>
      </w:r>
      <w:r w:rsidR="009C548E" w:rsidRPr="00073A53">
        <w:rPr>
          <w:rFonts w:eastAsia="Calibri"/>
          <w:sz w:val="20"/>
          <w:szCs w:val="22"/>
        </w:rPr>
        <w:fldChar w:fldCharType="separate"/>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fldChar w:fldCharType="end"/>
      </w:r>
      <w:r w:rsidRPr="00043665">
        <w:rPr>
          <w:rFonts w:cs="Arial"/>
          <w:sz w:val="20"/>
        </w:rPr>
        <w:t xml:space="preserve"> izbran kot najugodnejši ponudnik predmetnega javnega naročila za sklope</w:t>
      </w:r>
      <w:r w:rsidR="000B3AD9" w:rsidRPr="00043665">
        <w:rPr>
          <w:rFonts w:cs="Arial"/>
          <w:sz w:val="20"/>
        </w:rPr>
        <w:t xml:space="preserve"> </w:t>
      </w:r>
      <w:r w:rsidR="009C548E" w:rsidRPr="00073A53">
        <w:rPr>
          <w:rFonts w:eastAsia="Calibri"/>
          <w:sz w:val="20"/>
          <w:szCs w:val="22"/>
        </w:rPr>
        <w:fldChar w:fldCharType="begin">
          <w:ffData>
            <w:name w:val="Besedilo41"/>
            <w:enabled/>
            <w:calcOnExit w:val="0"/>
            <w:textInput/>
          </w:ffData>
        </w:fldChar>
      </w:r>
      <w:r w:rsidR="009C548E" w:rsidRPr="00073A53">
        <w:rPr>
          <w:rFonts w:eastAsia="Calibri"/>
          <w:sz w:val="20"/>
          <w:szCs w:val="22"/>
        </w:rPr>
        <w:instrText xml:space="preserve"> FORMTEXT </w:instrText>
      </w:r>
      <w:r w:rsidR="009C548E" w:rsidRPr="00073A53">
        <w:rPr>
          <w:rFonts w:eastAsia="Calibri"/>
          <w:sz w:val="20"/>
          <w:szCs w:val="22"/>
        </w:rPr>
      </w:r>
      <w:r w:rsidR="009C548E" w:rsidRPr="00073A53">
        <w:rPr>
          <w:rFonts w:eastAsia="Calibri"/>
          <w:sz w:val="20"/>
          <w:szCs w:val="22"/>
        </w:rPr>
        <w:fldChar w:fldCharType="separate"/>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t> </w:t>
      </w:r>
      <w:r w:rsidR="009C548E" w:rsidRPr="00073A53">
        <w:rPr>
          <w:rFonts w:eastAsia="Calibri"/>
          <w:sz w:val="20"/>
          <w:szCs w:val="22"/>
        </w:rPr>
        <w:fldChar w:fldCharType="end"/>
      </w:r>
      <w:r w:rsidR="00763BC2">
        <w:rPr>
          <w:rFonts w:cs="Arial"/>
          <w:sz w:val="20"/>
        </w:rPr>
        <w:t>;</w:t>
      </w:r>
    </w:p>
    <w:p w14:paraId="1707D5FF" w14:textId="4CC9EB15" w:rsidR="000B3AD9" w:rsidRPr="00043665" w:rsidRDefault="0071679F" w:rsidP="00D421BE">
      <w:pPr>
        <w:widowControl/>
        <w:numPr>
          <w:ilvl w:val="0"/>
          <w:numId w:val="22"/>
        </w:numPr>
        <w:tabs>
          <w:tab w:val="num" w:pos="1136"/>
        </w:tabs>
        <w:autoSpaceDE/>
        <w:autoSpaceDN/>
        <w:adjustRightInd/>
        <w:jc w:val="both"/>
        <w:rPr>
          <w:rFonts w:cs="Arial"/>
          <w:sz w:val="20"/>
        </w:rPr>
      </w:pPr>
      <w:r w:rsidRPr="00043665">
        <w:rPr>
          <w:rFonts w:cs="Arial"/>
          <w:sz w:val="20"/>
        </w:rPr>
        <w:t xml:space="preserve">da </w:t>
      </w:r>
      <w:r w:rsidR="000B3AD9" w:rsidRPr="00043665">
        <w:rPr>
          <w:rFonts w:cs="Arial"/>
          <w:sz w:val="20"/>
        </w:rPr>
        <w:t>imajo naročnik storitve in uporabniki v smislu Uredbe (EU) 2016/679 Evropskega parlamenta in sveta z dne 27. aprila 2016 o varstvu posameznikov pri obdelavi osebnih podatkov in o prostem pretoku takih podatkov ter o razveljavitvi Direktive 95/46/ES (v nadaljnjem besedilu: Splošna uredba o varstvu podatkov) vlogo upravljavca osebnih podatkov;</w:t>
      </w:r>
    </w:p>
    <w:p w14:paraId="22A9517C" w14:textId="4F83D278" w:rsidR="000B3AD9" w:rsidRPr="00043665" w:rsidRDefault="000B3AD9" w:rsidP="00D421BE">
      <w:pPr>
        <w:widowControl/>
        <w:numPr>
          <w:ilvl w:val="0"/>
          <w:numId w:val="22"/>
        </w:numPr>
        <w:tabs>
          <w:tab w:val="num" w:pos="1136"/>
        </w:tabs>
        <w:autoSpaceDE/>
        <w:autoSpaceDN/>
        <w:adjustRightInd/>
        <w:jc w:val="both"/>
        <w:rPr>
          <w:rFonts w:cs="Arial"/>
          <w:sz w:val="20"/>
        </w:rPr>
      </w:pPr>
      <w:r w:rsidRPr="00043665">
        <w:rPr>
          <w:rFonts w:cs="Arial"/>
          <w:sz w:val="20"/>
        </w:rPr>
        <w:lastRenderedPageBreak/>
        <w:t>da ima</w:t>
      </w:r>
      <w:r w:rsidR="00080AB7" w:rsidRPr="00043665">
        <w:rPr>
          <w:rFonts w:cs="Arial"/>
          <w:sz w:val="20"/>
        </w:rPr>
        <w:t>jo</w:t>
      </w:r>
      <w:r w:rsidRPr="00043665">
        <w:rPr>
          <w:rFonts w:cs="Arial"/>
          <w:sz w:val="20"/>
        </w:rPr>
        <w:t xml:space="preserve"> izvajalec in podizvajalci v smislu Splošne uredbe o varstvu podatkov vlogo obdelovalca</w:t>
      </w:r>
      <w:r w:rsidR="00EA1011" w:rsidRPr="00043665">
        <w:rPr>
          <w:rFonts w:cs="Arial"/>
          <w:sz w:val="20"/>
        </w:rPr>
        <w:t xml:space="preserve"> in da mora</w:t>
      </w:r>
      <w:r w:rsidR="006E4081" w:rsidRPr="00043665">
        <w:rPr>
          <w:rFonts w:cs="Arial"/>
          <w:sz w:val="20"/>
        </w:rPr>
        <w:t xml:space="preserve"> izvajalec poskrbeti, da tudi vsi podizvajalci</w:t>
      </w:r>
      <w:r w:rsidR="00EA1011" w:rsidRPr="00043665">
        <w:rPr>
          <w:rFonts w:cs="Arial"/>
          <w:sz w:val="20"/>
        </w:rPr>
        <w:t xml:space="preserve"> zagotavlja</w:t>
      </w:r>
      <w:r w:rsidR="006E4081" w:rsidRPr="00043665">
        <w:rPr>
          <w:rFonts w:cs="Arial"/>
          <w:sz w:val="20"/>
        </w:rPr>
        <w:t>jo</w:t>
      </w:r>
      <w:r w:rsidR="00985934" w:rsidRPr="00043665">
        <w:rPr>
          <w:rFonts w:cs="Arial"/>
          <w:sz w:val="20"/>
        </w:rPr>
        <w:t xml:space="preserve"> enako stopnjo</w:t>
      </w:r>
      <w:r w:rsidR="00EA1011" w:rsidRPr="00043665">
        <w:rPr>
          <w:rFonts w:cs="Arial"/>
          <w:sz w:val="20"/>
        </w:rPr>
        <w:t xml:space="preserve"> varstv</w:t>
      </w:r>
      <w:r w:rsidR="00985934" w:rsidRPr="00043665">
        <w:rPr>
          <w:rFonts w:cs="Arial"/>
          <w:sz w:val="20"/>
        </w:rPr>
        <w:t>a</w:t>
      </w:r>
      <w:r w:rsidR="00EA1011" w:rsidRPr="00043665">
        <w:rPr>
          <w:rFonts w:cs="Arial"/>
          <w:sz w:val="20"/>
        </w:rPr>
        <w:t xml:space="preserve"> osebnih podatkov, kot je to določeno s to pogodb</w:t>
      </w:r>
      <w:r w:rsidR="00985934" w:rsidRPr="00043665">
        <w:rPr>
          <w:rFonts w:cs="Arial"/>
          <w:sz w:val="20"/>
        </w:rPr>
        <w:t>o</w:t>
      </w:r>
      <w:r w:rsidR="00EA1011" w:rsidRPr="00043665">
        <w:rPr>
          <w:rFonts w:cs="Arial"/>
          <w:sz w:val="20"/>
        </w:rPr>
        <w:t>;</w:t>
      </w:r>
    </w:p>
    <w:p w14:paraId="54A7BE37" w14:textId="6FD6D5A6" w:rsidR="000B3AD9" w:rsidRPr="00043665" w:rsidRDefault="000B3AD9" w:rsidP="00D421BE">
      <w:pPr>
        <w:widowControl/>
        <w:numPr>
          <w:ilvl w:val="0"/>
          <w:numId w:val="22"/>
        </w:numPr>
        <w:tabs>
          <w:tab w:val="num" w:pos="1136"/>
        </w:tabs>
        <w:autoSpaceDE/>
        <w:autoSpaceDN/>
        <w:adjustRightInd/>
        <w:jc w:val="both"/>
        <w:rPr>
          <w:rFonts w:cs="Arial"/>
          <w:sz w:val="20"/>
        </w:rPr>
      </w:pPr>
      <w:r w:rsidRPr="00043665">
        <w:rPr>
          <w:rFonts w:cs="Arial"/>
          <w:sz w:val="20"/>
        </w:rPr>
        <w:t>se ta pogodba sklepa v skladu s 6. členom Zakona o varstvu osebnih podatkov (Uradni list RS, št. 163/22</w:t>
      </w:r>
      <w:r w:rsidR="00763BC2">
        <w:rPr>
          <w:rFonts w:cs="Arial"/>
          <w:sz w:val="20"/>
        </w:rPr>
        <w:t xml:space="preserve"> </w:t>
      </w:r>
      <w:r w:rsidR="00763BC2" w:rsidRPr="00763BC2">
        <w:rPr>
          <w:rFonts w:cs="Arial"/>
          <w:sz w:val="20"/>
        </w:rPr>
        <w:t>in 40/25 – ZInfV-1</w:t>
      </w:r>
      <w:r w:rsidRPr="00043665">
        <w:rPr>
          <w:rFonts w:cs="Arial"/>
          <w:sz w:val="20"/>
        </w:rPr>
        <w:t>, v nadaljevanju</w:t>
      </w:r>
      <w:r w:rsidR="00D212B2">
        <w:rPr>
          <w:rFonts w:cs="Arial"/>
          <w:sz w:val="20"/>
        </w:rPr>
        <w:t>:</w:t>
      </w:r>
      <w:r w:rsidRPr="00043665">
        <w:rPr>
          <w:rFonts w:cs="Arial"/>
          <w:sz w:val="20"/>
        </w:rPr>
        <w:t xml:space="preserve"> ZVOP-2) in Splošne uredbe za varstvo podatkov za medsebojno ureditev obdelave osebnih podatkov;</w:t>
      </w:r>
    </w:p>
    <w:p w14:paraId="3BEA01E6" w14:textId="39C6E773" w:rsidR="000B3AD9" w:rsidRPr="00043665" w:rsidRDefault="000B3AD9" w:rsidP="00D421BE">
      <w:pPr>
        <w:widowControl/>
        <w:numPr>
          <w:ilvl w:val="0"/>
          <w:numId w:val="22"/>
        </w:numPr>
        <w:tabs>
          <w:tab w:val="num" w:pos="1136"/>
        </w:tabs>
        <w:autoSpaceDE/>
        <w:autoSpaceDN/>
        <w:adjustRightInd/>
        <w:jc w:val="both"/>
        <w:rPr>
          <w:rFonts w:cs="Arial"/>
          <w:sz w:val="20"/>
        </w:rPr>
      </w:pPr>
      <w:r w:rsidRPr="00043665">
        <w:rPr>
          <w:rFonts w:cs="Arial"/>
          <w:sz w:val="20"/>
        </w:rPr>
        <w:t xml:space="preserve">da se ta pogodba sklepa za zagotavljanje storitev </w:t>
      </w:r>
      <w:r w:rsidR="00BB5A2A" w:rsidRPr="00043665">
        <w:rPr>
          <w:rFonts w:cs="Arial"/>
          <w:sz w:val="20"/>
        </w:rPr>
        <w:t>vzdrževanja nepremičnin v upravljanju Ministrstva za javno upravo</w:t>
      </w:r>
      <w:r w:rsidRPr="00043665">
        <w:rPr>
          <w:rFonts w:cs="Arial"/>
          <w:sz w:val="20"/>
        </w:rPr>
        <w:t>.</w:t>
      </w:r>
    </w:p>
    <w:p w14:paraId="65B3A447" w14:textId="77777777" w:rsidR="00424F42" w:rsidRDefault="00424F42" w:rsidP="00CC22C1">
      <w:pPr>
        <w:widowControl/>
        <w:autoSpaceDE/>
        <w:autoSpaceDN/>
        <w:adjustRightInd/>
        <w:ind w:left="284"/>
        <w:jc w:val="both"/>
        <w:rPr>
          <w:rFonts w:cs="Arial"/>
          <w:sz w:val="20"/>
        </w:rPr>
      </w:pPr>
    </w:p>
    <w:p w14:paraId="17FCBF8D" w14:textId="77777777" w:rsidR="00CC1235" w:rsidRPr="00043665" w:rsidRDefault="00CC1235" w:rsidP="00CC22C1">
      <w:pPr>
        <w:widowControl/>
        <w:autoSpaceDE/>
        <w:autoSpaceDN/>
        <w:adjustRightInd/>
        <w:ind w:left="284"/>
        <w:jc w:val="both"/>
        <w:rPr>
          <w:rFonts w:cs="Arial"/>
          <w:sz w:val="20"/>
        </w:rPr>
      </w:pPr>
    </w:p>
    <w:p w14:paraId="4DB8FB98" w14:textId="66E16728" w:rsidR="007C137C" w:rsidRPr="00043665" w:rsidRDefault="007C137C" w:rsidP="00CC22C1">
      <w:pPr>
        <w:pStyle w:val="Naslov1"/>
      </w:pPr>
      <w:r w:rsidRPr="00043665">
        <w:t xml:space="preserve">PREDMET IN </w:t>
      </w:r>
      <w:r w:rsidR="00893208" w:rsidRPr="00043665">
        <w:t>OBSEG</w:t>
      </w:r>
      <w:r w:rsidRPr="00043665">
        <w:t xml:space="preserve"> IZVAJANJA POGODBE</w:t>
      </w:r>
    </w:p>
    <w:p w14:paraId="72F03145" w14:textId="77777777" w:rsidR="00EB108F" w:rsidRPr="00043665" w:rsidRDefault="00EB108F" w:rsidP="00EB108F">
      <w:pPr>
        <w:rPr>
          <w:rFonts w:cs="Arial"/>
          <w:sz w:val="20"/>
        </w:rPr>
      </w:pPr>
    </w:p>
    <w:p w14:paraId="4C98D7ED" w14:textId="77777777" w:rsidR="007C137C" w:rsidRPr="00043665" w:rsidRDefault="007C137C"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51D4561B" w14:textId="77777777" w:rsidR="00EB108F" w:rsidRPr="00043665" w:rsidRDefault="00EB108F" w:rsidP="00EB108F">
      <w:pPr>
        <w:spacing w:line="260" w:lineRule="atLeast"/>
        <w:jc w:val="both"/>
        <w:rPr>
          <w:rFonts w:cs="Arial"/>
          <w:sz w:val="20"/>
        </w:rPr>
      </w:pPr>
    </w:p>
    <w:p w14:paraId="4BD2CEBF" w14:textId="19B3C332" w:rsidR="00495F07" w:rsidRPr="00043665" w:rsidRDefault="00565177" w:rsidP="00495F07">
      <w:pPr>
        <w:pStyle w:val="osnovno"/>
        <w:tabs>
          <w:tab w:val="left" w:pos="-1094"/>
          <w:tab w:val="left" w:pos="-720"/>
          <w:tab w:val="left" w:pos="0"/>
          <w:tab w:val="left" w:pos="940"/>
        </w:tabs>
        <w:rPr>
          <w:rFonts w:ascii="Arial" w:hAnsi="Arial" w:cs="Arial"/>
          <w:sz w:val="20"/>
        </w:rPr>
      </w:pPr>
      <w:r w:rsidRPr="00043665">
        <w:rPr>
          <w:rFonts w:ascii="Arial" w:hAnsi="Arial" w:cs="Arial"/>
          <w:sz w:val="20"/>
        </w:rPr>
        <w:t xml:space="preserve">Predmet </w:t>
      </w:r>
      <w:r w:rsidR="002452BB" w:rsidRPr="00043665">
        <w:rPr>
          <w:rFonts w:ascii="Arial" w:hAnsi="Arial" w:cs="Arial"/>
          <w:sz w:val="20"/>
        </w:rPr>
        <w:t xml:space="preserve">te </w:t>
      </w:r>
      <w:r w:rsidRPr="00043665">
        <w:rPr>
          <w:rFonts w:ascii="Arial" w:hAnsi="Arial" w:cs="Arial"/>
          <w:sz w:val="20"/>
        </w:rPr>
        <w:t>pogodbe je</w:t>
      </w:r>
      <w:r w:rsidR="00F13D9F" w:rsidRPr="00043665">
        <w:rPr>
          <w:rFonts w:ascii="Arial" w:hAnsi="Arial" w:cs="Arial"/>
          <w:sz w:val="20"/>
        </w:rPr>
        <w:t xml:space="preserve"> izvajanje </w:t>
      </w:r>
      <w:r w:rsidR="00985934" w:rsidRPr="00043665">
        <w:rPr>
          <w:rFonts w:ascii="Arial" w:hAnsi="Arial" w:cs="Arial"/>
          <w:sz w:val="20"/>
        </w:rPr>
        <w:t>vzdrževalnih del na</w:t>
      </w:r>
      <w:r w:rsidR="00BB5A2A" w:rsidRPr="00043665">
        <w:rPr>
          <w:rFonts w:ascii="Arial" w:hAnsi="Arial" w:cs="Arial"/>
          <w:sz w:val="20"/>
        </w:rPr>
        <w:t xml:space="preserve"> </w:t>
      </w:r>
      <w:r w:rsidR="00985934" w:rsidRPr="00043665">
        <w:rPr>
          <w:rFonts w:ascii="Arial" w:hAnsi="Arial" w:cs="Arial"/>
          <w:sz w:val="20"/>
        </w:rPr>
        <w:t>objektih</w:t>
      </w:r>
      <w:r w:rsidR="00BB5A2A" w:rsidRPr="00043665">
        <w:rPr>
          <w:rFonts w:ascii="Arial" w:hAnsi="Arial" w:cs="Arial"/>
          <w:sz w:val="20"/>
        </w:rPr>
        <w:t xml:space="preserve"> v upravljanju Ministrstva za javno upravo</w:t>
      </w:r>
      <w:r w:rsidR="00A1749D" w:rsidRPr="00043665">
        <w:rPr>
          <w:rFonts w:ascii="Arial" w:hAnsi="Arial" w:cs="Arial"/>
          <w:sz w:val="20"/>
        </w:rPr>
        <w:t xml:space="preserve">. </w:t>
      </w:r>
      <w:r w:rsidR="00BB5A2A" w:rsidRPr="00043665">
        <w:rPr>
          <w:rFonts w:ascii="Arial" w:hAnsi="Arial" w:cs="Arial"/>
          <w:sz w:val="20"/>
        </w:rPr>
        <w:t>Vzdrževa</w:t>
      </w:r>
      <w:r w:rsidR="00985934" w:rsidRPr="00043665">
        <w:rPr>
          <w:rFonts w:ascii="Arial" w:hAnsi="Arial" w:cs="Arial"/>
          <w:sz w:val="20"/>
        </w:rPr>
        <w:t>lna dela</w:t>
      </w:r>
      <w:r w:rsidR="00BB5A2A" w:rsidRPr="00043665">
        <w:rPr>
          <w:rFonts w:ascii="Arial" w:hAnsi="Arial" w:cs="Arial"/>
          <w:sz w:val="20"/>
        </w:rPr>
        <w:t xml:space="preserve"> mora</w:t>
      </w:r>
      <w:r w:rsidR="00985934" w:rsidRPr="00043665">
        <w:rPr>
          <w:rFonts w:ascii="Arial" w:hAnsi="Arial" w:cs="Arial"/>
          <w:sz w:val="20"/>
        </w:rPr>
        <w:t>jo</w:t>
      </w:r>
      <w:r w:rsidR="00A1749D" w:rsidRPr="00043665">
        <w:rPr>
          <w:rFonts w:ascii="Arial" w:hAnsi="Arial" w:cs="Arial"/>
          <w:sz w:val="20"/>
        </w:rPr>
        <w:t xml:space="preserve"> biti izveden</w:t>
      </w:r>
      <w:r w:rsidR="00985934" w:rsidRPr="00043665">
        <w:rPr>
          <w:rFonts w:ascii="Arial" w:hAnsi="Arial" w:cs="Arial"/>
          <w:sz w:val="20"/>
        </w:rPr>
        <w:t>a</w:t>
      </w:r>
      <w:r w:rsidR="00493679" w:rsidRPr="00043665">
        <w:rPr>
          <w:rFonts w:ascii="Arial" w:hAnsi="Arial" w:cs="Arial"/>
          <w:sz w:val="20"/>
        </w:rPr>
        <w:t xml:space="preserve"> glede na zahteve posamezne </w:t>
      </w:r>
      <w:r w:rsidR="00BB5A2A" w:rsidRPr="00043665">
        <w:rPr>
          <w:rFonts w:ascii="Arial" w:hAnsi="Arial" w:cs="Arial"/>
          <w:sz w:val="20"/>
        </w:rPr>
        <w:t>nepremičnine</w:t>
      </w:r>
      <w:r w:rsidR="00495F07" w:rsidRPr="00043665">
        <w:rPr>
          <w:rFonts w:ascii="Arial" w:hAnsi="Arial" w:cs="Arial"/>
          <w:sz w:val="20"/>
        </w:rPr>
        <w:t xml:space="preserve"> iz</w:t>
      </w:r>
      <w:r w:rsidR="00493679" w:rsidRPr="00043665">
        <w:rPr>
          <w:rFonts w:ascii="Arial" w:hAnsi="Arial" w:cs="Arial"/>
          <w:sz w:val="20"/>
        </w:rPr>
        <w:t xml:space="preserve"> sledečih</w:t>
      </w:r>
      <w:r w:rsidR="00495F07" w:rsidRPr="00043665">
        <w:rPr>
          <w:rFonts w:ascii="Arial" w:hAnsi="Arial" w:cs="Arial"/>
          <w:sz w:val="20"/>
        </w:rPr>
        <w:t xml:space="preserve"> sklop</w:t>
      </w:r>
      <w:r w:rsidR="0031086E" w:rsidRPr="00043665">
        <w:rPr>
          <w:rFonts w:ascii="Arial" w:hAnsi="Arial" w:cs="Arial"/>
          <w:sz w:val="20"/>
        </w:rPr>
        <w:t>ov:</w:t>
      </w:r>
    </w:p>
    <w:p w14:paraId="6F50A912" w14:textId="77777777" w:rsidR="00730162" w:rsidRPr="009C548E" w:rsidRDefault="00730162" w:rsidP="009C548E">
      <w:pPr>
        <w:pStyle w:val="Odstavekseznama"/>
        <w:widowControl/>
        <w:autoSpaceDE/>
        <w:autoSpaceDN/>
        <w:adjustRightInd/>
        <w:spacing w:after="160" w:line="259" w:lineRule="auto"/>
        <w:ind w:left="360"/>
        <w:rPr>
          <w:rFonts w:cs="Arial"/>
          <w:sz w:val="20"/>
        </w:rPr>
      </w:pPr>
      <w:bookmarkStart w:id="4" w:name="_Hlk192846750"/>
    </w:p>
    <w:bookmarkEnd w:id="4"/>
    <w:p w14:paraId="2537BC4A" w14:textId="77777777" w:rsidR="00730162" w:rsidRPr="00063B10" w:rsidRDefault="00730162" w:rsidP="00D421BE">
      <w:pPr>
        <w:pStyle w:val="Odstavekseznama"/>
        <w:widowControl/>
        <w:numPr>
          <w:ilvl w:val="0"/>
          <w:numId w:val="21"/>
        </w:numPr>
        <w:jc w:val="both"/>
        <w:rPr>
          <w:rFonts w:cs="Arial"/>
          <w:color w:val="000000"/>
          <w:sz w:val="20"/>
        </w:rPr>
      </w:pPr>
      <w:r w:rsidRPr="00063B10">
        <w:rPr>
          <w:rFonts w:cs="Arial"/>
          <w:color w:val="000000"/>
          <w:sz w:val="20"/>
        </w:rPr>
        <w:t>Sklop 1: Okoljsko manj obremenjujoče vzdrževanje objektov v upravljanju MJU na območju Ljubljane - hišniki;</w:t>
      </w:r>
    </w:p>
    <w:p w14:paraId="663F18C1" w14:textId="77777777" w:rsidR="00730162" w:rsidRPr="00063B10" w:rsidRDefault="00730162" w:rsidP="00D421BE">
      <w:pPr>
        <w:pStyle w:val="Odstavekseznama"/>
        <w:widowControl/>
        <w:numPr>
          <w:ilvl w:val="0"/>
          <w:numId w:val="21"/>
        </w:numPr>
        <w:jc w:val="both"/>
        <w:rPr>
          <w:rFonts w:cs="Arial"/>
          <w:color w:val="000000"/>
          <w:sz w:val="20"/>
        </w:rPr>
      </w:pPr>
      <w:r w:rsidRPr="00063B10">
        <w:rPr>
          <w:rFonts w:cs="Arial"/>
          <w:color w:val="000000"/>
          <w:sz w:val="20"/>
        </w:rPr>
        <w:t>Sklop 2: Okoljsko manj obremenjujoče vzdrževanje objektov v upravljanju MJU na območju Ljubljane z okolico;</w:t>
      </w:r>
    </w:p>
    <w:p w14:paraId="1DA594F5" w14:textId="77777777" w:rsidR="00730162" w:rsidRPr="00063B10" w:rsidRDefault="00730162" w:rsidP="00D421BE">
      <w:pPr>
        <w:pStyle w:val="Odstavekseznama"/>
        <w:widowControl/>
        <w:numPr>
          <w:ilvl w:val="0"/>
          <w:numId w:val="21"/>
        </w:numPr>
        <w:jc w:val="both"/>
        <w:rPr>
          <w:rFonts w:cs="Arial"/>
          <w:color w:val="000000"/>
          <w:sz w:val="20"/>
        </w:rPr>
      </w:pPr>
      <w:r w:rsidRPr="00063B10">
        <w:rPr>
          <w:rFonts w:cs="Arial"/>
          <w:color w:val="000000"/>
          <w:sz w:val="20"/>
        </w:rPr>
        <w:t xml:space="preserve">Sklop 3: Okoljsko manj obremenjujoče vzdrževanje objektov v upravljanju MJU na območju </w:t>
      </w:r>
      <w:r>
        <w:rPr>
          <w:rFonts w:cs="Arial"/>
          <w:color w:val="000000"/>
          <w:sz w:val="20"/>
        </w:rPr>
        <w:t>O</w:t>
      </w:r>
      <w:r w:rsidRPr="00063B10">
        <w:rPr>
          <w:rFonts w:cs="Arial"/>
          <w:color w:val="000000"/>
          <w:sz w:val="20"/>
        </w:rPr>
        <w:t xml:space="preserve">srednjeslovenske in </w:t>
      </w:r>
      <w:r>
        <w:rPr>
          <w:rFonts w:cs="Arial"/>
          <w:color w:val="000000"/>
          <w:sz w:val="20"/>
        </w:rPr>
        <w:t>G</w:t>
      </w:r>
      <w:r w:rsidRPr="00063B10">
        <w:rPr>
          <w:rFonts w:cs="Arial"/>
          <w:color w:val="000000"/>
          <w:sz w:val="20"/>
        </w:rPr>
        <w:t>orenjske regije;</w:t>
      </w:r>
    </w:p>
    <w:p w14:paraId="7450439B" w14:textId="77777777" w:rsidR="00730162" w:rsidRPr="00063B10" w:rsidRDefault="00730162" w:rsidP="00D421BE">
      <w:pPr>
        <w:pStyle w:val="Odstavekseznama"/>
        <w:widowControl/>
        <w:numPr>
          <w:ilvl w:val="0"/>
          <w:numId w:val="21"/>
        </w:numPr>
        <w:jc w:val="both"/>
        <w:rPr>
          <w:rFonts w:cs="Arial"/>
          <w:color w:val="000000"/>
          <w:sz w:val="20"/>
        </w:rPr>
      </w:pPr>
      <w:r w:rsidRPr="00063B10">
        <w:rPr>
          <w:rFonts w:cs="Arial"/>
          <w:color w:val="000000"/>
          <w:sz w:val="20"/>
        </w:rPr>
        <w:t xml:space="preserve">Sklop 4: Okoljsko manj obremenjujoče vzdrževanje objektov v upravljanju MJU na območju </w:t>
      </w:r>
      <w:r>
        <w:rPr>
          <w:rFonts w:cs="Arial"/>
          <w:color w:val="000000"/>
          <w:sz w:val="20"/>
        </w:rPr>
        <w:t>P</w:t>
      </w:r>
      <w:r w:rsidRPr="00063B10">
        <w:rPr>
          <w:rFonts w:cs="Arial"/>
          <w:color w:val="000000"/>
          <w:sz w:val="20"/>
        </w:rPr>
        <w:t>rimorsk</w:t>
      </w:r>
      <w:r>
        <w:rPr>
          <w:rFonts w:cs="Arial"/>
          <w:color w:val="000000"/>
          <w:sz w:val="20"/>
        </w:rPr>
        <w:t>e,</w:t>
      </w:r>
      <w:r w:rsidRPr="00063B10">
        <w:rPr>
          <w:rFonts w:cs="Arial"/>
          <w:color w:val="000000"/>
          <w:sz w:val="20"/>
        </w:rPr>
        <w:t xml:space="preserve"> </w:t>
      </w:r>
      <w:r>
        <w:rPr>
          <w:rFonts w:cs="Arial"/>
          <w:color w:val="000000"/>
          <w:sz w:val="20"/>
        </w:rPr>
        <w:t>N</w:t>
      </w:r>
      <w:r w:rsidRPr="00063B10">
        <w:rPr>
          <w:rFonts w:cs="Arial"/>
          <w:color w:val="000000"/>
          <w:sz w:val="20"/>
        </w:rPr>
        <w:t xml:space="preserve">otranjske in </w:t>
      </w:r>
      <w:r>
        <w:rPr>
          <w:rFonts w:cs="Arial"/>
          <w:color w:val="000000"/>
          <w:sz w:val="20"/>
        </w:rPr>
        <w:t>G</w:t>
      </w:r>
      <w:r w:rsidRPr="00063B10">
        <w:rPr>
          <w:rFonts w:cs="Arial"/>
          <w:color w:val="000000"/>
          <w:sz w:val="20"/>
        </w:rPr>
        <w:t>oriške regije;</w:t>
      </w:r>
    </w:p>
    <w:p w14:paraId="463E91E3" w14:textId="77777777" w:rsidR="00730162" w:rsidRPr="00063B10" w:rsidRDefault="00730162" w:rsidP="00D421BE">
      <w:pPr>
        <w:pStyle w:val="Odstavekseznama"/>
        <w:widowControl/>
        <w:numPr>
          <w:ilvl w:val="0"/>
          <w:numId w:val="21"/>
        </w:numPr>
        <w:jc w:val="both"/>
        <w:rPr>
          <w:rFonts w:cs="Arial"/>
          <w:color w:val="000000"/>
          <w:sz w:val="20"/>
        </w:rPr>
      </w:pPr>
      <w:r w:rsidRPr="00063B10">
        <w:rPr>
          <w:rFonts w:cs="Arial"/>
          <w:color w:val="000000"/>
          <w:sz w:val="20"/>
        </w:rPr>
        <w:t xml:space="preserve">Sklop 5: Okoljsko manj obremenjujoče vzdrževanje objektov v upravljanju MJU na območju </w:t>
      </w:r>
      <w:r>
        <w:rPr>
          <w:rFonts w:cs="Arial"/>
          <w:color w:val="000000"/>
          <w:sz w:val="20"/>
        </w:rPr>
        <w:t>J</w:t>
      </w:r>
      <w:r w:rsidRPr="00063B10">
        <w:rPr>
          <w:rFonts w:cs="Arial"/>
          <w:color w:val="000000"/>
          <w:sz w:val="20"/>
        </w:rPr>
        <w:t xml:space="preserve">ugovzhodne in </w:t>
      </w:r>
      <w:r>
        <w:rPr>
          <w:rFonts w:cs="Arial"/>
          <w:color w:val="000000"/>
          <w:sz w:val="20"/>
        </w:rPr>
        <w:t>P</w:t>
      </w:r>
      <w:r w:rsidRPr="00063B10">
        <w:rPr>
          <w:rFonts w:cs="Arial"/>
          <w:color w:val="000000"/>
          <w:sz w:val="20"/>
        </w:rPr>
        <w:t>osavske regije;</w:t>
      </w:r>
    </w:p>
    <w:p w14:paraId="696F7F9D" w14:textId="77777777" w:rsidR="00730162" w:rsidRPr="006013D4" w:rsidRDefault="00730162" w:rsidP="00D421BE">
      <w:pPr>
        <w:pStyle w:val="Odstavekseznama"/>
        <w:widowControl/>
        <w:numPr>
          <w:ilvl w:val="0"/>
          <w:numId w:val="21"/>
        </w:numPr>
        <w:jc w:val="both"/>
        <w:rPr>
          <w:rFonts w:cs="Arial"/>
          <w:color w:val="000000"/>
          <w:sz w:val="20"/>
        </w:rPr>
      </w:pPr>
      <w:r w:rsidRPr="00063B10">
        <w:rPr>
          <w:rFonts w:cs="Arial"/>
          <w:color w:val="000000"/>
          <w:sz w:val="20"/>
        </w:rPr>
        <w:t xml:space="preserve">Sklop 6: Okoljsko manj obremenjujoče vzdrževanje objektov v upravljanju MJU na območju </w:t>
      </w:r>
      <w:r>
        <w:rPr>
          <w:rFonts w:cs="Arial"/>
          <w:color w:val="000000"/>
          <w:sz w:val="20"/>
        </w:rPr>
        <w:t>S</w:t>
      </w:r>
      <w:r w:rsidRPr="006013D4">
        <w:rPr>
          <w:rFonts w:cs="Arial"/>
          <w:color w:val="000000"/>
          <w:sz w:val="20"/>
        </w:rPr>
        <w:t>avinjsk</w:t>
      </w:r>
      <w:r>
        <w:rPr>
          <w:rFonts w:cs="Arial"/>
          <w:color w:val="000000"/>
          <w:sz w:val="20"/>
        </w:rPr>
        <w:t>e, Z</w:t>
      </w:r>
      <w:r w:rsidRPr="006013D4">
        <w:rPr>
          <w:rFonts w:cs="Arial"/>
          <w:color w:val="000000"/>
          <w:sz w:val="20"/>
        </w:rPr>
        <w:t>asavsk</w:t>
      </w:r>
      <w:r>
        <w:rPr>
          <w:rFonts w:cs="Arial"/>
          <w:color w:val="000000"/>
          <w:sz w:val="20"/>
        </w:rPr>
        <w:t>e</w:t>
      </w:r>
      <w:r w:rsidRPr="006013D4">
        <w:rPr>
          <w:rFonts w:cs="Arial"/>
          <w:color w:val="000000"/>
          <w:sz w:val="20"/>
        </w:rPr>
        <w:t xml:space="preserve"> in</w:t>
      </w:r>
      <w:r>
        <w:rPr>
          <w:rFonts w:cs="Arial"/>
          <w:color w:val="000000"/>
          <w:sz w:val="20"/>
        </w:rPr>
        <w:t xml:space="preserve"> K</w:t>
      </w:r>
      <w:r w:rsidRPr="006013D4">
        <w:rPr>
          <w:rFonts w:cs="Arial"/>
          <w:color w:val="000000"/>
          <w:sz w:val="20"/>
        </w:rPr>
        <w:t>orošk</w:t>
      </w:r>
      <w:r>
        <w:rPr>
          <w:rFonts w:cs="Arial"/>
          <w:color w:val="000000"/>
          <w:sz w:val="20"/>
        </w:rPr>
        <w:t>e</w:t>
      </w:r>
      <w:r w:rsidRPr="006013D4">
        <w:rPr>
          <w:rFonts w:cs="Arial"/>
          <w:color w:val="000000"/>
          <w:sz w:val="20"/>
        </w:rPr>
        <w:t xml:space="preserve"> regij</w:t>
      </w:r>
      <w:r>
        <w:rPr>
          <w:rFonts w:cs="Arial"/>
          <w:color w:val="000000"/>
          <w:sz w:val="20"/>
        </w:rPr>
        <w:t>e</w:t>
      </w:r>
      <w:r w:rsidRPr="006013D4">
        <w:rPr>
          <w:rFonts w:cs="Arial"/>
          <w:color w:val="000000"/>
          <w:sz w:val="20"/>
        </w:rPr>
        <w:t>;</w:t>
      </w:r>
    </w:p>
    <w:p w14:paraId="757F952E" w14:textId="01076633" w:rsidR="00730162" w:rsidRDefault="00730162" w:rsidP="00D421BE">
      <w:pPr>
        <w:pStyle w:val="Odstavekseznama"/>
        <w:widowControl/>
        <w:numPr>
          <w:ilvl w:val="0"/>
          <w:numId w:val="21"/>
        </w:numPr>
        <w:jc w:val="both"/>
        <w:rPr>
          <w:rFonts w:cs="Arial"/>
          <w:color w:val="000000"/>
          <w:sz w:val="20"/>
        </w:rPr>
      </w:pPr>
      <w:r w:rsidRPr="00063B10">
        <w:rPr>
          <w:rFonts w:cs="Arial"/>
          <w:color w:val="000000"/>
          <w:sz w:val="20"/>
        </w:rPr>
        <w:t xml:space="preserve">Sklop 7: Okoljsko manj obremenjujoče vzdrževanje objektov v upravljanju MJU na območju </w:t>
      </w:r>
      <w:r>
        <w:rPr>
          <w:rFonts w:cs="Arial"/>
          <w:color w:val="000000"/>
          <w:sz w:val="20"/>
        </w:rPr>
        <w:t>O</w:t>
      </w:r>
      <w:r w:rsidRPr="00864A2E">
        <w:rPr>
          <w:rFonts w:cs="Arial"/>
          <w:color w:val="000000"/>
          <w:sz w:val="20"/>
        </w:rPr>
        <w:t>balno</w:t>
      </w:r>
      <w:r>
        <w:rPr>
          <w:rFonts w:cs="Arial"/>
          <w:color w:val="000000"/>
          <w:sz w:val="20"/>
        </w:rPr>
        <w:t>-</w:t>
      </w:r>
      <w:r w:rsidRPr="00864A2E">
        <w:rPr>
          <w:rFonts w:cs="Arial"/>
          <w:color w:val="000000"/>
          <w:sz w:val="20"/>
        </w:rPr>
        <w:t>krašk</w:t>
      </w:r>
      <w:r w:rsidR="009C548E">
        <w:rPr>
          <w:rFonts w:cs="Arial"/>
          <w:color w:val="000000"/>
          <w:sz w:val="20"/>
        </w:rPr>
        <w:t>e</w:t>
      </w:r>
      <w:r w:rsidRPr="00864A2E">
        <w:rPr>
          <w:rFonts w:cs="Arial"/>
          <w:color w:val="000000"/>
          <w:sz w:val="20"/>
        </w:rPr>
        <w:t xml:space="preserve"> regij</w:t>
      </w:r>
      <w:r>
        <w:rPr>
          <w:rFonts w:cs="Arial"/>
          <w:color w:val="000000"/>
          <w:sz w:val="20"/>
        </w:rPr>
        <w:t>e;</w:t>
      </w:r>
    </w:p>
    <w:p w14:paraId="3A8AFC2C" w14:textId="77777777" w:rsidR="00730162" w:rsidRPr="00091EED" w:rsidRDefault="00730162" w:rsidP="00D421BE">
      <w:pPr>
        <w:pStyle w:val="Odstavekseznama"/>
        <w:widowControl/>
        <w:numPr>
          <w:ilvl w:val="0"/>
          <w:numId w:val="21"/>
        </w:numPr>
        <w:jc w:val="both"/>
        <w:rPr>
          <w:rFonts w:cs="Arial"/>
          <w:color w:val="000000"/>
          <w:sz w:val="20"/>
        </w:rPr>
      </w:pPr>
      <w:r>
        <w:rPr>
          <w:rFonts w:cs="Arial"/>
          <w:color w:val="000000"/>
          <w:sz w:val="20"/>
        </w:rPr>
        <w:t xml:space="preserve">Sklop 8: </w:t>
      </w:r>
      <w:r w:rsidRPr="00063B10">
        <w:rPr>
          <w:rFonts w:cs="Arial"/>
          <w:color w:val="000000"/>
          <w:sz w:val="20"/>
        </w:rPr>
        <w:t>Okoljsko manj obremenjujoče vzdrževanje objektov v upravljanju MJU na območju</w:t>
      </w:r>
      <w:r>
        <w:rPr>
          <w:rFonts w:cs="Arial"/>
          <w:color w:val="000000"/>
          <w:sz w:val="20"/>
        </w:rPr>
        <w:t xml:space="preserve"> </w:t>
      </w:r>
      <w:r w:rsidRPr="00091EED">
        <w:rPr>
          <w:rFonts w:cs="Arial"/>
          <w:color w:val="000000"/>
          <w:sz w:val="20"/>
        </w:rPr>
        <w:t>Podravsk</w:t>
      </w:r>
      <w:r>
        <w:rPr>
          <w:rFonts w:cs="Arial"/>
          <w:color w:val="000000"/>
          <w:sz w:val="20"/>
        </w:rPr>
        <w:t>e</w:t>
      </w:r>
      <w:r w:rsidRPr="00091EED">
        <w:rPr>
          <w:rFonts w:cs="Arial"/>
          <w:color w:val="000000"/>
          <w:sz w:val="20"/>
        </w:rPr>
        <w:t xml:space="preserve"> </w:t>
      </w:r>
      <w:r>
        <w:rPr>
          <w:rFonts w:cs="Arial"/>
          <w:color w:val="000000"/>
          <w:sz w:val="20"/>
        </w:rPr>
        <w:t>i</w:t>
      </w:r>
      <w:r w:rsidRPr="00091EED">
        <w:rPr>
          <w:rFonts w:cs="Arial"/>
          <w:color w:val="000000"/>
          <w:sz w:val="20"/>
        </w:rPr>
        <w:t>n Pomursk</w:t>
      </w:r>
      <w:r>
        <w:rPr>
          <w:rFonts w:cs="Arial"/>
          <w:color w:val="000000"/>
          <w:sz w:val="20"/>
        </w:rPr>
        <w:t xml:space="preserve">e </w:t>
      </w:r>
      <w:r w:rsidRPr="00091EED">
        <w:rPr>
          <w:rFonts w:cs="Arial"/>
          <w:color w:val="000000"/>
          <w:sz w:val="20"/>
        </w:rPr>
        <w:t>Regij</w:t>
      </w:r>
      <w:r>
        <w:rPr>
          <w:rFonts w:cs="Arial"/>
          <w:color w:val="000000"/>
          <w:sz w:val="20"/>
        </w:rPr>
        <w:t>e;</w:t>
      </w:r>
    </w:p>
    <w:p w14:paraId="539FD3AF" w14:textId="77777777" w:rsidR="00730162" w:rsidRDefault="00730162" w:rsidP="009C548E">
      <w:pPr>
        <w:pStyle w:val="osnovno"/>
        <w:tabs>
          <w:tab w:val="left" w:pos="-1094"/>
          <w:tab w:val="left" w:pos="-720"/>
          <w:tab w:val="left" w:pos="0"/>
          <w:tab w:val="left" w:pos="940"/>
        </w:tabs>
        <w:spacing w:line="260" w:lineRule="atLeast"/>
        <w:rPr>
          <w:rFonts w:ascii="Arial" w:hAnsi="Arial" w:cs="Arial"/>
          <w:sz w:val="20"/>
        </w:rPr>
      </w:pPr>
    </w:p>
    <w:p w14:paraId="597A1EE7" w14:textId="537892AD" w:rsidR="00ED565F" w:rsidRPr="00043665" w:rsidRDefault="00ED565F" w:rsidP="00ED565F">
      <w:pPr>
        <w:pStyle w:val="osnovno"/>
        <w:tabs>
          <w:tab w:val="left" w:pos="-1094"/>
          <w:tab w:val="left" w:pos="-720"/>
          <w:tab w:val="left" w:pos="0"/>
          <w:tab w:val="left" w:pos="940"/>
        </w:tabs>
        <w:spacing w:line="260" w:lineRule="atLeast"/>
        <w:ind w:left="360"/>
        <w:rPr>
          <w:rFonts w:ascii="Arial" w:hAnsi="Arial" w:cs="Arial"/>
          <w:i/>
          <w:sz w:val="20"/>
        </w:rPr>
      </w:pPr>
      <w:r w:rsidRPr="00043665">
        <w:rPr>
          <w:rFonts w:ascii="Arial" w:hAnsi="Arial" w:cs="Arial"/>
          <w:sz w:val="20"/>
        </w:rPr>
        <w:t>/</w:t>
      </w:r>
      <w:r w:rsidRPr="00043665">
        <w:rPr>
          <w:rFonts w:ascii="Arial" w:hAnsi="Arial" w:cs="Arial"/>
          <w:i/>
          <w:sz w:val="20"/>
        </w:rPr>
        <w:t xml:space="preserve">v </w:t>
      </w:r>
      <w:r w:rsidR="00985934" w:rsidRPr="00043665">
        <w:rPr>
          <w:rFonts w:ascii="Arial" w:hAnsi="Arial" w:cs="Arial"/>
          <w:i/>
          <w:sz w:val="20"/>
        </w:rPr>
        <w:t>pogodbi</w:t>
      </w:r>
      <w:r w:rsidRPr="00043665">
        <w:rPr>
          <w:rFonts w:ascii="Arial" w:hAnsi="Arial" w:cs="Arial"/>
          <w:i/>
          <w:sz w:val="20"/>
        </w:rPr>
        <w:t xml:space="preserve"> se navede sklop oz. sklope za katerega/e se sklepa ta </w:t>
      </w:r>
      <w:r w:rsidR="00985934" w:rsidRPr="00043665">
        <w:rPr>
          <w:rFonts w:ascii="Arial" w:hAnsi="Arial" w:cs="Arial"/>
          <w:i/>
          <w:sz w:val="20"/>
        </w:rPr>
        <w:t>pogodba</w:t>
      </w:r>
      <w:r w:rsidRPr="00043665">
        <w:rPr>
          <w:rFonts w:ascii="Arial" w:hAnsi="Arial" w:cs="Arial"/>
          <w:i/>
          <w:sz w:val="20"/>
        </w:rPr>
        <w:t>/</w:t>
      </w:r>
    </w:p>
    <w:p w14:paraId="3D007609" w14:textId="77777777" w:rsidR="00ED565F" w:rsidRPr="00043665" w:rsidRDefault="00ED565F" w:rsidP="00ED565F">
      <w:pPr>
        <w:pStyle w:val="Odstavekseznama"/>
        <w:ind w:left="360"/>
        <w:jc w:val="both"/>
        <w:rPr>
          <w:rFonts w:cs="Arial"/>
          <w:sz w:val="20"/>
          <w:lang w:eastAsia="sl-SI"/>
        </w:rPr>
      </w:pPr>
    </w:p>
    <w:p w14:paraId="55BD033F" w14:textId="728A9DD2" w:rsidR="00ED565F" w:rsidRPr="00043665" w:rsidRDefault="00ED565F" w:rsidP="002904BC">
      <w:pPr>
        <w:pStyle w:val="osnovno"/>
        <w:tabs>
          <w:tab w:val="left" w:pos="-1094"/>
          <w:tab w:val="left" w:pos="-720"/>
          <w:tab w:val="left" w:pos="0"/>
          <w:tab w:val="left" w:pos="940"/>
        </w:tabs>
        <w:rPr>
          <w:rFonts w:ascii="Arial" w:hAnsi="Arial" w:cs="Arial"/>
          <w:sz w:val="20"/>
        </w:rPr>
      </w:pPr>
      <w:r w:rsidRPr="00043665">
        <w:rPr>
          <w:rFonts w:ascii="Arial" w:hAnsi="Arial" w:cs="Arial"/>
          <w:sz w:val="20"/>
        </w:rPr>
        <w:t>Obseg storitev iz prvega odstavka tega člena in način njihovega izvajanja je podrobneje določen v te</w:t>
      </w:r>
      <w:r w:rsidR="00A34A95" w:rsidRPr="00043665">
        <w:rPr>
          <w:rFonts w:ascii="Arial" w:hAnsi="Arial" w:cs="Arial"/>
          <w:sz w:val="20"/>
        </w:rPr>
        <w:t>j</w:t>
      </w:r>
      <w:r w:rsidRPr="00043665">
        <w:rPr>
          <w:rFonts w:ascii="Arial" w:hAnsi="Arial" w:cs="Arial"/>
          <w:sz w:val="20"/>
        </w:rPr>
        <w:t xml:space="preserve"> </w:t>
      </w:r>
      <w:r w:rsidR="00A34A95" w:rsidRPr="00043665">
        <w:rPr>
          <w:rFonts w:ascii="Arial" w:hAnsi="Arial" w:cs="Arial"/>
          <w:sz w:val="20"/>
        </w:rPr>
        <w:t>pogodbi</w:t>
      </w:r>
      <w:r w:rsidR="00985934" w:rsidRPr="00043665">
        <w:rPr>
          <w:rFonts w:ascii="Arial" w:hAnsi="Arial" w:cs="Arial"/>
          <w:sz w:val="20"/>
        </w:rPr>
        <w:t>,</w:t>
      </w:r>
      <w:r w:rsidR="003878F6">
        <w:rPr>
          <w:rFonts w:ascii="Arial" w:hAnsi="Arial" w:cs="Arial"/>
          <w:sz w:val="20"/>
        </w:rPr>
        <w:t xml:space="preserve"> seznamu </w:t>
      </w:r>
      <w:r w:rsidR="003003EF">
        <w:rPr>
          <w:rFonts w:ascii="Arial" w:hAnsi="Arial" w:cs="Arial"/>
          <w:sz w:val="20"/>
        </w:rPr>
        <w:t>objektov,</w:t>
      </w:r>
      <w:r w:rsidR="003003EF" w:rsidRPr="003003EF">
        <w:t xml:space="preserve"> </w:t>
      </w:r>
      <w:r w:rsidR="003003EF" w:rsidRPr="003003EF">
        <w:rPr>
          <w:rFonts w:ascii="Arial" w:hAnsi="Arial" w:cs="Arial"/>
          <w:sz w:val="20"/>
        </w:rPr>
        <w:t xml:space="preserve">ki je sestavni del in priloga </w:t>
      </w:r>
      <w:r w:rsidR="003003EF">
        <w:rPr>
          <w:rFonts w:ascii="Arial" w:hAnsi="Arial" w:cs="Arial"/>
          <w:sz w:val="20"/>
        </w:rPr>
        <w:t>1 te pogodbe in</w:t>
      </w:r>
      <w:r w:rsidR="00985934" w:rsidRPr="00043665">
        <w:rPr>
          <w:rFonts w:ascii="Arial" w:hAnsi="Arial" w:cs="Arial"/>
          <w:sz w:val="20"/>
        </w:rPr>
        <w:t xml:space="preserve"> </w:t>
      </w:r>
      <w:r w:rsidRPr="00043665">
        <w:rPr>
          <w:rFonts w:ascii="Arial" w:hAnsi="Arial" w:cs="Arial"/>
          <w:sz w:val="20"/>
        </w:rPr>
        <w:t xml:space="preserve">veljavnem predračunu izvajalca posameznega sklopa, ki je sestavni del in priloga </w:t>
      </w:r>
      <w:r w:rsidR="00006069" w:rsidRPr="00043665">
        <w:rPr>
          <w:rFonts w:ascii="Arial" w:hAnsi="Arial" w:cs="Arial"/>
          <w:sz w:val="20"/>
        </w:rPr>
        <w:t xml:space="preserve">2 </w:t>
      </w:r>
      <w:r w:rsidRPr="00043665">
        <w:rPr>
          <w:rFonts w:ascii="Arial" w:hAnsi="Arial" w:cs="Arial"/>
          <w:sz w:val="20"/>
        </w:rPr>
        <w:t xml:space="preserve">te </w:t>
      </w:r>
      <w:r w:rsidR="00F1212E" w:rsidRPr="00043665">
        <w:rPr>
          <w:rFonts w:ascii="Arial" w:hAnsi="Arial" w:cs="Arial"/>
          <w:sz w:val="20"/>
        </w:rPr>
        <w:t>pogodbe</w:t>
      </w:r>
      <w:r w:rsidR="003562F1">
        <w:rPr>
          <w:rFonts w:ascii="Arial" w:hAnsi="Arial" w:cs="Arial"/>
          <w:sz w:val="20"/>
        </w:rPr>
        <w:t xml:space="preserve"> ter </w:t>
      </w:r>
      <w:r w:rsidR="00A57D9F" w:rsidRPr="00A57D9F">
        <w:rPr>
          <w:rFonts w:ascii="Arial" w:hAnsi="Arial" w:cs="Arial"/>
          <w:sz w:val="20"/>
        </w:rPr>
        <w:t>v dokumentu »Doseganje ciljev – zeleno javno naročanje«, ki je sestavni del in priloga 3 te pogodbe</w:t>
      </w:r>
      <w:r w:rsidR="00A57D9F">
        <w:rPr>
          <w:rFonts w:ascii="Arial" w:hAnsi="Arial" w:cs="Arial"/>
          <w:sz w:val="20"/>
        </w:rPr>
        <w:t>.</w:t>
      </w:r>
    </w:p>
    <w:p w14:paraId="4F3268C5" w14:textId="77777777" w:rsidR="00ED565F" w:rsidRPr="00043665" w:rsidRDefault="00ED565F" w:rsidP="00ED565F">
      <w:pPr>
        <w:pStyle w:val="osnovno"/>
        <w:tabs>
          <w:tab w:val="left" w:pos="-1094"/>
          <w:tab w:val="left" w:pos="-720"/>
          <w:tab w:val="left" w:pos="0"/>
          <w:tab w:val="left" w:pos="940"/>
        </w:tabs>
        <w:spacing w:line="260" w:lineRule="atLeast"/>
        <w:ind w:left="360"/>
        <w:rPr>
          <w:rFonts w:ascii="Arial" w:hAnsi="Arial" w:cs="Arial"/>
          <w:iCs/>
          <w:sz w:val="20"/>
        </w:rPr>
      </w:pPr>
    </w:p>
    <w:p w14:paraId="2F609FA8" w14:textId="77777777" w:rsidR="00893208" w:rsidRPr="00043665" w:rsidRDefault="00893208"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2929459F" w14:textId="77777777" w:rsidR="00893208" w:rsidRPr="00043665" w:rsidRDefault="00893208" w:rsidP="00ED565F">
      <w:pPr>
        <w:pStyle w:val="osnovno"/>
        <w:tabs>
          <w:tab w:val="left" w:pos="-1094"/>
          <w:tab w:val="left" w:pos="-720"/>
          <w:tab w:val="left" w:pos="0"/>
          <w:tab w:val="left" w:pos="940"/>
        </w:tabs>
        <w:spacing w:line="260" w:lineRule="atLeast"/>
        <w:ind w:left="360"/>
        <w:rPr>
          <w:rFonts w:ascii="Arial" w:hAnsi="Arial" w:cs="Arial"/>
          <w:iCs/>
          <w:sz w:val="20"/>
        </w:rPr>
      </w:pPr>
    </w:p>
    <w:p w14:paraId="7CB379C7" w14:textId="27EC480F" w:rsidR="00893208" w:rsidRPr="00043665" w:rsidRDefault="00893208" w:rsidP="00893208">
      <w:pPr>
        <w:pStyle w:val="osnovno"/>
        <w:tabs>
          <w:tab w:val="left" w:pos="-1094"/>
          <w:tab w:val="left" w:pos="-720"/>
          <w:tab w:val="left" w:pos="0"/>
          <w:tab w:val="left" w:pos="940"/>
        </w:tabs>
        <w:rPr>
          <w:rFonts w:ascii="Arial" w:hAnsi="Arial" w:cs="Arial"/>
          <w:sz w:val="20"/>
        </w:rPr>
      </w:pPr>
      <w:r w:rsidRPr="00043665">
        <w:rPr>
          <w:rFonts w:ascii="Arial" w:hAnsi="Arial" w:cs="Arial"/>
          <w:sz w:val="20"/>
        </w:rPr>
        <w:t xml:space="preserve">Izvajalec s podpisom te </w:t>
      </w:r>
      <w:r w:rsidR="00985934" w:rsidRPr="00043665">
        <w:rPr>
          <w:rFonts w:ascii="Arial" w:hAnsi="Arial" w:cs="Arial"/>
          <w:sz w:val="20"/>
        </w:rPr>
        <w:t>pogodbe</w:t>
      </w:r>
      <w:r w:rsidRPr="00043665">
        <w:rPr>
          <w:rFonts w:ascii="Arial" w:hAnsi="Arial" w:cs="Arial"/>
          <w:sz w:val="20"/>
        </w:rPr>
        <w:t xml:space="preserve"> potrjuje, da je v celoti seznanjen z vsemi razpisnimi zahtevami naročnika in dokumentacijo predmetnega naročila ter z obsegom in zahtevnostjo pogodbenih storitev.</w:t>
      </w:r>
    </w:p>
    <w:p w14:paraId="0C53BF7B" w14:textId="77777777" w:rsidR="00893208" w:rsidRPr="00043665" w:rsidRDefault="00893208" w:rsidP="00893208">
      <w:pPr>
        <w:pStyle w:val="osnovno"/>
        <w:tabs>
          <w:tab w:val="left" w:pos="-1094"/>
          <w:tab w:val="left" w:pos="-720"/>
          <w:tab w:val="left" w:pos="0"/>
          <w:tab w:val="left" w:pos="940"/>
        </w:tabs>
        <w:rPr>
          <w:rFonts w:ascii="Arial" w:hAnsi="Arial" w:cs="Arial"/>
          <w:sz w:val="20"/>
        </w:rPr>
      </w:pPr>
    </w:p>
    <w:p w14:paraId="03E592A7" w14:textId="5A9D8D62" w:rsidR="00893208" w:rsidRPr="00043665" w:rsidRDefault="00893208" w:rsidP="00893208">
      <w:pPr>
        <w:pStyle w:val="osnovno"/>
        <w:tabs>
          <w:tab w:val="left" w:pos="-1094"/>
          <w:tab w:val="left" w:pos="-720"/>
          <w:tab w:val="left" w:pos="0"/>
          <w:tab w:val="left" w:pos="940"/>
        </w:tabs>
        <w:rPr>
          <w:rFonts w:ascii="Arial" w:hAnsi="Arial" w:cs="Arial"/>
          <w:sz w:val="20"/>
        </w:rPr>
      </w:pPr>
      <w:r w:rsidRPr="00043665">
        <w:rPr>
          <w:rFonts w:ascii="Arial" w:hAnsi="Arial" w:cs="Arial"/>
          <w:sz w:val="20"/>
        </w:rPr>
        <w:t>Izvajalec se zavezuje, da bo pogodbene storitve opravljal pravilno in kvalitetno, po pravilih stroke, v skladu z veljavnimi predpisi (zakoni, pravilniki, standardi), priporočili ter normativi na tem področju, na način, da bo zagotovljeno nemoteno delovanje vgrajenih sistemov in naprav ter funkcionalnost objekta.</w:t>
      </w:r>
    </w:p>
    <w:p w14:paraId="48AF0083" w14:textId="77777777" w:rsidR="00893208" w:rsidRDefault="00893208" w:rsidP="00ED565F">
      <w:pPr>
        <w:pStyle w:val="osnovno"/>
        <w:tabs>
          <w:tab w:val="left" w:pos="-1094"/>
          <w:tab w:val="left" w:pos="-720"/>
          <w:tab w:val="left" w:pos="0"/>
          <w:tab w:val="left" w:pos="940"/>
        </w:tabs>
        <w:spacing w:line="260" w:lineRule="atLeast"/>
        <w:ind w:left="360"/>
        <w:rPr>
          <w:rFonts w:ascii="Arial" w:hAnsi="Arial" w:cs="Arial"/>
          <w:iCs/>
          <w:sz w:val="20"/>
        </w:rPr>
      </w:pPr>
    </w:p>
    <w:p w14:paraId="382DCA5B" w14:textId="77777777" w:rsidR="00CC1235" w:rsidRPr="00043665" w:rsidRDefault="00CC1235" w:rsidP="00ED565F">
      <w:pPr>
        <w:pStyle w:val="osnovno"/>
        <w:tabs>
          <w:tab w:val="left" w:pos="-1094"/>
          <w:tab w:val="left" w:pos="-720"/>
          <w:tab w:val="left" w:pos="0"/>
          <w:tab w:val="left" w:pos="940"/>
        </w:tabs>
        <w:spacing w:line="260" w:lineRule="atLeast"/>
        <w:ind w:left="360"/>
        <w:rPr>
          <w:rFonts w:ascii="Arial" w:hAnsi="Arial" w:cs="Arial"/>
          <w:iCs/>
          <w:sz w:val="20"/>
        </w:rPr>
      </w:pPr>
    </w:p>
    <w:p w14:paraId="1BEE8649" w14:textId="08845F8D" w:rsidR="00F5450D" w:rsidRPr="00043665" w:rsidRDefault="00F5450D" w:rsidP="00967E45">
      <w:pPr>
        <w:pStyle w:val="Naslov1"/>
        <w:numPr>
          <w:ilvl w:val="1"/>
          <w:numId w:val="9"/>
        </w:numPr>
        <w:jc w:val="both"/>
      </w:pPr>
      <w:r w:rsidRPr="00043665">
        <w:t>TRAJANJE POGODBE</w:t>
      </w:r>
    </w:p>
    <w:p w14:paraId="5D54137B" w14:textId="41C0AB0E" w:rsidR="00F5450D" w:rsidRPr="00043665" w:rsidRDefault="00F5450D" w:rsidP="001A20E3">
      <w:pPr>
        <w:spacing w:line="260" w:lineRule="atLeast"/>
        <w:jc w:val="both"/>
        <w:rPr>
          <w:rFonts w:cs="Arial"/>
          <w:sz w:val="20"/>
        </w:rPr>
      </w:pPr>
    </w:p>
    <w:p w14:paraId="3D3AD8A5" w14:textId="77777777" w:rsidR="001A20E3" w:rsidRPr="00043665" w:rsidRDefault="001A20E3"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176F1380" w14:textId="3CD3DC07" w:rsidR="001A20E3" w:rsidRPr="00043665" w:rsidRDefault="001A20E3" w:rsidP="001A20E3">
      <w:pPr>
        <w:spacing w:line="260" w:lineRule="atLeast"/>
        <w:jc w:val="both"/>
        <w:rPr>
          <w:rFonts w:cs="Arial"/>
          <w:sz w:val="20"/>
        </w:rPr>
      </w:pPr>
    </w:p>
    <w:p w14:paraId="11CF3A87" w14:textId="7BE93A7D" w:rsidR="006458A7" w:rsidRPr="00043665" w:rsidRDefault="000B3AD9" w:rsidP="006458A7">
      <w:pPr>
        <w:pStyle w:val="Telobesedila"/>
        <w:spacing w:line="260" w:lineRule="atLeast"/>
        <w:rPr>
          <w:rFonts w:cs="Arial"/>
          <w:sz w:val="20"/>
        </w:rPr>
      </w:pPr>
      <w:r w:rsidRPr="00043665">
        <w:rPr>
          <w:rFonts w:cs="Arial"/>
          <w:sz w:val="20"/>
        </w:rPr>
        <w:t>Ta pogodba prične veljati z dnem podpisa</w:t>
      </w:r>
      <w:r w:rsidR="00650543" w:rsidRPr="00043665">
        <w:rPr>
          <w:rFonts w:cs="Arial"/>
          <w:sz w:val="20"/>
        </w:rPr>
        <w:t xml:space="preserve"> pogodbenih strank</w:t>
      </w:r>
      <w:r w:rsidR="006458A7" w:rsidRPr="00043665">
        <w:rPr>
          <w:rFonts w:cs="Arial"/>
          <w:sz w:val="20"/>
        </w:rPr>
        <w:t>, ob pogoju, da izvajalec izroči naročniku zavarovanje za dobro izvedbo pogodbenih obveznosti iz te</w:t>
      </w:r>
      <w:r w:rsidR="009F2BEB" w:rsidRPr="00043665">
        <w:rPr>
          <w:rFonts w:cs="Arial"/>
          <w:sz w:val="20"/>
        </w:rPr>
        <w:t xml:space="preserve"> pogodbe</w:t>
      </w:r>
      <w:r w:rsidR="006458A7" w:rsidRPr="00043665">
        <w:rPr>
          <w:rFonts w:cs="Arial"/>
          <w:sz w:val="20"/>
        </w:rPr>
        <w:t>.</w:t>
      </w:r>
    </w:p>
    <w:p w14:paraId="29DCF1A9" w14:textId="77777777" w:rsidR="00604FAE" w:rsidRPr="00043665" w:rsidRDefault="00604FAE" w:rsidP="000B3AD9">
      <w:pPr>
        <w:spacing w:line="260" w:lineRule="atLeast"/>
        <w:jc w:val="both"/>
        <w:rPr>
          <w:rFonts w:cs="Arial"/>
          <w:sz w:val="20"/>
        </w:rPr>
      </w:pPr>
    </w:p>
    <w:p w14:paraId="5197C37A" w14:textId="542CA3B8" w:rsidR="008E08C1" w:rsidRPr="00916C5E" w:rsidRDefault="00650543" w:rsidP="00AF109A">
      <w:pPr>
        <w:spacing w:line="260" w:lineRule="atLeast"/>
        <w:jc w:val="both"/>
        <w:rPr>
          <w:rFonts w:cs="Arial"/>
          <w:sz w:val="20"/>
        </w:rPr>
      </w:pPr>
      <w:r w:rsidRPr="00916C5E">
        <w:rPr>
          <w:rFonts w:cs="Arial"/>
          <w:sz w:val="20"/>
        </w:rPr>
        <w:t>Pogodba se</w:t>
      </w:r>
      <w:r w:rsidR="000B3AD9" w:rsidRPr="00916C5E">
        <w:rPr>
          <w:rFonts w:cs="Arial"/>
          <w:sz w:val="20"/>
        </w:rPr>
        <w:t xml:space="preserve"> uporablja od 1</w:t>
      </w:r>
      <w:r w:rsidR="00EE5AAD" w:rsidRPr="00916C5E">
        <w:rPr>
          <w:rFonts w:cs="Arial"/>
          <w:sz w:val="20"/>
        </w:rPr>
        <w:t>9</w:t>
      </w:r>
      <w:r w:rsidR="000B3AD9" w:rsidRPr="00916C5E">
        <w:rPr>
          <w:rFonts w:cs="Arial"/>
          <w:sz w:val="20"/>
        </w:rPr>
        <w:t>.</w:t>
      </w:r>
      <w:r w:rsidR="008B7E3F" w:rsidRPr="00916C5E">
        <w:rPr>
          <w:rFonts w:cs="Arial"/>
          <w:sz w:val="20"/>
        </w:rPr>
        <w:t xml:space="preserve"> </w:t>
      </w:r>
      <w:r w:rsidR="00EE5AAD" w:rsidRPr="00916C5E">
        <w:rPr>
          <w:rFonts w:cs="Arial"/>
          <w:sz w:val="20"/>
        </w:rPr>
        <w:t>11</w:t>
      </w:r>
      <w:r w:rsidR="000B3AD9" w:rsidRPr="00916C5E">
        <w:rPr>
          <w:rFonts w:cs="Arial"/>
          <w:sz w:val="20"/>
        </w:rPr>
        <w:t>.</w:t>
      </w:r>
      <w:r w:rsidR="008B7E3F" w:rsidRPr="00916C5E">
        <w:rPr>
          <w:rFonts w:cs="Arial"/>
          <w:sz w:val="20"/>
        </w:rPr>
        <w:t xml:space="preserve"> </w:t>
      </w:r>
      <w:r w:rsidR="000B3AD9" w:rsidRPr="00916C5E">
        <w:rPr>
          <w:rFonts w:cs="Arial"/>
          <w:sz w:val="20"/>
        </w:rPr>
        <w:t>202</w:t>
      </w:r>
      <w:r w:rsidR="002A33EE" w:rsidRPr="00916C5E">
        <w:rPr>
          <w:rFonts w:cs="Arial"/>
          <w:sz w:val="20"/>
        </w:rPr>
        <w:t>5</w:t>
      </w:r>
      <w:r w:rsidR="000B3AD9" w:rsidRPr="00916C5E">
        <w:rPr>
          <w:rFonts w:cs="Arial"/>
          <w:sz w:val="20"/>
        </w:rPr>
        <w:t xml:space="preserve"> do 1</w:t>
      </w:r>
      <w:r w:rsidR="00EE5AAD" w:rsidRPr="00916C5E">
        <w:rPr>
          <w:rFonts w:cs="Arial"/>
          <w:sz w:val="20"/>
        </w:rPr>
        <w:t>9</w:t>
      </w:r>
      <w:r w:rsidR="000B3AD9" w:rsidRPr="00916C5E">
        <w:rPr>
          <w:rFonts w:cs="Arial"/>
          <w:sz w:val="20"/>
        </w:rPr>
        <w:t>.</w:t>
      </w:r>
      <w:r w:rsidR="008B7E3F" w:rsidRPr="00916C5E">
        <w:rPr>
          <w:rFonts w:cs="Arial"/>
          <w:sz w:val="20"/>
        </w:rPr>
        <w:t xml:space="preserve"> </w:t>
      </w:r>
      <w:r w:rsidR="00EE5AAD" w:rsidRPr="00916C5E">
        <w:rPr>
          <w:rFonts w:cs="Arial"/>
          <w:sz w:val="20"/>
        </w:rPr>
        <w:t>11</w:t>
      </w:r>
      <w:r w:rsidR="000B3AD9" w:rsidRPr="00916C5E">
        <w:rPr>
          <w:rFonts w:cs="Arial"/>
          <w:sz w:val="20"/>
        </w:rPr>
        <w:t>.</w:t>
      </w:r>
      <w:r w:rsidR="008B7E3F" w:rsidRPr="00916C5E">
        <w:rPr>
          <w:rFonts w:cs="Arial"/>
          <w:sz w:val="20"/>
        </w:rPr>
        <w:t xml:space="preserve"> </w:t>
      </w:r>
      <w:r w:rsidR="000B3AD9" w:rsidRPr="00916C5E">
        <w:rPr>
          <w:rFonts w:cs="Arial"/>
          <w:sz w:val="20"/>
        </w:rPr>
        <w:t>2028</w:t>
      </w:r>
      <w:r w:rsidR="008E08C1" w:rsidRPr="00916C5E">
        <w:rPr>
          <w:rFonts w:cs="Arial"/>
          <w:sz w:val="20"/>
        </w:rPr>
        <w:t>.</w:t>
      </w:r>
    </w:p>
    <w:p w14:paraId="2A6FF63B" w14:textId="77777777" w:rsidR="008E08C1" w:rsidRPr="00916C5E" w:rsidRDefault="008E08C1" w:rsidP="00AF109A">
      <w:pPr>
        <w:spacing w:line="260" w:lineRule="atLeast"/>
        <w:jc w:val="both"/>
        <w:rPr>
          <w:rFonts w:cs="Arial"/>
          <w:sz w:val="20"/>
        </w:rPr>
      </w:pPr>
    </w:p>
    <w:p w14:paraId="2D125E75" w14:textId="0AFD4852" w:rsidR="00AF109A" w:rsidRPr="00916C5E" w:rsidRDefault="00916C5E" w:rsidP="00AF109A">
      <w:pPr>
        <w:spacing w:line="260" w:lineRule="atLeast"/>
        <w:jc w:val="both"/>
        <w:rPr>
          <w:rFonts w:cs="Arial"/>
          <w:sz w:val="20"/>
        </w:rPr>
      </w:pPr>
      <w:r w:rsidRPr="00916C5E">
        <w:rPr>
          <w:rFonts w:cs="Arial"/>
          <w:sz w:val="20"/>
        </w:rPr>
        <w:t>/</w:t>
      </w:r>
      <w:r w:rsidR="00726738" w:rsidRPr="00916C5E">
        <w:rPr>
          <w:rFonts w:cs="Arial"/>
          <w:sz w:val="20"/>
        </w:rPr>
        <w:t xml:space="preserve">V kolikor bo pogodba </w:t>
      </w:r>
      <w:r w:rsidR="00980339">
        <w:rPr>
          <w:rFonts w:cs="Arial"/>
          <w:sz w:val="20"/>
        </w:rPr>
        <w:t xml:space="preserve">obojestransko </w:t>
      </w:r>
      <w:r w:rsidR="00726738" w:rsidRPr="00916C5E">
        <w:rPr>
          <w:rFonts w:cs="Arial"/>
          <w:sz w:val="20"/>
        </w:rPr>
        <w:t xml:space="preserve">podpisana po </w:t>
      </w:r>
      <w:r w:rsidR="00EE5AAD" w:rsidRPr="00916C5E">
        <w:rPr>
          <w:rFonts w:cs="Arial"/>
          <w:sz w:val="20"/>
        </w:rPr>
        <w:t>19</w:t>
      </w:r>
      <w:r w:rsidR="002032D0" w:rsidRPr="00916C5E">
        <w:rPr>
          <w:rFonts w:cs="Arial"/>
          <w:sz w:val="20"/>
        </w:rPr>
        <w:t>.</w:t>
      </w:r>
      <w:r w:rsidR="00726738" w:rsidRPr="00916C5E">
        <w:rPr>
          <w:rFonts w:cs="Arial"/>
          <w:sz w:val="20"/>
        </w:rPr>
        <w:t xml:space="preserve"> </w:t>
      </w:r>
      <w:r w:rsidR="00EE5AAD" w:rsidRPr="00916C5E">
        <w:rPr>
          <w:rFonts w:cs="Arial"/>
          <w:sz w:val="20"/>
        </w:rPr>
        <w:t>11</w:t>
      </w:r>
      <w:r w:rsidR="006458A7" w:rsidRPr="00916C5E">
        <w:rPr>
          <w:rFonts w:cs="Arial"/>
          <w:sz w:val="20"/>
        </w:rPr>
        <w:t>.</w:t>
      </w:r>
      <w:r w:rsidR="00726738" w:rsidRPr="00916C5E">
        <w:rPr>
          <w:rFonts w:cs="Arial"/>
          <w:sz w:val="20"/>
        </w:rPr>
        <w:t xml:space="preserve"> </w:t>
      </w:r>
      <w:r w:rsidR="006458A7" w:rsidRPr="00916C5E">
        <w:rPr>
          <w:rFonts w:cs="Arial"/>
          <w:sz w:val="20"/>
        </w:rPr>
        <w:t>2025</w:t>
      </w:r>
      <w:r w:rsidR="00AF109A" w:rsidRPr="00916C5E">
        <w:rPr>
          <w:rFonts w:cs="Arial"/>
          <w:sz w:val="20"/>
        </w:rPr>
        <w:t xml:space="preserve">, se le-ta začne uporabljati </w:t>
      </w:r>
      <w:r w:rsidR="00726738" w:rsidRPr="00916C5E">
        <w:rPr>
          <w:rFonts w:cs="Arial"/>
          <w:sz w:val="20"/>
        </w:rPr>
        <w:t xml:space="preserve">z </w:t>
      </w:r>
      <w:r w:rsidR="00980339">
        <w:rPr>
          <w:rFonts w:cs="Arial"/>
          <w:sz w:val="20"/>
        </w:rPr>
        <w:t>naslednjim dnem po</w:t>
      </w:r>
      <w:r w:rsidR="00726738" w:rsidRPr="00916C5E">
        <w:rPr>
          <w:rFonts w:cs="Arial"/>
          <w:sz w:val="20"/>
        </w:rPr>
        <w:t xml:space="preserve"> podpis</w:t>
      </w:r>
      <w:r w:rsidR="00980339">
        <w:rPr>
          <w:rFonts w:cs="Arial"/>
          <w:sz w:val="20"/>
        </w:rPr>
        <w:t>u</w:t>
      </w:r>
      <w:r w:rsidR="00726738" w:rsidRPr="00916C5E">
        <w:rPr>
          <w:rFonts w:cs="Arial"/>
          <w:sz w:val="20"/>
        </w:rPr>
        <w:t xml:space="preserve"> </w:t>
      </w:r>
      <w:r w:rsidR="003613E7" w:rsidRPr="00916C5E">
        <w:rPr>
          <w:rFonts w:cs="Arial"/>
          <w:sz w:val="20"/>
        </w:rPr>
        <w:t>in se uporablja 36 mesecev</w:t>
      </w:r>
      <w:r w:rsidR="008E08C1" w:rsidRPr="00916C5E">
        <w:rPr>
          <w:rFonts w:cs="Arial"/>
          <w:sz w:val="20"/>
        </w:rPr>
        <w:t xml:space="preserve"> o</w:t>
      </w:r>
      <w:r w:rsidR="00980339">
        <w:rPr>
          <w:rFonts w:cs="Arial"/>
          <w:sz w:val="20"/>
        </w:rPr>
        <w:t>d podpisa pogodbe</w:t>
      </w:r>
      <w:r w:rsidR="003613E7" w:rsidRPr="00916C5E">
        <w:rPr>
          <w:rFonts w:cs="Arial"/>
          <w:sz w:val="20"/>
        </w:rPr>
        <w:t>.</w:t>
      </w:r>
      <w:r w:rsidRPr="00916C5E">
        <w:rPr>
          <w:rFonts w:cs="Arial"/>
          <w:sz w:val="20"/>
        </w:rPr>
        <w:t>/</w:t>
      </w:r>
    </w:p>
    <w:p w14:paraId="51B405D7" w14:textId="77777777" w:rsidR="00471F53" w:rsidRPr="00916C5E" w:rsidRDefault="00471F53" w:rsidP="00AF109A">
      <w:pPr>
        <w:spacing w:line="260" w:lineRule="atLeast"/>
        <w:jc w:val="both"/>
        <w:rPr>
          <w:rFonts w:cs="Arial"/>
          <w:sz w:val="20"/>
        </w:rPr>
      </w:pPr>
    </w:p>
    <w:p w14:paraId="703DB5AA" w14:textId="77777777" w:rsidR="008E08C1" w:rsidRPr="00916C5E" w:rsidRDefault="00471F53" w:rsidP="00AF109A">
      <w:pPr>
        <w:spacing w:line="260" w:lineRule="atLeast"/>
        <w:jc w:val="both"/>
        <w:rPr>
          <w:rFonts w:cs="Arial"/>
          <w:sz w:val="20"/>
        </w:rPr>
      </w:pPr>
      <w:r w:rsidRPr="00916C5E">
        <w:rPr>
          <w:rFonts w:cs="Arial"/>
          <w:sz w:val="20"/>
        </w:rPr>
        <w:t>Pogodba preneha veljati</w:t>
      </w:r>
      <w:r w:rsidR="008E08C1" w:rsidRPr="00916C5E">
        <w:rPr>
          <w:rFonts w:cs="Arial"/>
          <w:sz w:val="20"/>
        </w:rPr>
        <w:t>:</w:t>
      </w:r>
    </w:p>
    <w:p w14:paraId="51AB9C90" w14:textId="5582AEB1" w:rsidR="00E46F85" w:rsidRPr="00916C5E" w:rsidRDefault="00E46F85" w:rsidP="00E46F85">
      <w:pPr>
        <w:pStyle w:val="Odstavekseznama"/>
        <w:numPr>
          <w:ilvl w:val="0"/>
          <w:numId w:val="54"/>
        </w:numPr>
        <w:spacing w:line="260" w:lineRule="atLeast"/>
        <w:jc w:val="both"/>
        <w:rPr>
          <w:rFonts w:cs="Arial"/>
          <w:sz w:val="20"/>
        </w:rPr>
      </w:pPr>
      <w:r w:rsidRPr="00916C5E">
        <w:rPr>
          <w:rFonts w:cs="Arial"/>
          <w:sz w:val="20"/>
        </w:rPr>
        <w:t>pred potekom obdobja uporabe iz tega člena  za posamezen sklop v primeru, da se sredstva posameznega sklopa porabijo do višine,  ki ne omogoča nadaljevanje izvajanja te pogodbe</w:t>
      </w:r>
      <w:r w:rsidR="00726738" w:rsidRPr="00916C5E">
        <w:rPr>
          <w:rFonts w:cs="Arial"/>
          <w:sz w:val="20"/>
        </w:rPr>
        <w:t>;</w:t>
      </w:r>
    </w:p>
    <w:p w14:paraId="2A7379BA" w14:textId="3FF74D21" w:rsidR="008E08C1" w:rsidRPr="00916C5E" w:rsidRDefault="008E08C1" w:rsidP="008E08C1">
      <w:pPr>
        <w:pStyle w:val="Odstavekseznama"/>
        <w:numPr>
          <w:ilvl w:val="0"/>
          <w:numId w:val="54"/>
        </w:numPr>
        <w:spacing w:line="260" w:lineRule="atLeast"/>
        <w:jc w:val="both"/>
        <w:rPr>
          <w:rFonts w:cs="Arial"/>
          <w:sz w:val="20"/>
        </w:rPr>
      </w:pPr>
      <w:r w:rsidRPr="00916C5E">
        <w:rPr>
          <w:rFonts w:cs="Arial"/>
          <w:sz w:val="20"/>
        </w:rPr>
        <w:t>s</w:t>
      </w:r>
      <w:r w:rsidR="00471F53" w:rsidRPr="00916C5E">
        <w:rPr>
          <w:rFonts w:cs="Arial"/>
          <w:sz w:val="20"/>
        </w:rPr>
        <w:t xml:space="preserve"> potek</w:t>
      </w:r>
      <w:r w:rsidRPr="00916C5E">
        <w:rPr>
          <w:rFonts w:cs="Arial"/>
          <w:sz w:val="20"/>
        </w:rPr>
        <w:t>om</w:t>
      </w:r>
      <w:r w:rsidR="00471F53" w:rsidRPr="00916C5E">
        <w:rPr>
          <w:rFonts w:cs="Arial"/>
          <w:sz w:val="20"/>
        </w:rPr>
        <w:t xml:space="preserve"> </w:t>
      </w:r>
      <w:r w:rsidRPr="00916C5E">
        <w:rPr>
          <w:rFonts w:cs="Arial"/>
          <w:sz w:val="20"/>
        </w:rPr>
        <w:t xml:space="preserve">obdobja uporabe </w:t>
      </w:r>
      <w:r w:rsidR="00471F53" w:rsidRPr="00916C5E">
        <w:rPr>
          <w:rFonts w:cs="Arial"/>
          <w:sz w:val="20"/>
        </w:rPr>
        <w:t>iz tega člena</w:t>
      </w:r>
      <w:r w:rsidR="00726738" w:rsidRPr="00916C5E">
        <w:rPr>
          <w:rFonts w:cs="Arial"/>
          <w:sz w:val="20"/>
        </w:rPr>
        <w:t>.</w:t>
      </w:r>
      <w:r w:rsidR="00471F53" w:rsidRPr="00916C5E">
        <w:rPr>
          <w:rFonts w:cs="Arial"/>
          <w:sz w:val="20"/>
        </w:rPr>
        <w:t xml:space="preserve"> </w:t>
      </w:r>
    </w:p>
    <w:p w14:paraId="627C1593" w14:textId="77777777" w:rsidR="00AF109A" w:rsidRPr="00043665" w:rsidRDefault="00AF109A" w:rsidP="00CC22C1">
      <w:pPr>
        <w:jc w:val="both"/>
        <w:rPr>
          <w:rFonts w:cs="Arial"/>
          <w:sz w:val="20"/>
        </w:rPr>
      </w:pPr>
    </w:p>
    <w:p w14:paraId="1AD7B7F1" w14:textId="77777777" w:rsidR="006458A7" w:rsidRPr="00043665" w:rsidRDefault="006458A7" w:rsidP="00CC22C1">
      <w:pPr>
        <w:jc w:val="both"/>
        <w:rPr>
          <w:rFonts w:cs="Arial"/>
          <w:sz w:val="20"/>
        </w:rPr>
      </w:pPr>
    </w:p>
    <w:p w14:paraId="0C218CC5" w14:textId="32EDE685" w:rsidR="001A20E3" w:rsidRPr="00043665" w:rsidRDefault="00893208" w:rsidP="00CC22C1">
      <w:pPr>
        <w:pStyle w:val="Naslov1"/>
        <w:jc w:val="both"/>
      </w:pPr>
      <w:r w:rsidRPr="00043665">
        <w:t>NAČIN IZVAJANJA STORITEV</w:t>
      </w:r>
    </w:p>
    <w:p w14:paraId="3D00AB50" w14:textId="508D9C04" w:rsidR="001A20E3" w:rsidRPr="00043665" w:rsidRDefault="001A20E3" w:rsidP="00F5450D">
      <w:pPr>
        <w:spacing w:line="260" w:lineRule="atLeast"/>
        <w:jc w:val="both"/>
        <w:rPr>
          <w:rFonts w:cs="Arial"/>
          <w:sz w:val="20"/>
        </w:rPr>
      </w:pPr>
    </w:p>
    <w:p w14:paraId="790444A1" w14:textId="77777777" w:rsidR="001A20E3" w:rsidRPr="00043665" w:rsidRDefault="001A20E3"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0F382606" w14:textId="2059942C" w:rsidR="001A20E3" w:rsidRPr="00043665" w:rsidRDefault="001A20E3" w:rsidP="00F5450D">
      <w:pPr>
        <w:spacing w:line="260" w:lineRule="atLeast"/>
        <w:jc w:val="both"/>
        <w:rPr>
          <w:rFonts w:cs="Arial"/>
          <w:sz w:val="20"/>
        </w:rPr>
      </w:pPr>
    </w:p>
    <w:p w14:paraId="5B0846C3" w14:textId="3AD3C191" w:rsidR="001A20E3" w:rsidRPr="00043665" w:rsidRDefault="001A20E3" w:rsidP="00080AB7">
      <w:pPr>
        <w:spacing w:line="260" w:lineRule="atLeast"/>
        <w:jc w:val="both"/>
        <w:rPr>
          <w:rFonts w:cs="Arial"/>
          <w:sz w:val="20"/>
        </w:rPr>
      </w:pPr>
      <w:r w:rsidRPr="00043665">
        <w:rPr>
          <w:rFonts w:cs="Arial"/>
          <w:sz w:val="20"/>
        </w:rPr>
        <w:t>S to pogodbo se opredeljujejo storitve</w:t>
      </w:r>
      <w:r w:rsidR="00080AB7" w:rsidRPr="00043665">
        <w:rPr>
          <w:rFonts w:cs="Arial"/>
          <w:sz w:val="20"/>
        </w:rPr>
        <w:t xml:space="preserve"> vzdrževanja</w:t>
      </w:r>
      <w:r w:rsidRPr="00043665">
        <w:rPr>
          <w:rFonts w:cs="Arial"/>
          <w:sz w:val="20"/>
        </w:rPr>
        <w:t>, ki jih mora izvajalec izvajati za naročnik</w:t>
      </w:r>
      <w:r w:rsidR="00D966FB" w:rsidRPr="00043665">
        <w:rPr>
          <w:rFonts w:cs="Arial"/>
          <w:sz w:val="20"/>
        </w:rPr>
        <w:t>a</w:t>
      </w:r>
      <w:r w:rsidRPr="00043665">
        <w:rPr>
          <w:rFonts w:cs="Arial"/>
          <w:sz w:val="20"/>
        </w:rPr>
        <w:t xml:space="preserve"> in uporabnike </w:t>
      </w:r>
      <w:r w:rsidR="002904BC" w:rsidRPr="00043665">
        <w:rPr>
          <w:rFonts w:cs="Arial"/>
          <w:sz w:val="20"/>
        </w:rPr>
        <w:t xml:space="preserve">na objektih, ki so kot predmet vzdrževanja določeni s to pogodbo. </w:t>
      </w:r>
    </w:p>
    <w:p w14:paraId="1A5CE9AD" w14:textId="77777777" w:rsidR="0074108A" w:rsidRPr="00043665" w:rsidRDefault="0074108A" w:rsidP="00080AB7">
      <w:pPr>
        <w:spacing w:line="260" w:lineRule="atLeast"/>
        <w:jc w:val="both"/>
        <w:rPr>
          <w:rFonts w:cs="Arial"/>
          <w:sz w:val="20"/>
        </w:rPr>
      </w:pPr>
    </w:p>
    <w:p w14:paraId="09F4B766" w14:textId="53AF5C8C" w:rsidR="007C151C" w:rsidRPr="00043665" w:rsidRDefault="00985934" w:rsidP="00F5450D">
      <w:pPr>
        <w:spacing w:line="260" w:lineRule="atLeast"/>
        <w:jc w:val="both"/>
        <w:rPr>
          <w:rFonts w:cs="Arial"/>
          <w:sz w:val="20"/>
        </w:rPr>
      </w:pPr>
      <w:r w:rsidRPr="00043665">
        <w:rPr>
          <w:rFonts w:cs="Arial"/>
          <w:sz w:val="20"/>
        </w:rPr>
        <w:t>**</w:t>
      </w:r>
      <w:r w:rsidR="007C151C" w:rsidRPr="00043665">
        <w:rPr>
          <w:rFonts w:cs="Arial"/>
          <w:sz w:val="20"/>
        </w:rPr>
        <w:t>DODA SE GLEDE NA IZBRANI SKLOP</w:t>
      </w:r>
      <w:r w:rsidRPr="00043665">
        <w:rPr>
          <w:rFonts w:cs="Arial"/>
          <w:sz w:val="20"/>
        </w:rPr>
        <w:t>**</w:t>
      </w:r>
    </w:p>
    <w:p w14:paraId="069B290A" w14:textId="6DA94455" w:rsidR="0080602C" w:rsidRPr="00043665" w:rsidRDefault="007C151C" w:rsidP="00F5450D">
      <w:pPr>
        <w:spacing w:line="260" w:lineRule="atLeast"/>
        <w:jc w:val="both"/>
        <w:rPr>
          <w:rFonts w:cs="Arial"/>
          <w:sz w:val="20"/>
        </w:rPr>
      </w:pPr>
      <w:r w:rsidRPr="00043665">
        <w:rPr>
          <w:rFonts w:cs="Arial"/>
          <w:sz w:val="20"/>
        </w:rPr>
        <w:t>/Storitve vzdrževanja v sklopu 1</w:t>
      </w:r>
      <w:r w:rsidR="00CC151F">
        <w:rPr>
          <w:rFonts w:cs="Arial"/>
          <w:sz w:val="20"/>
        </w:rPr>
        <w:t>:</w:t>
      </w:r>
      <w:r w:rsidR="00CC151F" w:rsidRPr="00CC151F">
        <w:rPr>
          <w:rFonts w:cs="Arial"/>
          <w:color w:val="000000"/>
          <w:sz w:val="20"/>
        </w:rPr>
        <w:t xml:space="preserve"> </w:t>
      </w:r>
      <w:r w:rsidR="00CC151F" w:rsidRPr="00063B10">
        <w:rPr>
          <w:rFonts w:cs="Arial"/>
          <w:color w:val="000000"/>
          <w:sz w:val="20"/>
        </w:rPr>
        <w:t>Okoljsko manj obremenjujoče vzdrževanje objektov v upravljanju MJU na območju Ljubljane - hišniki</w:t>
      </w:r>
      <w:r w:rsidRPr="00043665">
        <w:rPr>
          <w:rFonts w:cs="Arial"/>
          <w:sz w:val="20"/>
        </w:rPr>
        <w:t xml:space="preserve">, se izvajajo na način, da mora izvajalec poskrbeti za obvezno prisotnost dogovorjenega števila </w:t>
      </w:r>
      <w:r w:rsidR="00B30F21" w:rsidRPr="00043665">
        <w:rPr>
          <w:rFonts w:cs="Arial"/>
          <w:sz w:val="20"/>
        </w:rPr>
        <w:t xml:space="preserve">kadra </w:t>
      </w:r>
      <w:r w:rsidRPr="00043665">
        <w:rPr>
          <w:rFonts w:cs="Arial"/>
          <w:sz w:val="20"/>
        </w:rPr>
        <w:t>v dogovorjenih intervalih na posameznem objektu SKLOPA 1. Izvajalec izvaja storitve vzdrževanja posameznega objekta v dogovorjenih časovnih intervalih na posameznem objektu</w:t>
      </w:r>
      <w:r w:rsidR="006F08AC" w:rsidRPr="00043665">
        <w:rPr>
          <w:rFonts w:cs="Arial"/>
          <w:sz w:val="20"/>
        </w:rPr>
        <w:t xml:space="preserve"> skladno z urnikom</w:t>
      </w:r>
      <w:r w:rsidRPr="00043665">
        <w:rPr>
          <w:rFonts w:cs="Arial"/>
          <w:sz w:val="20"/>
        </w:rPr>
        <w:t>.</w:t>
      </w:r>
    </w:p>
    <w:p w14:paraId="696757E2" w14:textId="77777777" w:rsidR="007C151C" w:rsidRPr="00043665" w:rsidRDefault="007C151C" w:rsidP="00F5450D">
      <w:pPr>
        <w:spacing w:line="260" w:lineRule="atLeast"/>
        <w:jc w:val="both"/>
        <w:rPr>
          <w:rFonts w:cs="Arial"/>
          <w:sz w:val="20"/>
        </w:rPr>
      </w:pPr>
    </w:p>
    <w:p w14:paraId="27B2A801" w14:textId="3AFF428F" w:rsidR="007C151C" w:rsidRPr="00043665" w:rsidRDefault="007C151C" w:rsidP="007C151C">
      <w:pPr>
        <w:spacing w:line="260" w:lineRule="atLeast"/>
        <w:jc w:val="both"/>
        <w:rPr>
          <w:rFonts w:cs="Arial"/>
          <w:sz w:val="20"/>
        </w:rPr>
      </w:pPr>
      <w:r w:rsidRPr="00043665">
        <w:rPr>
          <w:rFonts w:cs="Arial"/>
          <w:sz w:val="20"/>
        </w:rPr>
        <w:t>/Storitve vzdrževanja v sklopih</w:t>
      </w:r>
      <w:r w:rsidR="002340CB">
        <w:rPr>
          <w:rFonts w:cs="Arial"/>
          <w:sz w:val="20"/>
        </w:rPr>
        <w:t xml:space="preserve"> od</w:t>
      </w:r>
      <w:r w:rsidRPr="00043665">
        <w:rPr>
          <w:rFonts w:cs="Arial"/>
          <w:sz w:val="20"/>
        </w:rPr>
        <w:t xml:space="preserve"> 2 do 8, se izvajajo na način, da mora izvajalec poskrbeti za odzivnost glede na zahteve naročnika oziroma uporabnikov objekta in izvedbo storitev vzdrževanja v dogovorjenih časovnih okvirih na posameznem objektu SKLOPA/OV 2-8./</w:t>
      </w:r>
    </w:p>
    <w:p w14:paraId="61E54B62" w14:textId="77777777" w:rsidR="007C151C" w:rsidRPr="00043665" w:rsidRDefault="007C151C" w:rsidP="00F5450D">
      <w:pPr>
        <w:spacing w:line="260" w:lineRule="atLeast"/>
        <w:jc w:val="both"/>
        <w:rPr>
          <w:rFonts w:cs="Arial"/>
          <w:sz w:val="20"/>
        </w:rPr>
      </w:pPr>
    </w:p>
    <w:p w14:paraId="3DAB2FD3" w14:textId="681EC21E" w:rsidR="00764965" w:rsidRPr="00043665" w:rsidRDefault="00913F94" w:rsidP="00764965">
      <w:pPr>
        <w:spacing w:line="260" w:lineRule="atLeast"/>
        <w:jc w:val="both"/>
        <w:rPr>
          <w:rFonts w:cs="Arial"/>
          <w:sz w:val="20"/>
        </w:rPr>
      </w:pPr>
      <w:r w:rsidRPr="00043665">
        <w:rPr>
          <w:rFonts w:cs="Arial"/>
          <w:sz w:val="20"/>
        </w:rPr>
        <w:t xml:space="preserve">****V kolikor se pogodba sklepa za </w:t>
      </w:r>
      <w:r w:rsidR="00764965" w:rsidRPr="00043665">
        <w:rPr>
          <w:rFonts w:cs="Arial"/>
          <w:sz w:val="20"/>
        </w:rPr>
        <w:t>SKLOP</w:t>
      </w:r>
      <w:r w:rsidRPr="00043665">
        <w:rPr>
          <w:rFonts w:cs="Arial"/>
          <w:sz w:val="20"/>
        </w:rPr>
        <w:t xml:space="preserve"> 1 ***</w:t>
      </w:r>
    </w:p>
    <w:p w14:paraId="02E16881" w14:textId="77777777" w:rsidR="00CC1235" w:rsidRPr="00043665" w:rsidRDefault="00CC1235" w:rsidP="00764965">
      <w:pPr>
        <w:spacing w:line="260" w:lineRule="atLeast"/>
        <w:jc w:val="both"/>
        <w:rPr>
          <w:rFonts w:cs="Arial"/>
          <w:sz w:val="20"/>
        </w:rPr>
      </w:pPr>
    </w:p>
    <w:p w14:paraId="0775B980" w14:textId="6931D3D6" w:rsidR="007C151C" w:rsidRPr="00043665" w:rsidRDefault="007C151C" w:rsidP="00967E45">
      <w:pPr>
        <w:pStyle w:val="Naslov1"/>
        <w:numPr>
          <w:ilvl w:val="1"/>
          <w:numId w:val="11"/>
        </w:numPr>
        <w:jc w:val="both"/>
      </w:pPr>
      <w:r w:rsidRPr="00043665">
        <w:t>SKLOP 1 – REDNA PRISOTNOST</w:t>
      </w:r>
      <w:r w:rsidR="00021222" w:rsidRPr="00043665">
        <w:t xml:space="preserve"> IN URNIK</w:t>
      </w:r>
    </w:p>
    <w:p w14:paraId="428B86C4" w14:textId="77777777" w:rsidR="00B138E1" w:rsidRPr="00043665" w:rsidRDefault="00B138E1" w:rsidP="00F5450D">
      <w:pPr>
        <w:spacing w:line="260" w:lineRule="atLeast"/>
        <w:jc w:val="both"/>
        <w:rPr>
          <w:rFonts w:cs="Arial"/>
          <w:sz w:val="20"/>
        </w:rPr>
      </w:pPr>
    </w:p>
    <w:p w14:paraId="480AA024" w14:textId="77777777" w:rsidR="00021222" w:rsidRPr="00043665" w:rsidRDefault="00021222"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3D161F3F" w14:textId="77777777" w:rsidR="00021222" w:rsidRPr="00043665" w:rsidRDefault="00021222" w:rsidP="00F5450D">
      <w:pPr>
        <w:spacing w:line="260" w:lineRule="atLeast"/>
        <w:jc w:val="both"/>
        <w:rPr>
          <w:rFonts w:cs="Arial"/>
          <w:sz w:val="20"/>
        </w:rPr>
      </w:pPr>
    </w:p>
    <w:p w14:paraId="64AAB55E" w14:textId="02813A5B" w:rsidR="007C151C" w:rsidRPr="00043665" w:rsidRDefault="007C151C" w:rsidP="00F5450D">
      <w:pPr>
        <w:spacing w:line="260" w:lineRule="atLeast"/>
        <w:jc w:val="both"/>
        <w:rPr>
          <w:rFonts w:cs="Arial"/>
          <w:sz w:val="20"/>
        </w:rPr>
      </w:pPr>
      <w:r w:rsidRPr="00043665">
        <w:rPr>
          <w:rFonts w:cs="Arial"/>
          <w:sz w:val="20"/>
        </w:rPr>
        <w:t xml:space="preserve">Izvajalec je dolžan na posameznem objektu sklopa zagotoviti </w:t>
      </w:r>
      <w:r w:rsidR="006F08AC" w:rsidRPr="00043665">
        <w:rPr>
          <w:rFonts w:cs="Arial"/>
          <w:sz w:val="20"/>
        </w:rPr>
        <w:t xml:space="preserve">hkratno </w:t>
      </w:r>
      <w:r w:rsidRPr="00043665">
        <w:rPr>
          <w:rFonts w:cs="Arial"/>
          <w:sz w:val="20"/>
        </w:rPr>
        <w:t xml:space="preserve">prisotnost dveh vzdrževalcev </w:t>
      </w:r>
      <w:r w:rsidR="0003753E" w:rsidRPr="00043665">
        <w:rPr>
          <w:rFonts w:cs="Arial"/>
          <w:sz w:val="20"/>
        </w:rPr>
        <w:t>glede na frekvenco in trajanje</w:t>
      </w:r>
      <w:r w:rsidR="00A41F0B" w:rsidRPr="00043665">
        <w:rPr>
          <w:rFonts w:cs="Arial"/>
          <w:sz w:val="20"/>
        </w:rPr>
        <w:t xml:space="preserve"> skladno s spodnjimi zahtevami:</w:t>
      </w:r>
    </w:p>
    <w:p w14:paraId="24CA922A" w14:textId="77777777" w:rsidR="00A41F0B" w:rsidRPr="00043665" w:rsidRDefault="00A41F0B" w:rsidP="00F5450D">
      <w:pPr>
        <w:spacing w:line="260" w:lineRule="atLeast"/>
        <w:jc w:val="both"/>
        <w:rPr>
          <w:rFonts w:cs="Arial"/>
          <w:sz w:val="20"/>
        </w:rPr>
      </w:pPr>
    </w:p>
    <w:p w14:paraId="10203852" w14:textId="29B27982" w:rsidR="00A41F0B" w:rsidRPr="00043665" w:rsidRDefault="00A41F0B" w:rsidP="00D421BE">
      <w:pPr>
        <w:pStyle w:val="Odstavekseznama"/>
        <w:numPr>
          <w:ilvl w:val="0"/>
          <w:numId w:val="20"/>
        </w:numPr>
        <w:rPr>
          <w:sz w:val="20"/>
        </w:rPr>
      </w:pPr>
      <w:r w:rsidRPr="00043665">
        <w:rPr>
          <w:sz w:val="20"/>
        </w:rPr>
        <w:t>obvezna prisotnost</w:t>
      </w:r>
      <w:r w:rsidR="00094EE7" w:rsidRPr="00043665">
        <w:rPr>
          <w:sz w:val="20"/>
        </w:rPr>
        <w:t xml:space="preserve"> dv</w:t>
      </w:r>
      <w:r w:rsidR="00727220" w:rsidRPr="00043665">
        <w:rPr>
          <w:sz w:val="20"/>
        </w:rPr>
        <w:t>eh vzdrževalcev</w:t>
      </w:r>
      <w:r w:rsidRPr="00043665">
        <w:rPr>
          <w:sz w:val="20"/>
        </w:rPr>
        <w:t xml:space="preserve"> na </w:t>
      </w:r>
      <w:r w:rsidR="003E6F8E">
        <w:rPr>
          <w:sz w:val="20"/>
        </w:rPr>
        <w:t xml:space="preserve">vsakem spodaj navedenem </w:t>
      </w:r>
      <w:r w:rsidRPr="00043665">
        <w:rPr>
          <w:sz w:val="20"/>
        </w:rPr>
        <w:t xml:space="preserve">objektu </w:t>
      </w:r>
      <w:r w:rsidR="00094EE7" w:rsidRPr="00043665">
        <w:rPr>
          <w:sz w:val="20"/>
        </w:rPr>
        <w:t>1</w:t>
      </w:r>
      <w:r w:rsidRPr="00043665">
        <w:rPr>
          <w:sz w:val="20"/>
        </w:rPr>
        <w:t xml:space="preserve">x po 2 uri tedensko od ponedeljka do petka </w:t>
      </w:r>
      <w:r w:rsidR="00727220" w:rsidRPr="00043665">
        <w:rPr>
          <w:sz w:val="20"/>
        </w:rPr>
        <w:t>(skupaj 16 ur tedensko):</w:t>
      </w:r>
    </w:p>
    <w:p w14:paraId="3F1D4ED2" w14:textId="77777777" w:rsidR="00A41F0B" w:rsidRPr="00043665" w:rsidRDefault="00A41F0B" w:rsidP="00A41F0B">
      <w:pPr>
        <w:rPr>
          <w:sz w:val="20"/>
        </w:rPr>
      </w:pPr>
    </w:p>
    <w:tbl>
      <w:tblPr>
        <w:tblW w:w="4960" w:type="dxa"/>
        <w:tblInd w:w="75" w:type="dxa"/>
        <w:tblCellMar>
          <w:left w:w="70" w:type="dxa"/>
          <w:right w:w="70" w:type="dxa"/>
        </w:tblCellMar>
        <w:tblLook w:val="04A0" w:firstRow="1" w:lastRow="0" w:firstColumn="1" w:lastColumn="0" w:noHBand="0" w:noVBand="1"/>
      </w:tblPr>
      <w:tblGrid>
        <w:gridCol w:w="4960"/>
      </w:tblGrid>
      <w:tr w:rsidR="00043665" w:rsidRPr="00043665" w14:paraId="71E420AA" w14:textId="77777777" w:rsidTr="00833998">
        <w:trPr>
          <w:trHeight w:val="300"/>
        </w:trPr>
        <w:tc>
          <w:tcPr>
            <w:tcW w:w="4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65AE7F" w14:textId="77777777" w:rsidR="00A41F0B" w:rsidRPr="00043665" w:rsidRDefault="00A41F0B" w:rsidP="00833998">
            <w:pPr>
              <w:rPr>
                <w:sz w:val="20"/>
                <w:lang w:eastAsia="sl-SI"/>
              </w:rPr>
            </w:pPr>
            <w:r w:rsidRPr="00043665">
              <w:rPr>
                <w:sz w:val="20"/>
                <w:lang w:eastAsia="sl-SI"/>
              </w:rPr>
              <w:t>Ljubljana, Prežihova ulica 4</w:t>
            </w:r>
          </w:p>
        </w:tc>
      </w:tr>
      <w:tr w:rsidR="00043665" w:rsidRPr="00043665" w14:paraId="650CEDA1" w14:textId="77777777" w:rsidTr="00833998">
        <w:trPr>
          <w:trHeight w:val="300"/>
        </w:trPr>
        <w:tc>
          <w:tcPr>
            <w:tcW w:w="4960" w:type="dxa"/>
            <w:tcBorders>
              <w:top w:val="nil"/>
              <w:left w:val="single" w:sz="4" w:space="0" w:color="auto"/>
              <w:bottom w:val="single" w:sz="4" w:space="0" w:color="auto"/>
              <w:right w:val="single" w:sz="4" w:space="0" w:color="auto"/>
            </w:tcBorders>
            <w:shd w:val="clear" w:color="auto" w:fill="auto"/>
            <w:noWrap/>
            <w:vAlign w:val="bottom"/>
            <w:hideMark/>
          </w:tcPr>
          <w:p w14:paraId="57C6147D" w14:textId="77777777" w:rsidR="00A41F0B" w:rsidRPr="00043665" w:rsidRDefault="00A41F0B" w:rsidP="00833998">
            <w:pPr>
              <w:rPr>
                <w:sz w:val="20"/>
                <w:lang w:eastAsia="sl-SI"/>
              </w:rPr>
            </w:pPr>
            <w:r w:rsidRPr="00043665">
              <w:rPr>
                <w:sz w:val="20"/>
                <w:lang w:eastAsia="sl-SI"/>
              </w:rPr>
              <w:t>Ljubljana, Dunajska cesta 48</w:t>
            </w:r>
          </w:p>
        </w:tc>
      </w:tr>
      <w:tr w:rsidR="00043665" w:rsidRPr="00043665" w14:paraId="2ADFE263" w14:textId="77777777" w:rsidTr="00833998">
        <w:trPr>
          <w:trHeight w:val="300"/>
        </w:trPr>
        <w:tc>
          <w:tcPr>
            <w:tcW w:w="4960" w:type="dxa"/>
            <w:tcBorders>
              <w:top w:val="nil"/>
              <w:left w:val="single" w:sz="4" w:space="0" w:color="auto"/>
              <w:bottom w:val="single" w:sz="4" w:space="0" w:color="auto"/>
              <w:right w:val="single" w:sz="4" w:space="0" w:color="auto"/>
            </w:tcBorders>
            <w:shd w:val="clear" w:color="auto" w:fill="auto"/>
            <w:noWrap/>
            <w:vAlign w:val="bottom"/>
            <w:hideMark/>
          </w:tcPr>
          <w:p w14:paraId="3C051ABF" w14:textId="0DA038AF" w:rsidR="00A41F0B" w:rsidRPr="00043665" w:rsidRDefault="00A41F0B" w:rsidP="00833998">
            <w:pPr>
              <w:rPr>
                <w:sz w:val="20"/>
                <w:lang w:eastAsia="sl-SI"/>
              </w:rPr>
            </w:pPr>
            <w:r w:rsidRPr="00043665">
              <w:rPr>
                <w:sz w:val="20"/>
                <w:lang w:eastAsia="sl-SI"/>
              </w:rPr>
              <w:t>Ljubljana, Cankarjeva cesta 18</w:t>
            </w:r>
          </w:p>
        </w:tc>
      </w:tr>
      <w:tr w:rsidR="00A41F0B" w:rsidRPr="00043665" w14:paraId="1E1F4051" w14:textId="77777777" w:rsidTr="00833998">
        <w:trPr>
          <w:trHeight w:val="300"/>
        </w:trPr>
        <w:tc>
          <w:tcPr>
            <w:tcW w:w="4960" w:type="dxa"/>
            <w:tcBorders>
              <w:top w:val="nil"/>
              <w:left w:val="single" w:sz="4" w:space="0" w:color="auto"/>
              <w:bottom w:val="single" w:sz="4" w:space="0" w:color="auto"/>
              <w:right w:val="single" w:sz="4" w:space="0" w:color="auto"/>
            </w:tcBorders>
            <w:shd w:val="clear" w:color="auto" w:fill="auto"/>
            <w:noWrap/>
            <w:vAlign w:val="bottom"/>
            <w:hideMark/>
          </w:tcPr>
          <w:p w14:paraId="69FCB100" w14:textId="77777777" w:rsidR="00A41F0B" w:rsidRPr="00043665" w:rsidRDefault="00A41F0B" w:rsidP="00833998">
            <w:pPr>
              <w:rPr>
                <w:sz w:val="20"/>
                <w:lang w:eastAsia="sl-SI"/>
              </w:rPr>
            </w:pPr>
            <w:r w:rsidRPr="00043665">
              <w:rPr>
                <w:sz w:val="20"/>
                <w:lang w:eastAsia="sl-SI"/>
              </w:rPr>
              <w:t>Ljubljana, Župančičeva ulica 6</w:t>
            </w:r>
          </w:p>
        </w:tc>
      </w:tr>
    </w:tbl>
    <w:p w14:paraId="2FF32BCF" w14:textId="77777777" w:rsidR="00A41F0B" w:rsidRPr="00043665" w:rsidRDefault="00A41F0B" w:rsidP="00A41F0B">
      <w:pPr>
        <w:rPr>
          <w:sz w:val="20"/>
        </w:rPr>
      </w:pPr>
    </w:p>
    <w:p w14:paraId="1EE46983" w14:textId="1DA6FE3F" w:rsidR="00A41F0B" w:rsidRPr="00043665" w:rsidRDefault="00A41F0B" w:rsidP="00D421BE">
      <w:pPr>
        <w:pStyle w:val="Odstavekseznama"/>
        <w:numPr>
          <w:ilvl w:val="0"/>
          <w:numId w:val="20"/>
        </w:numPr>
        <w:rPr>
          <w:sz w:val="20"/>
        </w:rPr>
      </w:pPr>
      <w:r w:rsidRPr="00043665">
        <w:rPr>
          <w:sz w:val="20"/>
        </w:rPr>
        <w:t xml:space="preserve">obvezna prisotnost </w:t>
      </w:r>
      <w:r w:rsidR="00094EE7" w:rsidRPr="00043665">
        <w:rPr>
          <w:sz w:val="20"/>
        </w:rPr>
        <w:t>dveh vzdrževalcev</w:t>
      </w:r>
      <w:r w:rsidRPr="00043665">
        <w:rPr>
          <w:sz w:val="20"/>
        </w:rPr>
        <w:t xml:space="preserve"> na</w:t>
      </w:r>
      <w:r w:rsidR="003E6F8E" w:rsidRPr="003E6F8E">
        <w:rPr>
          <w:sz w:val="20"/>
        </w:rPr>
        <w:t xml:space="preserve"> </w:t>
      </w:r>
      <w:r w:rsidR="003E6F8E">
        <w:rPr>
          <w:sz w:val="20"/>
        </w:rPr>
        <w:t>vsakem spodaj navedenem</w:t>
      </w:r>
      <w:r w:rsidRPr="00043665">
        <w:rPr>
          <w:sz w:val="20"/>
        </w:rPr>
        <w:t xml:space="preserve"> objektu 2 x po </w:t>
      </w:r>
      <w:r w:rsidR="00727220" w:rsidRPr="00043665">
        <w:rPr>
          <w:sz w:val="20"/>
        </w:rPr>
        <w:t>2</w:t>
      </w:r>
      <w:r w:rsidRPr="00043665">
        <w:rPr>
          <w:sz w:val="20"/>
        </w:rPr>
        <w:t xml:space="preserve"> uri tedensko od ponedeljka do petka (dva različna dneva) </w:t>
      </w:r>
      <w:r w:rsidR="00727220" w:rsidRPr="00043665">
        <w:rPr>
          <w:sz w:val="20"/>
        </w:rPr>
        <w:t>(skupaj 32 ur tedensko):</w:t>
      </w:r>
    </w:p>
    <w:p w14:paraId="3BB07ABE" w14:textId="77777777" w:rsidR="00A41F0B" w:rsidRPr="00043665" w:rsidRDefault="00A41F0B" w:rsidP="00A41F0B">
      <w:pPr>
        <w:rPr>
          <w:sz w:val="20"/>
        </w:rPr>
      </w:pPr>
    </w:p>
    <w:tbl>
      <w:tblPr>
        <w:tblW w:w="4960" w:type="dxa"/>
        <w:tblInd w:w="75" w:type="dxa"/>
        <w:tblCellMar>
          <w:left w:w="70" w:type="dxa"/>
          <w:right w:w="70" w:type="dxa"/>
        </w:tblCellMar>
        <w:tblLook w:val="04A0" w:firstRow="1" w:lastRow="0" w:firstColumn="1" w:lastColumn="0" w:noHBand="0" w:noVBand="1"/>
      </w:tblPr>
      <w:tblGrid>
        <w:gridCol w:w="4960"/>
      </w:tblGrid>
      <w:tr w:rsidR="00043665" w:rsidRPr="00043665" w14:paraId="45ABAA3D" w14:textId="77777777" w:rsidTr="00833998">
        <w:trPr>
          <w:trHeight w:val="300"/>
        </w:trPr>
        <w:tc>
          <w:tcPr>
            <w:tcW w:w="4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18EAE" w14:textId="77777777" w:rsidR="00A41F0B" w:rsidRPr="00043665" w:rsidRDefault="00A41F0B" w:rsidP="00833998">
            <w:pPr>
              <w:rPr>
                <w:sz w:val="20"/>
                <w:lang w:eastAsia="sl-SI"/>
              </w:rPr>
            </w:pPr>
            <w:r w:rsidRPr="00043665">
              <w:rPr>
                <w:sz w:val="20"/>
                <w:lang w:eastAsia="sl-SI"/>
              </w:rPr>
              <w:t>Ljubljana, Kotnikova ulica 5</w:t>
            </w:r>
          </w:p>
        </w:tc>
      </w:tr>
      <w:tr w:rsidR="00043665" w:rsidRPr="00043665" w14:paraId="7AD21FA3" w14:textId="77777777" w:rsidTr="00833998">
        <w:trPr>
          <w:trHeight w:val="300"/>
        </w:trPr>
        <w:tc>
          <w:tcPr>
            <w:tcW w:w="4960" w:type="dxa"/>
            <w:tcBorders>
              <w:top w:val="nil"/>
              <w:left w:val="single" w:sz="4" w:space="0" w:color="auto"/>
              <w:bottom w:val="single" w:sz="4" w:space="0" w:color="auto"/>
              <w:right w:val="single" w:sz="4" w:space="0" w:color="auto"/>
            </w:tcBorders>
            <w:shd w:val="clear" w:color="auto" w:fill="auto"/>
            <w:noWrap/>
            <w:vAlign w:val="bottom"/>
            <w:hideMark/>
          </w:tcPr>
          <w:p w14:paraId="65AEB7E8" w14:textId="77777777" w:rsidR="00A41F0B" w:rsidRPr="00043665" w:rsidRDefault="00A41F0B" w:rsidP="00833998">
            <w:pPr>
              <w:rPr>
                <w:sz w:val="20"/>
                <w:lang w:eastAsia="sl-SI"/>
              </w:rPr>
            </w:pPr>
            <w:r w:rsidRPr="00043665">
              <w:rPr>
                <w:sz w:val="20"/>
                <w:lang w:eastAsia="sl-SI"/>
              </w:rPr>
              <w:t>Ljubljana, Beethovnova ulica 11</w:t>
            </w:r>
          </w:p>
        </w:tc>
      </w:tr>
      <w:tr w:rsidR="00043665" w:rsidRPr="00043665" w14:paraId="346525C7" w14:textId="77777777" w:rsidTr="00833998">
        <w:trPr>
          <w:trHeight w:val="300"/>
        </w:trPr>
        <w:tc>
          <w:tcPr>
            <w:tcW w:w="4960" w:type="dxa"/>
            <w:tcBorders>
              <w:top w:val="nil"/>
              <w:left w:val="single" w:sz="4" w:space="0" w:color="auto"/>
              <w:bottom w:val="single" w:sz="4" w:space="0" w:color="auto"/>
              <w:right w:val="single" w:sz="4" w:space="0" w:color="auto"/>
            </w:tcBorders>
            <w:shd w:val="clear" w:color="auto" w:fill="auto"/>
            <w:noWrap/>
            <w:vAlign w:val="bottom"/>
            <w:hideMark/>
          </w:tcPr>
          <w:p w14:paraId="6A14A0AE" w14:textId="77777777" w:rsidR="00A41F0B" w:rsidRPr="00043665" w:rsidRDefault="00A41F0B" w:rsidP="00833998">
            <w:pPr>
              <w:rPr>
                <w:sz w:val="20"/>
                <w:lang w:eastAsia="sl-SI"/>
              </w:rPr>
            </w:pPr>
            <w:r w:rsidRPr="00043665">
              <w:rPr>
                <w:sz w:val="20"/>
                <w:lang w:eastAsia="sl-SI"/>
              </w:rPr>
              <w:t>Ljubljana, Župančičeva ulica 3</w:t>
            </w:r>
          </w:p>
        </w:tc>
      </w:tr>
      <w:tr w:rsidR="00A41F0B" w:rsidRPr="00043665" w14:paraId="3845E500" w14:textId="77777777" w:rsidTr="00833998">
        <w:trPr>
          <w:trHeight w:val="300"/>
        </w:trPr>
        <w:tc>
          <w:tcPr>
            <w:tcW w:w="4960" w:type="dxa"/>
            <w:tcBorders>
              <w:top w:val="nil"/>
              <w:left w:val="single" w:sz="4" w:space="0" w:color="auto"/>
              <w:bottom w:val="single" w:sz="4" w:space="0" w:color="auto"/>
              <w:right w:val="single" w:sz="4" w:space="0" w:color="auto"/>
            </w:tcBorders>
            <w:shd w:val="clear" w:color="auto" w:fill="auto"/>
            <w:noWrap/>
            <w:vAlign w:val="bottom"/>
            <w:hideMark/>
          </w:tcPr>
          <w:p w14:paraId="276712B8" w14:textId="77777777" w:rsidR="00A41F0B" w:rsidRPr="00043665" w:rsidRDefault="00A41F0B" w:rsidP="00833998">
            <w:pPr>
              <w:rPr>
                <w:sz w:val="20"/>
                <w:lang w:eastAsia="sl-SI"/>
              </w:rPr>
            </w:pPr>
            <w:r w:rsidRPr="00043665">
              <w:rPr>
                <w:sz w:val="20"/>
                <w:lang w:eastAsia="sl-SI"/>
              </w:rPr>
              <w:lastRenderedPageBreak/>
              <w:t>Ljubljana, Šmartinska cesta 55</w:t>
            </w:r>
          </w:p>
        </w:tc>
      </w:tr>
    </w:tbl>
    <w:p w14:paraId="54FADEF0" w14:textId="77777777" w:rsidR="00A41F0B" w:rsidRPr="00043665" w:rsidRDefault="00A41F0B" w:rsidP="00F5450D">
      <w:pPr>
        <w:spacing w:line="260" w:lineRule="atLeast"/>
        <w:jc w:val="both"/>
        <w:rPr>
          <w:rFonts w:cs="Arial"/>
          <w:sz w:val="20"/>
        </w:rPr>
      </w:pPr>
    </w:p>
    <w:p w14:paraId="0380CAC5" w14:textId="7EEF9BF0" w:rsidR="0003753E" w:rsidRPr="00043665" w:rsidRDefault="0003753E" w:rsidP="0003753E">
      <w:pPr>
        <w:spacing w:line="260" w:lineRule="atLeast"/>
        <w:jc w:val="both"/>
        <w:rPr>
          <w:rFonts w:cs="Arial"/>
          <w:sz w:val="20"/>
        </w:rPr>
      </w:pPr>
      <w:r w:rsidRPr="00043665">
        <w:rPr>
          <w:rFonts w:cs="Arial"/>
          <w:sz w:val="20"/>
        </w:rPr>
        <w:t>Storitve iz te pogodbe se praviloma izvaja med 8. in 15. uro od ponedeljka do petka.</w:t>
      </w:r>
    </w:p>
    <w:p w14:paraId="1D5D3BBE" w14:textId="77777777" w:rsidR="0003753E" w:rsidRPr="00043665" w:rsidRDefault="0003753E" w:rsidP="00F5450D">
      <w:pPr>
        <w:spacing w:line="260" w:lineRule="atLeast"/>
        <w:jc w:val="both"/>
        <w:rPr>
          <w:rFonts w:cs="Arial"/>
          <w:sz w:val="20"/>
        </w:rPr>
      </w:pPr>
    </w:p>
    <w:p w14:paraId="444A3C0A" w14:textId="77777777" w:rsidR="0003753E" w:rsidRPr="00043665" w:rsidRDefault="0003753E" w:rsidP="0003753E">
      <w:pPr>
        <w:spacing w:line="260" w:lineRule="atLeast"/>
        <w:jc w:val="both"/>
        <w:rPr>
          <w:rFonts w:cs="Arial"/>
          <w:sz w:val="20"/>
        </w:rPr>
      </w:pPr>
      <w:r w:rsidRPr="00043665">
        <w:rPr>
          <w:rFonts w:cs="Arial"/>
          <w:sz w:val="20"/>
        </w:rPr>
        <w:t>Izvajalec lahko zagotavlja opravljanje storitev iz te pogodbe ob istem času na več objektih hkrati.</w:t>
      </w:r>
    </w:p>
    <w:p w14:paraId="77A65CFD" w14:textId="77777777" w:rsidR="0003753E" w:rsidRPr="00043665" w:rsidRDefault="0003753E" w:rsidP="00F5450D">
      <w:pPr>
        <w:spacing w:line="260" w:lineRule="atLeast"/>
        <w:jc w:val="both"/>
        <w:rPr>
          <w:rFonts w:cs="Arial"/>
          <w:sz w:val="20"/>
        </w:rPr>
      </w:pPr>
    </w:p>
    <w:p w14:paraId="38941CC3" w14:textId="77777777" w:rsidR="00021222" w:rsidRPr="00043665" w:rsidRDefault="00021222"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1AB83F7C" w14:textId="77777777" w:rsidR="00985934" w:rsidRPr="00043665" w:rsidRDefault="00985934" w:rsidP="00985934">
      <w:pPr>
        <w:rPr>
          <w:rFonts w:cs="Arial"/>
          <w:sz w:val="20"/>
        </w:rPr>
      </w:pPr>
    </w:p>
    <w:p w14:paraId="19FF7ADB" w14:textId="4894F170" w:rsidR="00021222" w:rsidRPr="00043665" w:rsidRDefault="00021222" w:rsidP="00F5450D">
      <w:pPr>
        <w:spacing w:line="260" w:lineRule="atLeast"/>
        <w:jc w:val="both"/>
        <w:rPr>
          <w:rFonts w:cs="Arial"/>
          <w:sz w:val="20"/>
        </w:rPr>
      </w:pPr>
      <w:r w:rsidRPr="00043665">
        <w:rPr>
          <w:rFonts w:cs="Arial"/>
          <w:sz w:val="20"/>
        </w:rPr>
        <w:t xml:space="preserve">Za ureditev redne prisotnosti </w:t>
      </w:r>
      <w:r w:rsidR="00FD695A">
        <w:rPr>
          <w:rFonts w:cs="Arial"/>
          <w:sz w:val="20"/>
        </w:rPr>
        <w:t xml:space="preserve">kadra </w:t>
      </w:r>
      <w:r w:rsidRPr="00043665">
        <w:rPr>
          <w:rFonts w:cs="Arial"/>
          <w:sz w:val="20"/>
        </w:rPr>
        <w:t>na posameznem objektu za izvajanje storitev v sklopu. 1</w:t>
      </w:r>
      <w:r w:rsidR="00985934" w:rsidRPr="00043665">
        <w:rPr>
          <w:rFonts w:cs="Arial"/>
          <w:sz w:val="20"/>
        </w:rPr>
        <w:t>,</w:t>
      </w:r>
      <w:r w:rsidRPr="00043665">
        <w:rPr>
          <w:rFonts w:cs="Arial"/>
          <w:sz w:val="20"/>
        </w:rPr>
        <w:t xml:space="preserve"> izvajalec pripravi urnik izvajanja storitev, v katerem </w:t>
      </w:r>
      <w:r w:rsidR="00985934" w:rsidRPr="00043665">
        <w:rPr>
          <w:rFonts w:cs="Arial"/>
          <w:sz w:val="20"/>
        </w:rPr>
        <w:t>je</w:t>
      </w:r>
      <w:r w:rsidRPr="00043665">
        <w:rPr>
          <w:rFonts w:cs="Arial"/>
          <w:sz w:val="20"/>
        </w:rPr>
        <w:t xml:space="preserve"> natančno določ</w:t>
      </w:r>
      <w:r w:rsidR="00985934" w:rsidRPr="00043665">
        <w:rPr>
          <w:rFonts w:cs="Arial"/>
          <w:sz w:val="20"/>
        </w:rPr>
        <w:t>eno</w:t>
      </w:r>
      <w:r w:rsidRPr="00043665">
        <w:rPr>
          <w:rFonts w:cs="Arial"/>
          <w:sz w:val="20"/>
        </w:rPr>
        <w:t xml:space="preserve"> kdaj in koliko časa bodo </w:t>
      </w:r>
      <w:r w:rsidR="00FD695A">
        <w:rPr>
          <w:rFonts w:cs="Arial"/>
          <w:sz w:val="20"/>
        </w:rPr>
        <w:t xml:space="preserve">kadri </w:t>
      </w:r>
      <w:r w:rsidRPr="00043665">
        <w:rPr>
          <w:rFonts w:cs="Arial"/>
          <w:sz w:val="20"/>
        </w:rPr>
        <w:t>ted</w:t>
      </w:r>
      <w:r w:rsidR="00764965" w:rsidRPr="00043665">
        <w:rPr>
          <w:rFonts w:cs="Arial"/>
          <w:sz w:val="20"/>
        </w:rPr>
        <w:t>ensko</w:t>
      </w:r>
      <w:r w:rsidRPr="00043665">
        <w:rPr>
          <w:rFonts w:cs="Arial"/>
          <w:sz w:val="20"/>
        </w:rPr>
        <w:t xml:space="preserve"> prisotni na posameznem objektu (v nadaljevanju: </w:t>
      </w:r>
      <w:r w:rsidR="002032D0" w:rsidRPr="00043665">
        <w:rPr>
          <w:rFonts w:cs="Arial"/>
          <w:sz w:val="20"/>
        </w:rPr>
        <w:t>U</w:t>
      </w:r>
      <w:r w:rsidRPr="00043665">
        <w:rPr>
          <w:rFonts w:cs="Arial"/>
          <w:sz w:val="20"/>
        </w:rPr>
        <w:t xml:space="preserve">rnik). </w:t>
      </w:r>
    </w:p>
    <w:p w14:paraId="6D0EC34B" w14:textId="77777777" w:rsidR="0003753E" w:rsidRPr="00043665" w:rsidRDefault="0003753E" w:rsidP="00F5450D">
      <w:pPr>
        <w:spacing w:line="260" w:lineRule="atLeast"/>
        <w:jc w:val="both"/>
        <w:rPr>
          <w:rFonts w:cs="Arial"/>
          <w:sz w:val="20"/>
        </w:rPr>
      </w:pPr>
    </w:p>
    <w:p w14:paraId="40248503" w14:textId="4BB26FC2" w:rsidR="007C151C" w:rsidRPr="00043665" w:rsidRDefault="00021222" w:rsidP="00F5450D">
      <w:pPr>
        <w:spacing w:line="260" w:lineRule="atLeast"/>
        <w:jc w:val="both"/>
        <w:rPr>
          <w:rFonts w:cs="Arial"/>
          <w:sz w:val="20"/>
        </w:rPr>
      </w:pPr>
      <w:r w:rsidRPr="00043665">
        <w:rPr>
          <w:rFonts w:cs="Arial"/>
          <w:sz w:val="20"/>
        </w:rPr>
        <w:t xml:space="preserve">Spremembe </w:t>
      </w:r>
      <w:r w:rsidR="002032D0" w:rsidRPr="00043665">
        <w:rPr>
          <w:rFonts w:cs="Arial"/>
          <w:sz w:val="20"/>
        </w:rPr>
        <w:t>U</w:t>
      </w:r>
      <w:r w:rsidRPr="00043665">
        <w:rPr>
          <w:rFonts w:cs="Arial"/>
          <w:sz w:val="20"/>
        </w:rPr>
        <w:t xml:space="preserve">rnika mora izvajalec sporočiti </w:t>
      </w:r>
      <w:r w:rsidR="00764965" w:rsidRPr="00043665">
        <w:rPr>
          <w:rFonts w:cs="Arial"/>
          <w:sz w:val="20"/>
        </w:rPr>
        <w:t xml:space="preserve">naročniku in uporabnikom praviloma vsaj </w:t>
      </w:r>
      <w:r w:rsidR="006F08AC" w:rsidRPr="00043665">
        <w:rPr>
          <w:rFonts w:cs="Arial"/>
          <w:sz w:val="20"/>
        </w:rPr>
        <w:t xml:space="preserve">dva delovna </w:t>
      </w:r>
      <w:r w:rsidR="00764965" w:rsidRPr="00043665">
        <w:rPr>
          <w:rFonts w:cs="Arial"/>
          <w:sz w:val="20"/>
        </w:rPr>
        <w:t>dn</w:t>
      </w:r>
      <w:r w:rsidR="006F08AC" w:rsidRPr="00043665">
        <w:rPr>
          <w:rFonts w:cs="Arial"/>
          <w:sz w:val="20"/>
        </w:rPr>
        <w:t>eva</w:t>
      </w:r>
      <w:r w:rsidR="00764965" w:rsidRPr="00043665">
        <w:rPr>
          <w:rFonts w:cs="Arial"/>
          <w:sz w:val="20"/>
        </w:rPr>
        <w:t xml:space="preserve"> pred učinkovanjem spremembe.</w:t>
      </w:r>
    </w:p>
    <w:p w14:paraId="3F9477A5" w14:textId="77777777" w:rsidR="00764965" w:rsidRPr="00043665" w:rsidRDefault="00764965" w:rsidP="00F5450D">
      <w:pPr>
        <w:spacing w:line="260" w:lineRule="atLeast"/>
        <w:jc w:val="both"/>
        <w:rPr>
          <w:rFonts w:cs="Arial"/>
          <w:sz w:val="20"/>
        </w:rPr>
      </w:pPr>
    </w:p>
    <w:p w14:paraId="5BDEC286" w14:textId="104A51C0" w:rsidR="00764965" w:rsidRPr="00043665" w:rsidRDefault="00764965" w:rsidP="00F5450D">
      <w:pPr>
        <w:spacing w:line="260" w:lineRule="atLeast"/>
        <w:jc w:val="both"/>
        <w:rPr>
          <w:rFonts w:cs="Arial"/>
          <w:sz w:val="20"/>
        </w:rPr>
      </w:pPr>
      <w:r w:rsidRPr="00043665">
        <w:rPr>
          <w:rFonts w:cs="Arial"/>
          <w:sz w:val="20"/>
        </w:rPr>
        <w:t xml:space="preserve">Zaradi izrednih okoliščin se lahko </w:t>
      </w:r>
      <w:r w:rsidR="002032D0" w:rsidRPr="00043665">
        <w:rPr>
          <w:rFonts w:cs="Arial"/>
          <w:sz w:val="20"/>
        </w:rPr>
        <w:t>U</w:t>
      </w:r>
      <w:r w:rsidRPr="00043665">
        <w:rPr>
          <w:rFonts w:cs="Arial"/>
          <w:sz w:val="20"/>
        </w:rPr>
        <w:t>rnik začasno spremeni, vendar najdlje za obdobje dveh tednov. Izvajalec nemudoma</w:t>
      </w:r>
      <w:r w:rsidR="002032D0" w:rsidRPr="00043665">
        <w:rPr>
          <w:rFonts w:cs="Arial"/>
          <w:sz w:val="20"/>
        </w:rPr>
        <w:t>,</w:t>
      </w:r>
      <w:r w:rsidRPr="00043665">
        <w:rPr>
          <w:rFonts w:cs="Arial"/>
          <w:sz w:val="20"/>
        </w:rPr>
        <w:t xml:space="preserve"> po ugotovitvi izredne okoliščine</w:t>
      </w:r>
      <w:r w:rsidR="002032D0" w:rsidRPr="00043665">
        <w:rPr>
          <w:rFonts w:cs="Arial"/>
          <w:sz w:val="20"/>
        </w:rPr>
        <w:t>,</w:t>
      </w:r>
      <w:r w:rsidRPr="00043665">
        <w:rPr>
          <w:rFonts w:cs="Arial"/>
          <w:sz w:val="20"/>
        </w:rPr>
        <w:t xml:space="preserve"> sporoči začasno spremembo urnika s kratko navedbo razloga</w:t>
      </w:r>
      <w:r w:rsidR="006F08AC" w:rsidRPr="00043665">
        <w:rPr>
          <w:rFonts w:cs="Arial"/>
          <w:sz w:val="20"/>
        </w:rPr>
        <w:t xml:space="preserve"> ustno skrbniku pogodbe in kontaktni osebi uporabnika </w:t>
      </w:r>
      <w:r w:rsidR="002032D0" w:rsidRPr="00043665">
        <w:rPr>
          <w:rFonts w:cs="Arial"/>
          <w:sz w:val="20"/>
        </w:rPr>
        <w:t>ter</w:t>
      </w:r>
      <w:r w:rsidR="006F08AC" w:rsidRPr="00043665">
        <w:rPr>
          <w:rFonts w:cs="Arial"/>
          <w:sz w:val="20"/>
        </w:rPr>
        <w:t xml:space="preserve"> kasneje po e-pošti</w:t>
      </w:r>
      <w:r w:rsidRPr="00043665">
        <w:rPr>
          <w:rFonts w:cs="Arial"/>
          <w:sz w:val="20"/>
        </w:rPr>
        <w:t>.</w:t>
      </w:r>
    </w:p>
    <w:p w14:paraId="13FF784B" w14:textId="77777777" w:rsidR="00764965" w:rsidRPr="00043665" w:rsidRDefault="00764965" w:rsidP="00F5450D">
      <w:pPr>
        <w:spacing w:line="260" w:lineRule="atLeast"/>
        <w:jc w:val="both"/>
        <w:rPr>
          <w:rFonts w:cs="Arial"/>
          <w:sz w:val="20"/>
        </w:rPr>
      </w:pPr>
    </w:p>
    <w:p w14:paraId="2738C17B" w14:textId="16EB71FB" w:rsidR="006F08AC" w:rsidRDefault="00764965" w:rsidP="00F5450D">
      <w:pPr>
        <w:spacing w:line="260" w:lineRule="atLeast"/>
        <w:jc w:val="both"/>
        <w:rPr>
          <w:rFonts w:cs="Arial"/>
          <w:sz w:val="20"/>
        </w:rPr>
      </w:pPr>
      <w:r w:rsidRPr="00043665">
        <w:rPr>
          <w:rFonts w:cs="Arial"/>
          <w:sz w:val="20"/>
        </w:rPr>
        <w:t>Spremembe urnika je izvajalec dolžan posredovati</w:t>
      </w:r>
      <w:r w:rsidR="001A6FBE" w:rsidRPr="00043665">
        <w:rPr>
          <w:rFonts w:cs="Arial"/>
          <w:sz w:val="20"/>
        </w:rPr>
        <w:t xml:space="preserve"> v elektronski obliki po e-pošti</w:t>
      </w:r>
      <w:r w:rsidR="006F08AC" w:rsidRPr="00043665">
        <w:rPr>
          <w:rFonts w:cs="Arial"/>
          <w:sz w:val="20"/>
        </w:rPr>
        <w:t>:</w:t>
      </w:r>
    </w:p>
    <w:p w14:paraId="715EDB59" w14:textId="77777777" w:rsidR="00FD77F1" w:rsidRPr="00043665" w:rsidRDefault="00FD77F1" w:rsidP="00F5450D">
      <w:pPr>
        <w:spacing w:line="260" w:lineRule="atLeast"/>
        <w:jc w:val="both"/>
        <w:rPr>
          <w:rFonts w:cs="Arial"/>
          <w:sz w:val="20"/>
        </w:rPr>
      </w:pPr>
    </w:p>
    <w:p w14:paraId="5903C33B" w14:textId="199EBC0E" w:rsidR="00764965" w:rsidRPr="00043665" w:rsidRDefault="006F08AC" w:rsidP="00D421BE">
      <w:pPr>
        <w:pStyle w:val="Odstavekseznama"/>
        <w:numPr>
          <w:ilvl w:val="0"/>
          <w:numId w:val="23"/>
        </w:numPr>
        <w:spacing w:line="260" w:lineRule="atLeast"/>
        <w:jc w:val="both"/>
        <w:rPr>
          <w:rFonts w:cs="Arial"/>
          <w:sz w:val="20"/>
        </w:rPr>
      </w:pPr>
      <w:r w:rsidRPr="00043665">
        <w:rPr>
          <w:rFonts w:cs="Arial"/>
          <w:sz w:val="20"/>
        </w:rPr>
        <w:t>skrbniku pogodbe;</w:t>
      </w:r>
    </w:p>
    <w:p w14:paraId="6D47B9BC" w14:textId="79A11EB4" w:rsidR="006F08AC" w:rsidRPr="00043665" w:rsidRDefault="006F08AC" w:rsidP="00D421BE">
      <w:pPr>
        <w:pStyle w:val="Odstavekseznama"/>
        <w:numPr>
          <w:ilvl w:val="0"/>
          <w:numId w:val="23"/>
        </w:numPr>
        <w:spacing w:line="260" w:lineRule="atLeast"/>
        <w:jc w:val="both"/>
        <w:rPr>
          <w:rFonts w:cs="Arial"/>
          <w:sz w:val="20"/>
        </w:rPr>
      </w:pPr>
      <w:r w:rsidRPr="00043665">
        <w:rPr>
          <w:rFonts w:cs="Arial"/>
          <w:sz w:val="20"/>
        </w:rPr>
        <w:t>skrbniku objekta na MJU;</w:t>
      </w:r>
    </w:p>
    <w:p w14:paraId="36784B1A" w14:textId="3523D361" w:rsidR="006F08AC" w:rsidRPr="00043665" w:rsidRDefault="006F08AC" w:rsidP="00D421BE">
      <w:pPr>
        <w:pStyle w:val="Odstavekseznama"/>
        <w:numPr>
          <w:ilvl w:val="0"/>
          <w:numId w:val="23"/>
        </w:numPr>
        <w:spacing w:line="260" w:lineRule="atLeast"/>
        <w:jc w:val="both"/>
        <w:rPr>
          <w:rFonts w:cs="Arial"/>
          <w:sz w:val="20"/>
        </w:rPr>
      </w:pPr>
      <w:r w:rsidRPr="00043665">
        <w:rPr>
          <w:rFonts w:cs="Arial"/>
          <w:sz w:val="20"/>
        </w:rPr>
        <w:t>kontaktnim osebam na objektih.</w:t>
      </w:r>
    </w:p>
    <w:p w14:paraId="30C7B5FA" w14:textId="68523763" w:rsidR="00764965" w:rsidRPr="00043665" w:rsidRDefault="00764965" w:rsidP="00F5450D">
      <w:pPr>
        <w:spacing w:line="260" w:lineRule="atLeast"/>
        <w:jc w:val="both"/>
        <w:rPr>
          <w:rFonts w:cs="Arial"/>
          <w:sz w:val="20"/>
        </w:rPr>
      </w:pPr>
    </w:p>
    <w:p w14:paraId="2A20ABF0" w14:textId="2A92DB70" w:rsidR="00735870" w:rsidRPr="00043665" w:rsidRDefault="006B55EB" w:rsidP="00967E45">
      <w:pPr>
        <w:pStyle w:val="Naslov1"/>
        <w:numPr>
          <w:ilvl w:val="1"/>
          <w:numId w:val="11"/>
        </w:numPr>
        <w:jc w:val="both"/>
      </w:pPr>
      <w:r w:rsidRPr="00043665">
        <w:t xml:space="preserve">SKLOP 1 - </w:t>
      </w:r>
      <w:r w:rsidR="00735870" w:rsidRPr="00043665">
        <w:t xml:space="preserve">EVIDENTIRANJE </w:t>
      </w:r>
    </w:p>
    <w:p w14:paraId="5B6AC551" w14:textId="77777777" w:rsidR="00735870" w:rsidRPr="00043665" w:rsidRDefault="00735870" w:rsidP="00F5450D">
      <w:pPr>
        <w:spacing w:line="260" w:lineRule="atLeast"/>
        <w:jc w:val="both"/>
        <w:rPr>
          <w:rFonts w:cs="Arial"/>
          <w:sz w:val="20"/>
        </w:rPr>
      </w:pPr>
    </w:p>
    <w:p w14:paraId="1E775F48" w14:textId="77777777" w:rsidR="003E4288" w:rsidRPr="00043665" w:rsidRDefault="003E4288"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448E3440" w14:textId="77777777" w:rsidR="003E4288" w:rsidRPr="00043665" w:rsidRDefault="003E4288" w:rsidP="00F5450D">
      <w:pPr>
        <w:spacing w:line="260" w:lineRule="atLeast"/>
        <w:jc w:val="both"/>
        <w:rPr>
          <w:rFonts w:cs="Arial"/>
          <w:sz w:val="20"/>
        </w:rPr>
      </w:pPr>
    </w:p>
    <w:p w14:paraId="5FE99810" w14:textId="2167DA36" w:rsidR="003E4288" w:rsidRPr="00043665" w:rsidRDefault="006C42A0" w:rsidP="00F5450D">
      <w:pPr>
        <w:spacing w:line="260" w:lineRule="atLeast"/>
        <w:jc w:val="both"/>
        <w:rPr>
          <w:rFonts w:cs="Arial"/>
          <w:sz w:val="20"/>
        </w:rPr>
      </w:pPr>
      <w:r>
        <w:rPr>
          <w:rFonts w:cs="Arial"/>
          <w:sz w:val="20"/>
        </w:rPr>
        <w:t>Hišnik-vzdrževalec</w:t>
      </w:r>
      <w:r w:rsidR="00FD695A">
        <w:rPr>
          <w:rFonts w:cs="Arial"/>
          <w:sz w:val="20"/>
        </w:rPr>
        <w:t xml:space="preserve"> </w:t>
      </w:r>
      <w:r w:rsidR="003E4288" w:rsidRPr="00043665">
        <w:rPr>
          <w:rFonts w:cs="Arial"/>
          <w:sz w:val="20"/>
        </w:rPr>
        <w:t xml:space="preserve">mora na posameznem objektu evidentirati prihod na objekt in izhod iz objekta. Natančen način evidentiranja bo izvajalcu za vsak objekt posebej predstavil </w:t>
      </w:r>
      <w:r w:rsidR="00115738">
        <w:rPr>
          <w:rFonts w:cs="Arial"/>
          <w:sz w:val="20"/>
        </w:rPr>
        <w:t xml:space="preserve">predstavnik </w:t>
      </w:r>
      <w:r w:rsidR="003E4288" w:rsidRPr="00043665">
        <w:rPr>
          <w:rFonts w:cs="Arial"/>
          <w:sz w:val="20"/>
        </w:rPr>
        <w:t>naročnik</w:t>
      </w:r>
      <w:r w:rsidR="00115738">
        <w:rPr>
          <w:rFonts w:cs="Arial"/>
          <w:sz w:val="20"/>
        </w:rPr>
        <w:t>a</w:t>
      </w:r>
      <w:r w:rsidR="003E4288" w:rsidRPr="00043665">
        <w:rPr>
          <w:rFonts w:cs="Arial"/>
          <w:sz w:val="20"/>
        </w:rPr>
        <w:t xml:space="preserve"> </w:t>
      </w:r>
      <w:r w:rsidR="00115738">
        <w:rPr>
          <w:rFonts w:cs="Arial"/>
          <w:sz w:val="20"/>
        </w:rPr>
        <w:t xml:space="preserve">oziroma uporabnika </w:t>
      </w:r>
      <w:r w:rsidR="003E4288" w:rsidRPr="00043665">
        <w:rPr>
          <w:rFonts w:cs="Arial"/>
          <w:sz w:val="20"/>
        </w:rPr>
        <w:t>ob uvedbi v delo</w:t>
      </w:r>
      <w:r w:rsidR="00C062B7" w:rsidRPr="00043665">
        <w:rPr>
          <w:rFonts w:cs="Arial"/>
          <w:sz w:val="20"/>
        </w:rPr>
        <w:t>.</w:t>
      </w:r>
      <w:r w:rsidR="003E4288" w:rsidRPr="00043665">
        <w:rPr>
          <w:rFonts w:cs="Arial"/>
          <w:sz w:val="20"/>
        </w:rPr>
        <w:t xml:space="preserve"> </w:t>
      </w:r>
    </w:p>
    <w:p w14:paraId="19D0A66C" w14:textId="77777777" w:rsidR="003E4288" w:rsidRPr="00043665" w:rsidRDefault="003E4288" w:rsidP="00F5450D">
      <w:pPr>
        <w:spacing w:line="260" w:lineRule="atLeast"/>
        <w:jc w:val="both"/>
        <w:rPr>
          <w:rFonts w:cs="Arial"/>
          <w:sz w:val="20"/>
        </w:rPr>
      </w:pPr>
    </w:p>
    <w:p w14:paraId="69FF6BDA" w14:textId="1E55F3BA" w:rsidR="003E4288" w:rsidRPr="00043665" w:rsidRDefault="003E4288" w:rsidP="00F5450D">
      <w:pPr>
        <w:spacing w:line="260" w:lineRule="atLeast"/>
        <w:jc w:val="both"/>
        <w:rPr>
          <w:rFonts w:cs="Arial"/>
          <w:sz w:val="20"/>
        </w:rPr>
      </w:pPr>
      <w:r w:rsidRPr="00043665">
        <w:rPr>
          <w:rFonts w:cs="Arial"/>
          <w:sz w:val="20"/>
        </w:rPr>
        <w:t xml:space="preserve">Evidentiranje </w:t>
      </w:r>
      <w:r w:rsidR="004B14E7" w:rsidRPr="00043665">
        <w:rPr>
          <w:rFonts w:cs="Arial"/>
          <w:sz w:val="20"/>
        </w:rPr>
        <w:t xml:space="preserve">na dogovorjeni način </w:t>
      </w:r>
      <w:r w:rsidRPr="00043665">
        <w:rPr>
          <w:rFonts w:cs="Arial"/>
          <w:sz w:val="20"/>
        </w:rPr>
        <w:t>služi za dokazovanje prisotnosti na objektu za potrebe izvajanja te pogodbe.</w:t>
      </w:r>
    </w:p>
    <w:p w14:paraId="5C4BED34" w14:textId="77777777" w:rsidR="00735870" w:rsidRPr="00043665" w:rsidRDefault="00735870" w:rsidP="00F5450D">
      <w:pPr>
        <w:spacing w:line="260" w:lineRule="atLeast"/>
        <w:jc w:val="both"/>
        <w:rPr>
          <w:rFonts w:cs="Arial"/>
          <w:sz w:val="20"/>
        </w:rPr>
      </w:pPr>
    </w:p>
    <w:p w14:paraId="3B11434C" w14:textId="77777777" w:rsidR="00872319" w:rsidRPr="00043665" w:rsidRDefault="00872319" w:rsidP="00872319">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37F165CB" w14:textId="77777777" w:rsidR="00872319" w:rsidRPr="00043665" w:rsidRDefault="00872319" w:rsidP="00F5450D">
      <w:pPr>
        <w:spacing w:line="260" w:lineRule="atLeast"/>
        <w:jc w:val="both"/>
        <w:rPr>
          <w:rFonts w:cs="Arial"/>
          <w:sz w:val="20"/>
        </w:rPr>
      </w:pPr>
    </w:p>
    <w:p w14:paraId="14142A72" w14:textId="10EC493D" w:rsidR="008976E9" w:rsidRPr="00043665" w:rsidRDefault="00872319" w:rsidP="00872319">
      <w:pPr>
        <w:spacing w:line="260" w:lineRule="atLeast"/>
        <w:jc w:val="both"/>
        <w:rPr>
          <w:rFonts w:cs="Arial"/>
          <w:sz w:val="20"/>
        </w:rPr>
      </w:pPr>
      <w:r w:rsidRPr="00043665">
        <w:rPr>
          <w:rFonts w:cs="Arial"/>
          <w:sz w:val="20"/>
        </w:rPr>
        <w:t xml:space="preserve">Naročnik oziroma uporabnik </w:t>
      </w:r>
      <w:r w:rsidR="008976E9" w:rsidRPr="00043665">
        <w:rPr>
          <w:rFonts w:cs="Arial"/>
          <w:sz w:val="20"/>
        </w:rPr>
        <w:t xml:space="preserve">na svoje stroške </w:t>
      </w:r>
      <w:r w:rsidRPr="00043665">
        <w:rPr>
          <w:rFonts w:cs="Arial"/>
          <w:sz w:val="20"/>
        </w:rPr>
        <w:t xml:space="preserve">priskrbita izvajalcu vse potrebno za evidentiranje na posameznem objektu. </w:t>
      </w:r>
      <w:r w:rsidR="008976E9" w:rsidRPr="00043665">
        <w:rPr>
          <w:rFonts w:cs="Arial"/>
          <w:sz w:val="20"/>
        </w:rPr>
        <w:t>V primeru izgube, uničenja ali druge poškodbe opreme za evidentiranje, stroške nosi izvajalec.</w:t>
      </w:r>
    </w:p>
    <w:p w14:paraId="31A6112D" w14:textId="77777777" w:rsidR="00872319" w:rsidRPr="00043665" w:rsidRDefault="00872319" w:rsidP="00872319">
      <w:pPr>
        <w:spacing w:line="260" w:lineRule="atLeast"/>
        <w:jc w:val="both"/>
        <w:rPr>
          <w:rFonts w:cs="Arial"/>
          <w:sz w:val="20"/>
        </w:rPr>
      </w:pPr>
    </w:p>
    <w:p w14:paraId="45DAD614" w14:textId="77777777" w:rsidR="00735870" w:rsidRPr="00043665" w:rsidRDefault="00735870" w:rsidP="00735870">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00548765" w14:textId="77777777" w:rsidR="00735870" w:rsidRPr="00043665" w:rsidRDefault="00735870" w:rsidP="00F5450D">
      <w:pPr>
        <w:spacing w:line="260" w:lineRule="atLeast"/>
        <w:jc w:val="both"/>
        <w:rPr>
          <w:rFonts w:cs="Arial"/>
          <w:sz w:val="20"/>
        </w:rPr>
      </w:pPr>
    </w:p>
    <w:p w14:paraId="71EFF63A" w14:textId="77777777" w:rsidR="00735870" w:rsidRDefault="00735870" w:rsidP="00735870">
      <w:pPr>
        <w:rPr>
          <w:rFonts w:cs="Arial"/>
          <w:sz w:val="20"/>
        </w:rPr>
      </w:pPr>
      <w:r w:rsidRPr="00043665">
        <w:rPr>
          <w:rFonts w:cs="Arial"/>
          <w:sz w:val="20"/>
        </w:rPr>
        <w:t>V primeru izvajanja storitev:</w:t>
      </w:r>
    </w:p>
    <w:p w14:paraId="4944111C" w14:textId="77777777" w:rsidR="00FD77F1" w:rsidRPr="00043665" w:rsidRDefault="00FD77F1" w:rsidP="00735870">
      <w:pPr>
        <w:rPr>
          <w:rFonts w:cs="Arial"/>
          <w:sz w:val="20"/>
        </w:rPr>
      </w:pPr>
    </w:p>
    <w:p w14:paraId="13C24EAE" w14:textId="176F7F33" w:rsidR="00735870" w:rsidRPr="00043665" w:rsidRDefault="00735870" w:rsidP="00D421BE">
      <w:pPr>
        <w:pStyle w:val="Odstavekseznama"/>
        <w:numPr>
          <w:ilvl w:val="0"/>
          <w:numId w:val="24"/>
        </w:numPr>
        <w:rPr>
          <w:rFonts w:cs="Arial"/>
          <w:sz w:val="20"/>
        </w:rPr>
      </w:pPr>
      <w:r w:rsidRPr="00043665">
        <w:rPr>
          <w:rFonts w:cs="Arial"/>
          <w:sz w:val="20"/>
        </w:rPr>
        <w:t>izven objektov</w:t>
      </w:r>
      <w:r w:rsidR="00115738">
        <w:rPr>
          <w:rFonts w:cs="Arial"/>
          <w:sz w:val="20"/>
        </w:rPr>
        <w:t xml:space="preserve"> (okolica objekta, npr. funkcionalno zemljišče)</w:t>
      </w:r>
      <w:r w:rsidRPr="00043665">
        <w:rPr>
          <w:rFonts w:cs="Arial"/>
          <w:sz w:val="20"/>
        </w:rPr>
        <w:t xml:space="preserve"> izven delovnega časa uporabnikov, </w:t>
      </w:r>
    </w:p>
    <w:p w14:paraId="656CBF16" w14:textId="77777777" w:rsidR="00735870" w:rsidRPr="00043665" w:rsidRDefault="00735870" w:rsidP="00D421BE">
      <w:pPr>
        <w:pStyle w:val="Odstavekseznama"/>
        <w:numPr>
          <w:ilvl w:val="0"/>
          <w:numId w:val="24"/>
        </w:numPr>
        <w:rPr>
          <w:rFonts w:cs="Arial"/>
          <w:sz w:val="20"/>
        </w:rPr>
      </w:pPr>
      <w:r w:rsidRPr="00043665">
        <w:rPr>
          <w:rFonts w:cs="Arial"/>
          <w:sz w:val="20"/>
        </w:rPr>
        <w:t>v objektih oziroma izven objektov kjer ni uporabnika in</w:t>
      </w:r>
    </w:p>
    <w:p w14:paraId="2F5E1578" w14:textId="175A63A2" w:rsidR="00735870" w:rsidRPr="00043665" w:rsidRDefault="00735870" w:rsidP="00D421BE">
      <w:pPr>
        <w:pStyle w:val="Odstavekseznama"/>
        <w:numPr>
          <w:ilvl w:val="0"/>
          <w:numId w:val="24"/>
        </w:numPr>
        <w:rPr>
          <w:rFonts w:cs="Arial"/>
          <w:sz w:val="20"/>
        </w:rPr>
      </w:pPr>
      <w:r w:rsidRPr="00043665">
        <w:rPr>
          <w:rFonts w:cs="Arial"/>
          <w:sz w:val="20"/>
        </w:rPr>
        <w:t>drugih podobnih primerih,</w:t>
      </w:r>
    </w:p>
    <w:p w14:paraId="72107BA6" w14:textId="77777777" w:rsidR="00EE5AAD" w:rsidRPr="00043665" w:rsidRDefault="00EE5AAD" w:rsidP="00735870">
      <w:pPr>
        <w:rPr>
          <w:rFonts w:cs="Arial"/>
          <w:sz w:val="20"/>
        </w:rPr>
      </w:pPr>
    </w:p>
    <w:p w14:paraId="38018CAF" w14:textId="497A40B0" w:rsidR="00735870" w:rsidRPr="00043665" w:rsidRDefault="00735870" w:rsidP="00735870">
      <w:pPr>
        <w:rPr>
          <w:rFonts w:cs="Arial"/>
          <w:sz w:val="20"/>
        </w:rPr>
      </w:pPr>
      <w:r w:rsidRPr="00043665">
        <w:rPr>
          <w:rFonts w:cs="Arial"/>
          <w:sz w:val="20"/>
        </w:rPr>
        <w:t xml:space="preserve"> se izvajalec o načinu evidentiranja prisotnosti in potrditvi zahtevka dogovori s skrbnikom pogodbe.</w:t>
      </w:r>
    </w:p>
    <w:p w14:paraId="229F94EE" w14:textId="77777777" w:rsidR="00735870" w:rsidRDefault="00735870" w:rsidP="00F5450D">
      <w:pPr>
        <w:spacing w:line="260" w:lineRule="atLeast"/>
        <w:jc w:val="both"/>
        <w:rPr>
          <w:rFonts w:cs="Arial"/>
          <w:sz w:val="20"/>
        </w:rPr>
      </w:pPr>
    </w:p>
    <w:p w14:paraId="6EA312A5" w14:textId="77777777" w:rsidR="00FD77F1" w:rsidRDefault="00FD77F1" w:rsidP="00F5450D">
      <w:pPr>
        <w:spacing w:line="260" w:lineRule="atLeast"/>
        <w:jc w:val="both"/>
        <w:rPr>
          <w:rFonts w:cs="Arial"/>
          <w:sz w:val="20"/>
        </w:rPr>
      </w:pPr>
    </w:p>
    <w:p w14:paraId="422BEBD0" w14:textId="77777777" w:rsidR="00FD77F1" w:rsidRPr="00043665" w:rsidRDefault="00FD77F1" w:rsidP="00F5450D">
      <w:pPr>
        <w:spacing w:line="260" w:lineRule="atLeast"/>
        <w:jc w:val="both"/>
        <w:rPr>
          <w:rFonts w:cs="Arial"/>
          <w:sz w:val="20"/>
        </w:rPr>
      </w:pPr>
    </w:p>
    <w:p w14:paraId="48BD14E3" w14:textId="41A9D022" w:rsidR="00AB4658" w:rsidRPr="00043665" w:rsidRDefault="00AB4658" w:rsidP="00967E45">
      <w:pPr>
        <w:pStyle w:val="Naslov1"/>
        <w:numPr>
          <w:ilvl w:val="1"/>
          <w:numId w:val="11"/>
        </w:numPr>
        <w:jc w:val="both"/>
      </w:pPr>
      <w:r w:rsidRPr="00043665">
        <w:lastRenderedPageBreak/>
        <w:t xml:space="preserve">SKLOP 1 – </w:t>
      </w:r>
      <w:r w:rsidR="003F4357" w:rsidRPr="00043665">
        <w:t>PRERAZPOREJANJE</w:t>
      </w:r>
      <w:r w:rsidR="00890A53" w:rsidRPr="00043665">
        <w:t xml:space="preserve"> IN</w:t>
      </w:r>
      <w:r w:rsidR="003F4357" w:rsidRPr="00043665">
        <w:t xml:space="preserve"> </w:t>
      </w:r>
      <w:r w:rsidR="00890A53" w:rsidRPr="00043665">
        <w:t>ZAČASNA SPREMEMBA URNIKA</w:t>
      </w:r>
    </w:p>
    <w:p w14:paraId="336747C4" w14:textId="77777777" w:rsidR="00AB4658" w:rsidRPr="00043665" w:rsidRDefault="00AB4658" w:rsidP="00F5450D">
      <w:pPr>
        <w:spacing w:line="260" w:lineRule="atLeast"/>
        <w:jc w:val="both"/>
        <w:rPr>
          <w:rFonts w:cs="Arial"/>
          <w:sz w:val="20"/>
        </w:rPr>
      </w:pPr>
    </w:p>
    <w:p w14:paraId="46752DBE" w14:textId="77777777" w:rsidR="00AE0CD2" w:rsidRPr="00043665" w:rsidRDefault="00AE0CD2"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05564F47" w14:textId="77777777" w:rsidR="00AE0CD2" w:rsidRPr="00043665" w:rsidRDefault="00AE0CD2" w:rsidP="00F5450D">
      <w:pPr>
        <w:spacing w:line="260" w:lineRule="atLeast"/>
        <w:jc w:val="both"/>
        <w:rPr>
          <w:rFonts w:cs="Arial"/>
          <w:sz w:val="20"/>
        </w:rPr>
      </w:pPr>
    </w:p>
    <w:p w14:paraId="74C0F13D" w14:textId="77A5F7FD" w:rsidR="007B7005" w:rsidRPr="00043665" w:rsidRDefault="007B7005" w:rsidP="007B7005">
      <w:pPr>
        <w:spacing w:line="260" w:lineRule="atLeast"/>
        <w:jc w:val="both"/>
        <w:rPr>
          <w:rFonts w:cs="Arial"/>
          <w:sz w:val="20"/>
        </w:rPr>
      </w:pPr>
      <w:r w:rsidRPr="00043665">
        <w:rPr>
          <w:rFonts w:cs="Arial"/>
          <w:sz w:val="20"/>
        </w:rPr>
        <w:t xml:space="preserve">V primeru, ko je potrebno izvajanje vzdrževanja na objektu dalj časa, kot je predvideno v </w:t>
      </w:r>
      <w:r w:rsidR="00550028" w:rsidRPr="00043665">
        <w:rPr>
          <w:rFonts w:cs="Arial"/>
          <w:sz w:val="20"/>
        </w:rPr>
        <w:t>U</w:t>
      </w:r>
      <w:r w:rsidRPr="00043665">
        <w:rPr>
          <w:rFonts w:cs="Arial"/>
          <w:sz w:val="20"/>
        </w:rPr>
        <w:t>rniku redne pristnosti, se v dogovoru ali na podlagi naročila oziroma zahtevka skrbnika pogodbe</w:t>
      </w:r>
      <w:r w:rsidR="00550028" w:rsidRPr="00043665">
        <w:rPr>
          <w:rFonts w:cs="Arial"/>
          <w:sz w:val="20"/>
        </w:rPr>
        <w:t xml:space="preserve">, </w:t>
      </w:r>
      <w:r w:rsidRPr="00043665">
        <w:rPr>
          <w:rFonts w:cs="Arial"/>
          <w:sz w:val="20"/>
        </w:rPr>
        <w:t xml:space="preserve">začasno spremeni urnik na način, da se skrajša čas izvajanja vzdrževanja na drugih objektih </w:t>
      </w:r>
      <w:r w:rsidR="000A4C6A">
        <w:rPr>
          <w:rFonts w:cs="Arial"/>
          <w:sz w:val="20"/>
        </w:rPr>
        <w:t xml:space="preserve">predmetnega </w:t>
      </w:r>
      <w:r w:rsidRPr="00043665">
        <w:rPr>
          <w:rFonts w:cs="Arial"/>
          <w:sz w:val="20"/>
        </w:rPr>
        <w:t>sklopa in podaljša čas trajanja vzdrževanja na tem objektu – začasna sprememba urnika.</w:t>
      </w:r>
    </w:p>
    <w:p w14:paraId="28F3A17B" w14:textId="77777777" w:rsidR="007B7005" w:rsidRPr="00043665" w:rsidRDefault="007B7005" w:rsidP="007B7005">
      <w:pPr>
        <w:spacing w:line="260" w:lineRule="atLeast"/>
        <w:jc w:val="both"/>
        <w:rPr>
          <w:rFonts w:cs="Arial"/>
          <w:sz w:val="20"/>
        </w:rPr>
      </w:pPr>
    </w:p>
    <w:p w14:paraId="2586A9F3" w14:textId="60523B6F" w:rsidR="007B7005" w:rsidRPr="00043665" w:rsidRDefault="007B7005" w:rsidP="007B7005">
      <w:pPr>
        <w:spacing w:line="260" w:lineRule="atLeast"/>
        <w:jc w:val="both"/>
        <w:rPr>
          <w:rFonts w:cs="Arial"/>
          <w:sz w:val="20"/>
        </w:rPr>
      </w:pPr>
      <w:r w:rsidRPr="00043665">
        <w:rPr>
          <w:rFonts w:cs="Arial"/>
          <w:sz w:val="20"/>
        </w:rPr>
        <w:t>V primeru, ko je potrebno izvajanje vzdrževanja na objektu daljše časovno obdobje, kot je predvideno v urniku redne pristnosti, in prerazporeditev iz prejšnjega odstavka ni možna, se podaljšanje</w:t>
      </w:r>
      <w:r w:rsidR="00550028" w:rsidRPr="00043665">
        <w:rPr>
          <w:rFonts w:cs="Arial"/>
          <w:sz w:val="20"/>
        </w:rPr>
        <w:t xml:space="preserve"> izvajanja vzdrževanja</w:t>
      </w:r>
      <w:r w:rsidRPr="00043665">
        <w:rPr>
          <w:rFonts w:cs="Arial"/>
          <w:sz w:val="20"/>
        </w:rPr>
        <w:t xml:space="preserve"> dogovor</w:t>
      </w:r>
      <w:r w:rsidR="00550028" w:rsidRPr="00043665">
        <w:rPr>
          <w:rFonts w:cs="Arial"/>
          <w:sz w:val="20"/>
        </w:rPr>
        <w:t>i</w:t>
      </w:r>
      <w:r w:rsidRPr="00043665">
        <w:rPr>
          <w:rFonts w:cs="Arial"/>
          <w:sz w:val="20"/>
        </w:rPr>
        <w:t xml:space="preserve"> oziroma </w:t>
      </w:r>
      <w:r w:rsidR="00550028" w:rsidRPr="00043665">
        <w:rPr>
          <w:rFonts w:cs="Arial"/>
          <w:sz w:val="20"/>
        </w:rPr>
        <w:t xml:space="preserve">se izvede </w:t>
      </w:r>
      <w:r w:rsidRPr="00043665">
        <w:rPr>
          <w:rFonts w:cs="Arial"/>
          <w:sz w:val="20"/>
        </w:rPr>
        <w:t>na podlagi naročila skrbnika pogodbe</w:t>
      </w:r>
      <w:r w:rsidR="00550028" w:rsidRPr="00043665">
        <w:rPr>
          <w:rFonts w:cs="Arial"/>
          <w:sz w:val="20"/>
        </w:rPr>
        <w:t xml:space="preserve">. Podaljšanje se </w:t>
      </w:r>
      <w:r w:rsidRPr="00043665">
        <w:rPr>
          <w:rFonts w:cs="Arial"/>
          <w:sz w:val="20"/>
        </w:rPr>
        <w:t xml:space="preserve">izvede na podlagi dodatnih ur in morebitne začasne spremembe urnika. </w:t>
      </w:r>
    </w:p>
    <w:p w14:paraId="7F0B6F7C" w14:textId="77777777" w:rsidR="007B7005" w:rsidRPr="00043665" w:rsidRDefault="007B7005" w:rsidP="00F5450D">
      <w:pPr>
        <w:spacing w:line="260" w:lineRule="atLeast"/>
        <w:jc w:val="both"/>
        <w:rPr>
          <w:rFonts w:cs="Arial"/>
          <w:sz w:val="20"/>
        </w:rPr>
      </w:pPr>
    </w:p>
    <w:p w14:paraId="72C68ECE" w14:textId="2C11DB8D" w:rsidR="00854C4B" w:rsidRPr="00043665" w:rsidRDefault="00854C4B" w:rsidP="00967E45">
      <w:pPr>
        <w:pStyle w:val="Naslov1"/>
        <w:numPr>
          <w:ilvl w:val="1"/>
          <w:numId w:val="11"/>
        </w:numPr>
        <w:jc w:val="both"/>
      </w:pPr>
      <w:r w:rsidRPr="00043665">
        <w:t xml:space="preserve">SKLOP 1 – </w:t>
      </w:r>
      <w:r w:rsidR="00890A53" w:rsidRPr="00043665">
        <w:t>NUJNA PRERAZPOREDITEV NA DRUG OBJEKT</w:t>
      </w:r>
    </w:p>
    <w:p w14:paraId="2922C12E" w14:textId="77777777" w:rsidR="004B14E7" w:rsidRPr="00043665" w:rsidRDefault="004B14E7" w:rsidP="00F5450D">
      <w:pPr>
        <w:spacing w:line="260" w:lineRule="atLeast"/>
        <w:jc w:val="both"/>
        <w:rPr>
          <w:rFonts w:cs="Arial"/>
          <w:sz w:val="20"/>
        </w:rPr>
      </w:pPr>
    </w:p>
    <w:p w14:paraId="4E1B5D83" w14:textId="0C260E83" w:rsidR="004B14E7" w:rsidRPr="00043665" w:rsidRDefault="004B14E7" w:rsidP="00F5450D">
      <w:pPr>
        <w:spacing w:line="260" w:lineRule="atLeast"/>
        <w:jc w:val="both"/>
        <w:rPr>
          <w:rFonts w:cs="Arial"/>
          <w:sz w:val="20"/>
        </w:rPr>
      </w:pPr>
      <w:r w:rsidRPr="00043665">
        <w:rPr>
          <w:rFonts w:cs="Arial"/>
          <w:sz w:val="20"/>
        </w:rPr>
        <w:t>V primeru, da je izvajalec skladno z urnikom že na objektu in mora na podlagi naročila</w:t>
      </w:r>
      <w:r w:rsidR="007B7005" w:rsidRPr="00043665">
        <w:rPr>
          <w:rFonts w:cs="Arial"/>
          <w:sz w:val="20"/>
        </w:rPr>
        <w:t xml:space="preserve"> oz. zahtevka</w:t>
      </w:r>
      <w:r w:rsidRPr="00043665">
        <w:rPr>
          <w:rFonts w:cs="Arial"/>
          <w:sz w:val="20"/>
        </w:rPr>
        <w:t xml:space="preserve"> naročnika</w:t>
      </w:r>
      <w:r w:rsidR="007B7005" w:rsidRPr="00043665">
        <w:rPr>
          <w:rFonts w:cs="Arial"/>
          <w:sz w:val="20"/>
        </w:rPr>
        <w:t xml:space="preserve"> nemudoma</w:t>
      </w:r>
      <w:r w:rsidRPr="00043665">
        <w:rPr>
          <w:rFonts w:cs="Arial"/>
          <w:sz w:val="20"/>
        </w:rPr>
        <w:t xml:space="preserve"> na drug objekt – prerazporeditev zaradi nujnega vzdrževanja, se čas </w:t>
      </w:r>
      <w:r w:rsidR="00177429" w:rsidRPr="00043665">
        <w:rPr>
          <w:rFonts w:cs="Arial"/>
          <w:sz w:val="20"/>
        </w:rPr>
        <w:t>prihoda</w:t>
      </w:r>
      <w:r w:rsidRPr="00043665">
        <w:rPr>
          <w:rFonts w:cs="Arial"/>
          <w:sz w:val="20"/>
        </w:rPr>
        <w:t xml:space="preserve"> na drug objekt šteje v čas izvajanja dela iz te pogodbe.</w:t>
      </w:r>
      <w:r w:rsidR="007B7005" w:rsidRPr="00043665">
        <w:rPr>
          <w:rFonts w:cs="Arial"/>
          <w:sz w:val="20"/>
        </w:rPr>
        <w:t xml:space="preserve"> Če izvajanje nujnega vzdrževanja časovno presega ure redne prisotnosti na objektih v tem dnevu, se presežne ure štejejo </w:t>
      </w:r>
      <w:r w:rsidR="00177429" w:rsidRPr="00043665">
        <w:rPr>
          <w:rFonts w:cs="Arial"/>
          <w:sz w:val="20"/>
        </w:rPr>
        <w:t>kot</w:t>
      </w:r>
      <w:r w:rsidR="007B7005" w:rsidRPr="00043665">
        <w:rPr>
          <w:rFonts w:cs="Arial"/>
          <w:sz w:val="20"/>
        </w:rPr>
        <w:t xml:space="preserve"> dodatne ure.</w:t>
      </w:r>
    </w:p>
    <w:p w14:paraId="0C6D1214" w14:textId="77777777" w:rsidR="00AE0CD2" w:rsidRPr="00043665" w:rsidRDefault="00AE0CD2" w:rsidP="003F4357">
      <w:pPr>
        <w:spacing w:line="260" w:lineRule="atLeast"/>
        <w:jc w:val="both"/>
        <w:rPr>
          <w:rFonts w:cs="Arial"/>
          <w:sz w:val="20"/>
        </w:rPr>
      </w:pPr>
    </w:p>
    <w:p w14:paraId="24184577" w14:textId="6573DB61" w:rsidR="00AE0CD2" w:rsidRPr="00043665" w:rsidRDefault="00AE0CD2" w:rsidP="00967E45">
      <w:pPr>
        <w:pStyle w:val="Naslov1"/>
        <w:numPr>
          <w:ilvl w:val="1"/>
          <w:numId w:val="11"/>
        </w:numPr>
        <w:jc w:val="both"/>
      </w:pPr>
      <w:r w:rsidRPr="00043665">
        <w:t>SKLOP 1 – INTERVENCIJE – DODATNE URE</w:t>
      </w:r>
    </w:p>
    <w:p w14:paraId="1F6560DF" w14:textId="77777777" w:rsidR="00AE0CD2" w:rsidRPr="00043665" w:rsidRDefault="00AE0CD2" w:rsidP="00AE0CD2">
      <w:pPr>
        <w:rPr>
          <w:rFonts w:cs="Arial"/>
          <w:sz w:val="20"/>
        </w:rPr>
      </w:pPr>
    </w:p>
    <w:p w14:paraId="1C3FB68E" w14:textId="77777777" w:rsidR="00AE0CD2" w:rsidRPr="00043665" w:rsidRDefault="00AE0CD2"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24376408" w14:textId="3C1563C3" w:rsidR="003F4357" w:rsidRPr="00043665" w:rsidRDefault="003F4357" w:rsidP="005C2DA6">
      <w:pPr>
        <w:spacing w:line="260" w:lineRule="atLeast"/>
        <w:jc w:val="both"/>
        <w:rPr>
          <w:rFonts w:cs="Arial"/>
          <w:sz w:val="20"/>
        </w:rPr>
      </w:pPr>
    </w:p>
    <w:p w14:paraId="2EE890B2" w14:textId="217963BF" w:rsidR="0004239D" w:rsidRPr="00043665" w:rsidRDefault="00AE0CD2" w:rsidP="00C96FF4">
      <w:pPr>
        <w:pStyle w:val="datumtevilka"/>
        <w:jc w:val="both"/>
        <w:rPr>
          <w:rFonts w:cs="Arial"/>
        </w:rPr>
      </w:pPr>
      <w:r w:rsidRPr="00043665">
        <w:rPr>
          <w:rFonts w:cs="Arial"/>
        </w:rPr>
        <w:t xml:space="preserve">Izvajalec </w:t>
      </w:r>
      <w:r w:rsidR="0004239D" w:rsidRPr="00043665">
        <w:rPr>
          <w:rFonts w:cs="Arial"/>
        </w:rPr>
        <w:t>mora zagotoviti ukrepanje</w:t>
      </w:r>
      <w:r w:rsidRPr="00043665">
        <w:rPr>
          <w:rFonts w:cs="Arial"/>
        </w:rPr>
        <w:t xml:space="preserve"> </w:t>
      </w:r>
      <w:r w:rsidR="004B14E7" w:rsidRPr="00043665">
        <w:rPr>
          <w:rFonts w:cs="Arial"/>
        </w:rPr>
        <w:t xml:space="preserve">na objektih v sklopu. 1 </w:t>
      </w:r>
      <w:r w:rsidRPr="00043665">
        <w:rPr>
          <w:rFonts w:cs="Arial"/>
        </w:rPr>
        <w:t>vse dni v letu</w:t>
      </w:r>
      <w:r w:rsidR="00177429" w:rsidRPr="00043665">
        <w:rPr>
          <w:rFonts w:cs="Arial"/>
        </w:rPr>
        <w:t xml:space="preserve">, </w:t>
      </w:r>
      <w:r w:rsidRPr="00043665">
        <w:rPr>
          <w:rFonts w:cs="Arial"/>
        </w:rPr>
        <w:t>24 ur na dan, 7 dni v tednu</w:t>
      </w:r>
      <w:r w:rsidR="00767336" w:rsidRPr="00043665">
        <w:rPr>
          <w:rFonts w:cs="Arial"/>
        </w:rPr>
        <w:t>,</w:t>
      </w:r>
      <w:r w:rsidRPr="00043665">
        <w:rPr>
          <w:rFonts w:cs="Arial"/>
        </w:rPr>
        <w:t xml:space="preserve"> in sicer za ves čas veljavnosti te pogodbe</w:t>
      </w:r>
      <w:r w:rsidR="00C96FF4" w:rsidRPr="00043665">
        <w:rPr>
          <w:rFonts w:cs="Arial"/>
        </w:rPr>
        <w:t xml:space="preserve"> v </w:t>
      </w:r>
      <w:r w:rsidR="0004239D" w:rsidRPr="00043665">
        <w:rPr>
          <w:rFonts w:cs="Arial"/>
        </w:rPr>
        <w:t xml:space="preserve">primeru </w:t>
      </w:r>
      <w:r w:rsidR="00A91D9A" w:rsidRPr="00043665">
        <w:rPr>
          <w:rFonts w:cs="Arial"/>
        </w:rPr>
        <w:t xml:space="preserve">nujnosti </w:t>
      </w:r>
      <w:r w:rsidR="00C96FF4" w:rsidRPr="00043665">
        <w:rPr>
          <w:rFonts w:cs="Arial"/>
        </w:rPr>
        <w:t>(preprečevanje nastajanja nadaljnje škode in preprečevanja ogrožanja zdravj</w:t>
      </w:r>
      <w:r w:rsidR="00177429" w:rsidRPr="00043665">
        <w:rPr>
          <w:rFonts w:cs="Arial"/>
        </w:rPr>
        <w:t>a</w:t>
      </w:r>
      <w:r w:rsidR="00C96FF4" w:rsidRPr="00043665">
        <w:rPr>
          <w:rFonts w:cs="Arial"/>
        </w:rPr>
        <w:t xml:space="preserve"> in življenj</w:t>
      </w:r>
      <w:r w:rsidR="00177429" w:rsidRPr="00043665">
        <w:rPr>
          <w:rFonts w:cs="Arial"/>
        </w:rPr>
        <w:t>a</w:t>
      </w:r>
      <w:r w:rsidR="00C96FF4" w:rsidRPr="00043665">
        <w:rPr>
          <w:rFonts w:cs="Arial"/>
        </w:rPr>
        <w:t xml:space="preserve"> ljudi</w:t>
      </w:r>
      <w:r w:rsidR="00177429" w:rsidRPr="00043665">
        <w:rPr>
          <w:rFonts w:cs="Arial"/>
        </w:rPr>
        <w:t>)</w:t>
      </w:r>
      <w:r w:rsidR="00C96FF4" w:rsidRPr="00043665">
        <w:rPr>
          <w:rFonts w:cs="Arial"/>
        </w:rPr>
        <w:t xml:space="preserve"> oziroma skladno z zahtevkom skrbnika pogodbe</w:t>
      </w:r>
      <w:r w:rsidR="0004239D" w:rsidRPr="00043665">
        <w:rPr>
          <w:rFonts w:cs="Arial"/>
        </w:rPr>
        <w:t>.</w:t>
      </w:r>
    </w:p>
    <w:p w14:paraId="4B9C97CE" w14:textId="77777777" w:rsidR="0004239D" w:rsidRPr="00043665" w:rsidRDefault="0004239D" w:rsidP="00C96FF4">
      <w:pPr>
        <w:pStyle w:val="datumtevilka"/>
        <w:jc w:val="both"/>
        <w:rPr>
          <w:rFonts w:cs="Arial"/>
        </w:rPr>
      </w:pPr>
    </w:p>
    <w:p w14:paraId="4B9C6F02" w14:textId="5C52DA7F" w:rsidR="00C96FF4" w:rsidRPr="00043665" w:rsidRDefault="0004239D" w:rsidP="00C96FF4">
      <w:pPr>
        <w:pStyle w:val="datumtevilka"/>
        <w:jc w:val="both"/>
        <w:rPr>
          <w:rFonts w:cs="Arial"/>
        </w:rPr>
      </w:pPr>
      <w:r w:rsidRPr="00043665">
        <w:rPr>
          <w:rFonts w:cs="Arial"/>
        </w:rPr>
        <w:t>Izvajalec mora začeti potrebne ukrepe oziroma odpravljati napake</w:t>
      </w:r>
      <w:r w:rsidR="007A066F" w:rsidRPr="00043665">
        <w:rPr>
          <w:rFonts w:cs="Arial"/>
        </w:rPr>
        <w:t xml:space="preserve"> čim prej oziroma</w:t>
      </w:r>
      <w:r w:rsidR="00C96FF4" w:rsidRPr="00043665">
        <w:rPr>
          <w:rFonts w:cs="Arial"/>
        </w:rPr>
        <w:t xml:space="preserve"> najkasneje v roku dveh (2) ur od prejema obvestila po elektronski pošti in/ali telefonskega poziva po principu 24/7/365</w:t>
      </w:r>
      <w:r w:rsidRPr="00043665">
        <w:rPr>
          <w:rFonts w:cs="Arial"/>
        </w:rPr>
        <w:t>.</w:t>
      </w:r>
    </w:p>
    <w:p w14:paraId="496E30FB" w14:textId="77777777" w:rsidR="00C96FF4" w:rsidRPr="00043665" w:rsidRDefault="00C96FF4" w:rsidP="00C96FF4">
      <w:pPr>
        <w:pStyle w:val="ZADEVA"/>
        <w:tabs>
          <w:tab w:val="clear" w:pos="1701"/>
          <w:tab w:val="left" w:pos="0"/>
        </w:tabs>
        <w:jc w:val="both"/>
        <w:rPr>
          <w:rFonts w:cs="Arial"/>
          <w:b w:val="0"/>
          <w:szCs w:val="20"/>
          <w:lang w:val="sl-SI"/>
        </w:rPr>
      </w:pPr>
    </w:p>
    <w:p w14:paraId="4E2694C2" w14:textId="77777777" w:rsidR="00C96FF4" w:rsidRPr="00043665" w:rsidRDefault="00C96FF4"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56D2AAB8" w14:textId="77777777" w:rsidR="00C96FF4" w:rsidRPr="00043665" w:rsidRDefault="00C96FF4" w:rsidP="00C96FF4">
      <w:pPr>
        <w:pStyle w:val="datumtevilka"/>
        <w:jc w:val="both"/>
        <w:rPr>
          <w:rFonts w:cs="Arial"/>
        </w:rPr>
      </w:pPr>
    </w:p>
    <w:p w14:paraId="1E2FD565" w14:textId="43132422" w:rsidR="00C96FF4" w:rsidRPr="00043665" w:rsidRDefault="00C96FF4" w:rsidP="00C96FF4">
      <w:pPr>
        <w:pStyle w:val="datumtevilka"/>
        <w:jc w:val="both"/>
        <w:rPr>
          <w:rFonts w:cs="Arial"/>
        </w:rPr>
      </w:pPr>
      <w:r w:rsidRPr="00043665">
        <w:rPr>
          <w:rFonts w:cs="Arial"/>
        </w:rPr>
        <w:t xml:space="preserve">Izvajalec v dogovoru z naročnikom </w:t>
      </w:r>
      <w:r w:rsidR="00177429" w:rsidRPr="00043665">
        <w:rPr>
          <w:rFonts w:cs="Arial"/>
        </w:rPr>
        <w:t>opravi</w:t>
      </w:r>
      <w:r w:rsidRPr="00043665">
        <w:rPr>
          <w:rFonts w:cs="Arial"/>
        </w:rPr>
        <w:t xml:space="preserve"> dodatne ure izvajanja storitev vzdrževanja na podlagi dogovora in</w:t>
      </w:r>
      <w:r w:rsidR="00424F42" w:rsidRPr="00043665">
        <w:rPr>
          <w:rFonts w:cs="Arial"/>
        </w:rPr>
        <w:t>/ali</w:t>
      </w:r>
      <w:r w:rsidRPr="00043665">
        <w:rPr>
          <w:rFonts w:cs="Arial"/>
        </w:rPr>
        <w:t xml:space="preserve"> zahtev</w:t>
      </w:r>
      <w:r w:rsidR="00177429" w:rsidRPr="00043665">
        <w:rPr>
          <w:rFonts w:cs="Arial"/>
        </w:rPr>
        <w:t>e</w:t>
      </w:r>
      <w:r w:rsidRPr="00043665">
        <w:rPr>
          <w:rFonts w:cs="Arial"/>
        </w:rPr>
        <w:t xml:space="preserve"> s strani skrbnika pogodbe.</w:t>
      </w:r>
    </w:p>
    <w:p w14:paraId="1EF04DDA" w14:textId="77777777" w:rsidR="00C96FF4" w:rsidRPr="00043665" w:rsidRDefault="00C96FF4" w:rsidP="00C96FF4">
      <w:pPr>
        <w:pStyle w:val="datumtevilka"/>
        <w:jc w:val="both"/>
        <w:rPr>
          <w:rFonts w:cs="Arial"/>
        </w:rPr>
      </w:pPr>
    </w:p>
    <w:p w14:paraId="3DDAD935" w14:textId="77777777" w:rsidR="001F53A4" w:rsidRPr="00043665" w:rsidRDefault="001F53A4" w:rsidP="001F53A4">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6873A58B" w14:textId="77777777" w:rsidR="001F53A4" w:rsidRPr="00043665" w:rsidRDefault="001F53A4" w:rsidP="00C96FF4">
      <w:pPr>
        <w:pStyle w:val="datumtevilka"/>
        <w:jc w:val="both"/>
        <w:rPr>
          <w:rFonts w:cs="Arial"/>
        </w:rPr>
      </w:pPr>
    </w:p>
    <w:p w14:paraId="1CC108E0" w14:textId="77777777" w:rsidR="001F53A4" w:rsidRPr="00043665" w:rsidRDefault="001F53A4" w:rsidP="001F53A4">
      <w:pPr>
        <w:pStyle w:val="datumtevilka"/>
        <w:jc w:val="both"/>
        <w:rPr>
          <w:rFonts w:cs="Arial"/>
        </w:rPr>
      </w:pPr>
      <w:r w:rsidRPr="00043665">
        <w:rPr>
          <w:rFonts w:cs="Arial"/>
        </w:rPr>
        <w:t xml:space="preserve">Izvajalec posreduje naročniku, kot prilogo k računom za tekoči mesec, poročilo o vseh opravljenih intervencijah in dodatnih urah vzdrževanja na posameznem sklopu. </w:t>
      </w:r>
    </w:p>
    <w:p w14:paraId="347E41E8" w14:textId="77777777" w:rsidR="001F53A4" w:rsidRPr="00043665" w:rsidRDefault="001F53A4" w:rsidP="001F53A4">
      <w:pPr>
        <w:pStyle w:val="datumtevilka"/>
        <w:jc w:val="both"/>
        <w:rPr>
          <w:rFonts w:cs="Arial"/>
        </w:rPr>
      </w:pPr>
    </w:p>
    <w:p w14:paraId="7A0E82DF" w14:textId="6AB33486" w:rsidR="001F53A4" w:rsidRPr="00043665" w:rsidRDefault="001F53A4" w:rsidP="001F53A4">
      <w:pPr>
        <w:pStyle w:val="datumtevilka"/>
        <w:jc w:val="both"/>
        <w:rPr>
          <w:rFonts w:cs="Arial"/>
        </w:rPr>
      </w:pPr>
      <w:r w:rsidRPr="00043665">
        <w:rPr>
          <w:rFonts w:cs="Arial"/>
        </w:rPr>
        <w:t>Poročilo za tekoči mesec vsebuje naslov objekta, opis dogodka in navedbo datuma, ure in čas trajanja intervencije oziroma število opravljenih dodatnih ur.</w:t>
      </w:r>
    </w:p>
    <w:p w14:paraId="1DA08D9D" w14:textId="77777777" w:rsidR="001F53A4" w:rsidRPr="00043665" w:rsidRDefault="001F53A4" w:rsidP="00C96FF4">
      <w:pPr>
        <w:pStyle w:val="datumtevilka"/>
        <w:jc w:val="both"/>
        <w:rPr>
          <w:rFonts w:cs="Arial"/>
        </w:rPr>
      </w:pPr>
    </w:p>
    <w:p w14:paraId="0374BA36" w14:textId="52A1DB2C" w:rsidR="00FC3814" w:rsidRPr="00043665" w:rsidRDefault="00FC3814" w:rsidP="00967E45">
      <w:pPr>
        <w:pStyle w:val="Naslov1"/>
        <w:numPr>
          <w:ilvl w:val="1"/>
          <w:numId w:val="11"/>
        </w:numPr>
        <w:jc w:val="both"/>
      </w:pPr>
      <w:r w:rsidRPr="00043665">
        <w:t>SKLOP 1 – ZAHTEVEK</w:t>
      </w:r>
    </w:p>
    <w:p w14:paraId="52E02D6F" w14:textId="77777777" w:rsidR="00FC3814" w:rsidRPr="00043665" w:rsidRDefault="00FC3814" w:rsidP="00FC3814">
      <w:pPr>
        <w:rPr>
          <w:rFonts w:cs="Arial"/>
          <w:sz w:val="20"/>
        </w:rPr>
      </w:pPr>
    </w:p>
    <w:p w14:paraId="7784914F" w14:textId="77777777" w:rsidR="002E6B4F" w:rsidRPr="00043665" w:rsidRDefault="002E6B4F" w:rsidP="002E6B4F">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0ED75FD8" w14:textId="77777777" w:rsidR="002E6B4F" w:rsidRPr="00043665" w:rsidRDefault="002E6B4F" w:rsidP="00FC3814">
      <w:pPr>
        <w:rPr>
          <w:rFonts w:cs="Arial"/>
          <w:sz w:val="20"/>
        </w:rPr>
      </w:pPr>
    </w:p>
    <w:p w14:paraId="7C6917F0" w14:textId="35875A4A" w:rsidR="002E6B4F" w:rsidRPr="00043665" w:rsidRDefault="002E6B4F" w:rsidP="00424F42">
      <w:pPr>
        <w:pStyle w:val="Telobesedila"/>
        <w:jc w:val="both"/>
        <w:rPr>
          <w:rFonts w:cs="Arial"/>
          <w:sz w:val="20"/>
        </w:rPr>
      </w:pPr>
      <w:r w:rsidRPr="00043665">
        <w:rPr>
          <w:rFonts w:cs="Arial"/>
          <w:sz w:val="20"/>
        </w:rPr>
        <w:t>Za izvajanje vzdrževanja na posameznem objektu naročnik poda izvajalcu zahtevek za izvedbo vzdrževanja.</w:t>
      </w:r>
    </w:p>
    <w:p w14:paraId="0CE6A0AF" w14:textId="77777777" w:rsidR="00A91D9A" w:rsidRPr="00043665" w:rsidRDefault="00A91D9A" w:rsidP="00424F42">
      <w:pPr>
        <w:pStyle w:val="Telobesedila"/>
        <w:jc w:val="both"/>
        <w:rPr>
          <w:rFonts w:cs="Arial"/>
          <w:sz w:val="20"/>
        </w:rPr>
      </w:pPr>
    </w:p>
    <w:p w14:paraId="07579D96" w14:textId="565A0D6A" w:rsidR="00A91D9A" w:rsidRPr="00043665" w:rsidRDefault="00A91D9A" w:rsidP="00424F42">
      <w:pPr>
        <w:pStyle w:val="Telobesedila"/>
        <w:jc w:val="both"/>
        <w:rPr>
          <w:rFonts w:cs="Arial"/>
          <w:sz w:val="20"/>
        </w:rPr>
      </w:pPr>
      <w:r w:rsidRPr="00043665">
        <w:rPr>
          <w:rFonts w:cs="Arial"/>
          <w:sz w:val="20"/>
        </w:rPr>
        <w:t>Zahtevk</w:t>
      </w:r>
      <w:r w:rsidR="00457A4E">
        <w:rPr>
          <w:rFonts w:cs="Arial"/>
          <w:sz w:val="20"/>
        </w:rPr>
        <w:t>i</w:t>
      </w:r>
      <w:r w:rsidRPr="00043665">
        <w:rPr>
          <w:rFonts w:cs="Arial"/>
          <w:sz w:val="20"/>
        </w:rPr>
        <w:t xml:space="preserve"> </w:t>
      </w:r>
      <w:r w:rsidR="004838F4">
        <w:rPr>
          <w:rFonts w:cs="Arial"/>
          <w:sz w:val="20"/>
        </w:rPr>
        <w:t xml:space="preserve">se delijo </w:t>
      </w:r>
      <w:r w:rsidRPr="00043665">
        <w:rPr>
          <w:rFonts w:cs="Arial"/>
          <w:sz w:val="20"/>
        </w:rPr>
        <w:t>na:</w:t>
      </w:r>
    </w:p>
    <w:p w14:paraId="44908F36" w14:textId="4D9E8A82" w:rsidR="00A91D9A" w:rsidRPr="00043665" w:rsidRDefault="00A91D9A" w:rsidP="00D421BE">
      <w:pPr>
        <w:pStyle w:val="Telobesedila"/>
        <w:numPr>
          <w:ilvl w:val="0"/>
          <w:numId w:val="25"/>
        </w:numPr>
        <w:jc w:val="both"/>
        <w:rPr>
          <w:rFonts w:cs="Arial"/>
          <w:sz w:val="20"/>
        </w:rPr>
      </w:pPr>
      <w:r w:rsidRPr="00043665">
        <w:rPr>
          <w:rFonts w:cs="Arial"/>
          <w:b/>
          <w:bCs/>
          <w:sz w:val="20"/>
        </w:rPr>
        <w:t>redne zahtevke</w:t>
      </w:r>
      <w:r w:rsidRPr="00043665">
        <w:rPr>
          <w:rFonts w:cs="Arial"/>
          <w:sz w:val="20"/>
        </w:rPr>
        <w:t xml:space="preserve"> – zahtevki, ki niso nujne narave in jih izvajalec vključi v reden plan izvedbe </w:t>
      </w:r>
      <w:r w:rsidRPr="00043665">
        <w:rPr>
          <w:rFonts w:cs="Arial"/>
          <w:sz w:val="20"/>
        </w:rPr>
        <w:lastRenderedPageBreak/>
        <w:t>vzdrževanja objekta;</w:t>
      </w:r>
    </w:p>
    <w:p w14:paraId="54F39941" w14:textId="070D09F0" w:rsidR="00A91D9A" w:rsidRPr="00043665" w:rsidRDefault="00A91D9A" w:rsidP="00D421BE">
      <w:pPr>
        <w:pStyle w:val="Telobesedila"/>
        <w:numPr>
          <w:ilvl w:val="0"/>
          <w:numId w:val="25"/>
        </w:numPr>
        <w:jc w:val="both"/>
        <w:rPr>
          <w:rFonts w:cs="Arial"/>
          <w:sz w:val="20"/>
        </w:rPr>
      </w:pPr>
      <w:r w:rsidRPr="00043665">
        <w:rPr>
          <w:rFonts w:cs="Arial"/>
          <w:b/>
          <w:bCs/>
          <w:sz w:val="20"/>
        </w:rPr>
        <w:t>nujn</w:t>
      </w:r>
      <w:r w:rsidR="0051399B">
        <w:rPr>
          <w:rFonts w:cs="Arial"/>
          <w:b/>
          <w:bCs/>
          <w:sz w:val="20"/>
        </w:rPr>
        <w:t>e</w:t>
      </w:r>
      <w:r w:rsidRPr="00043665">
        <w:rPr>
          <w:rFonts w:cs="Arial"/>
          <w:b/>
          <w:bCs/>
          <w:sz w:val="20"/>
        </w:rPr>
        <w:t xml:space="preserve"> zahtevk</w:t>
      </w:r>
      <w:r w:rsidR="0051399B">
        <w:rPr>
          <w:rFonts w:cs="Arial"/>
          <w:b/>
          <w:bCs/>
          <w:sz w:val="20"/>
        </w:rPr>
        <w:t>e</w:t>
      </w:r>
      <w:r w:rsidRPr="00043665">
        <w:rPr>
          <w:rFonts w:cs="Arial"/>
          <w:sz w:val="20"/>
        </w:rPr>
        <w:t xml:space="preserve"> – zahtevki, ki se morajo rešiti v čim krajšem roku, da se prepreči nastajanja nadaljnje škode in prepreči ogrožanje zdravja in življenja ljudi. </w:t>
      </w:r>
    </w:p>
    <w:p w14:paraId="193E0C43" w14:textId="77777777" w:rsidR="002E6B4F" w:rsidRPr="00043665" w:rsidRDefault="002E6B4F" w:rsidP="00424F42">
      <w:pPr>
        <w:jc w:val="both"/>
        <w:rPr>
          <w:rFonts w:cs="Arial"/>
          <w:sz w:val="20"/>
        </w:rPr>
      </w:pPr>
    </w:p>
    <w:p w14:paraId="7E2ADE5F" w14:textId="1A445D80" w:rsidR="00FC3814" w:rsidRPr="00043665" w:rsidRDefault="00FC3814" w:rsidP="00424F42">
      <w:pPr>
        <w:pStyle w:val="Telobesedila"/>
        <w:jc w:val="both"/>
        <w:rPr>
          <w:rFonts w:cs="Arial"/>
          <w:sz w:val="20"/>
        </w:rPr>
      </w:pPr>
      <w:r w:rsidRPr="00043665">
        <w:rPr>
          <w:rFonts w:cs="Arial"/>
          <w:sz w:val="20"/>
        </w:rPr>
        <w:t>Zahtevke naročnik izvajalcu podaja elektronsko preko e-pošte oziroma</w:t>
      </w:r>
      <w:r w:rsidR="002E6B4F" w:rsidRPr="00043665">
        <w:rPr>
          <w:rFonts w:cs="Arial"/>
          <w:sz w:val="20"/>
        </w:rPr>
        <w:t xml:space="preserve"> </w:t>
      </w:r>
      <w:r w:rsidR="00424F42" w:rsidRPr="00043665">
        <w:rPr>
          <w:rFonts w:cs="Arial"/>
          <w:sz w:val="20"/>
        </w:rPr>
        <w:t xml:space="preserve">z uporabo </w:t>
      </w:r>
      <w:r w:rsidR="002E6B4F" w:rsidRPr="00043665">
        <w:rPr>
          <w:rFonts w:cs="Arial"/>
          <w:sz w:val="20"/>
        </w:rPr>
        <w:t>dogovorjenega</w:t>
      </w:r>
      <w:r w:rsidRPr="00043665">
        <w:rPr>
          <w:rFonts w:cs="Arial"/>
          <w:sz w:val="20"/>
        </w:rPr>
        <w:t xml:space="preserve"> programa. V nujnih primerih lahko naročnik izvajalcu poda zahtevke tudi ustno in</w:t>
      </w:r>
      <w:r w:rsidR="002E6B4F" w:rsidRPr="00043665">
        <w:rPr>
          <w:rFonts w:cs="Arial"/>
          <w:sz w:val="20"/>
        </w:rPr>
        <w:t xml:space="preserve"> jih</w:t>
      </w:r>
      <w:r w:rsidRPr="00043665">
        <w:rPr>
          <w:rFonts w:cs="Arial"/>
          <w:sz w:val="20"/>
        </w:rPr>
        <w:t xml:space="preserve"> kasneje</w:t>
      </w:r>
      <w:r w:rsidR="002E6B4F" w:rsidRPr="00043665">
        <w:rPr>
          <w:rFonts w:cs="Arial"/>
          <w:sz w:val="20"/>
        </w:rPr>
        <w:t xml:space="preserve"> po</w:t>
      </w:r>
      <w:r w:rsidR="00424F42" w:rsidRPr="00043665">
        <w:rPr>
          <w:rFonts w:cs="Arial"/>
          <w:sz w:val="20"/>
        </w:rPr>
        <w:t>da še</w:t>
      </w:r>
      <w:r w:rsidR="002E6B4F" w:rsidRPr="00043665">
        <w:rPr>
          <w:rFonts w:cs="Arial"/>
          <w:sz w:val="20"/>
        </w:rPr>
        <w:t xml:space="preserve"> v pisni obliki</w:t>
      </w:r>
      <w:r w:rsidRPr="00043665">
        <w:rPr>
          <w:rFonts w:cs="Arial"/>
          <w:sz w:val="20"/>
        </w:rPr>
        <w:t>.</w:t>
      </w:r>
    </w:p>
    <w:p w14:paraId="3A754296" w14:textId="77777777" w:rsidR="00FC3814" w:rsidRPr="00043665" w:rsidRDefault="00FC3814" w:rsidP="002E6B4F">
      <w:pPr>
        <w:pStyle w:val="Telobesedila"/>
        <w:rPr>
          <w:rFonts w:cs="Arial"/>
          <w:sz w:val="20"/>
        </w:rPr>
      </w:pPr>
    </w:p>
    <w:p w14:paraId="6CDE1CD0" w14:textId="04AA40FB" w:rsidR="00456E2B" w:rsidRPr="00043665" w:rsidRDefault="00456E2B" w:rsidP="00456E2B">
      <w:pPr>
        <w:spacing w:line="260" w:lineRule="atLeast"/>
        <w:jc w:val="both"/>
        <w:rPr>
          <w:rFonts w:cs="Arial"/>
          <w:sz w:val="20"/>
        </w:rPr>
      </w:pPr>
      <w:r w:rsidRPr="00043665">
        <w:rPr>
          <w:rFonts w:cs="Arial"/>
          <w:sz w:val="20"/>
        </w:rPr>
        <w:t>Izvajalec o ugotovljenih dodatnih potrebah vzdrževanja na objektu obvesti kontaktno osebo uporabnika, ki poda zahtevek. Kontaktna oseba uporabnika se lahko zaradi potrebe po hitrem reševanju zahtevka ustno dogovori o izvedbi s skrbnikom pogodbe in šele nato poda pisni zahtevek.</w:t>
      </w:r>
    </w:p>
    <w:p w14:paraId="231E2FFE" w14:textId="77777777" w:rsidR="00456E2B" w:rsidRPr="00043665" w:rsidRDefault="00456E2B" w:rsidP="002E6B4F">
      <w:pPr>
        <w:pStyle w:val="Telobesedila"/>
        <w:rPr>
          <w:rFonts w:cs="Arial"/>
          <w:sz w:val="20"/>
        </w:rPr>
      </w:pPr>
    </w:p>
    <w:p w14:paraId="4FB37980" w14:textId="6C13332E" w:rsidR="00FC3814" w:rsidRPr="00043665" w:rsidRDefault="00FC3814" w:rsidP="002E6B4F">
      <w:pPr>
        <w:pStyle w:val="Telobesedila"/>
        <w:rPr>
          <w:rFonts w:cs="Arial"/>
          <w:sz w:val="20"/>
        </w:rPr>
      </w:pPr>
      <w:r w:rsidRPr="00043665">
        <w:rPr>
          <w:rFonts w:cs="Arial"/>
          <w:sz w:val="20"/>
        </w:rPr>
        <w:t xml:space="preserve">Vzorec zahtevka je </w:t>
      </w:r>
      <w:r w:rsidR="00520258">
        <w:rPr>
          <w:rFonts w:cs="Arial"/>
          <w:sz w:val="20"/>
        </w:rPr>
        <w:t>p</w:t>
      </w:r>
      <w:r w:rsidRPr="00043665">
        <w:rPr>
          <w:rFonts w:cs="Arial"/>
          <w:sz w:val="20"/>
        </w:rPr>
        <w:t xml:space="preserve">riloga </w:t>
      </w:r>
      <w:r w:rsidR="006B55EB" w:rsidRPr="00043665">
        <w:rPr>
          <w:rFonts w:cs="Arial"/>
          <w:sz w:val="20"/>
        </w:rPr>
        <w:t>6</w:t>
      </w:r>
      <w:r w:rsidRPr="00043665">
        <w:rPr>
          <w:rFonts w:cs="Arial"/>
          <w:sz w:val="20"/>
        </w:rPr>
        <w:t xml:space="preserve"> te pogodbe.</w:t>
      </w:r>
    </w:p>
    <w:p w14:paraId="554166B6" w14:textId="77777777" w:rsidR="00FC3814" w:rsidRPr="00043665" w:rsidRDefault="00FC3814" w:rsidP="00FC3814">
      <w:pPr>
        <w:rPr>
          <w:rFonts w:cs="Arial"/>
          <w:sz w:val="20"/>
        </w:rPr>
      </w:pPr>
    </w:p>
    <w:p w14:paraId="036844F9" w14:textId="77777777" w:rsidR="002E6B4F" w:rsidRPr="00043665" w:rsidRDefault="002E6B4F" w:rsidP="00967E45">
      <w:pPr>
        <w:pStyle w:val="Naslov1"/>
        <w:numPr>
          <w:ilvl w:val="1"/>
          <w:numId w:val="11"/>
        </w:numPr>
        <w:jc w:val="both"/>
      </w:pPr>
      <w:r w:rsidRPr="00043665">
        <w:t>SKLOP 1 – ROK ZA IZVEDBO REDNIH ZAHTEVKOV VZDRŽEVANJA</w:t>
      </w:r>
    </w:p>
    <w:p w14:paraId="522AA8F2" w14:textId="77777777" w:rsidR="002E6B4F" w:rsidRPr="00043665" w:rsidRDefault="002E6B4F" w:rsidP="002E6B4F">
      <w:pPr>
        <w:pStyle w:val="datumtevilka"/>
        <w:jc w:val="both"/>
        <w:rPr>
          <w:rFonts w:cs="Arial"/>
        </w:rPr>
      </w:pPr>
    </w:p>
    <w:p w14:paraId="49A0375C" w14:textId="77777777" w:rsidR="002E6B4F" w:rsidRPr="00043665" w:rsidRDefault="002E6B4F" w:rsidP="002E6B4F">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2278B065" w14:textId="77777777" w:rsidR="002E6B4F" w:rsidRPr="00043665" w:rsidRDefault="002E6B4F" w:rsidP="002E6B4F">
      <w:pPr>
        <w:pStyle w:val="datumtevilka"/>
        <w:jc w:val="both"/>
        <w:rPr>
          <w:rFonts w:cs="Arial"/>
        </w:rPr>
      </w:pPr>
    </w:p>
    <w:p w14:paraId="71897BFA" w14:textId="3BB730D0" w:rsidR="002E6B4F" w:rsidRPr="00043665" w:rsidRDefault="002E6B4F" w:rsidP="00424F42">
      <w:pPr>
        <w:pStyle w:val="Telobesedila"/>
        <w:jc w:val="both"/>
        <w:rPr>
          <w:rFonts w:cs="Arial"/>
          <w:sz w:val="20"/>
        </w:rPr>
      </w:pPr>
      <w:r w:rsidRPr="00043665">
        <w:rPr>
          <w:rFonts w:cs="Arial"/>
          <w:sz w:val="20"/>
        </w:rPr>
        <w:t xml:space="preserve">Redne zahtevke za vzdrževanje mora izvajalec </w:t>
      </w:r>
      <w:r w:rsidR="00A91D9A" w:rsidRPr="00043665">
        <w:rPr>
          <w:rFonts w:cs="Arial"/>
          <w:sz w:val="20"/>
        </w:rPr>
        <w:t>rešiti</w:t>
      </w:r>
      <w:r w:rsidRPr="00043665">
        <w:rPr>
          <w:rFonts w:cs="Arial"/>
          <w:sz w:val="20"/>
        </w:rPr>
        <w:t xml:space="preserve"> v razumnem času, ki je potreben za nj</w:t>
      </w:r>
      <w:r w:rsidR="00424F42" w:rsidRPr="00043665">
        <w:rPr>
          <w:rFonts w:cs="Arial"/>
          <w:sz w:val="20"/>
        </w:rPr>
        <w:t>ihovo</w:t>
      </w:r>
      <w:r w:rsidRPr="00043665">
        <w:rPr>
          <w:rFonts w:cs="Arial"/>
          <w:sz w:val="20"/>
        </w:rPr>
        <w:t xml:space="preserve"> </w:t>
      </w:r>
      <w:r w:rsidR="00A91D9A" w:rsidRPr="00043665">
        <w:rPr>
          <w:rFonts w:cs="Arial"/>
          <w:sz w:val="20"/>
        </w:rPr>
        <w:t>izvedbo</w:t>
      </w:r>
      <w:r w:rsidRPr="00043665">
        <w:rPr>
          <w:rFonts w:cs="Arial"/>
          <w:sz w:val="20"/>
        </w:rPr>
        <w:t xml:space="preserve">, vendar najkasneje v sedmih (7) </w:t>
      </w:r>
      <w:r w:rsidR="00C66DFE" w:rsidRPr="00043665">
        <w:rPr>
          <w:rFonts w:cs="Arial"/>
          <w:sz w:val="20"/>
        </w:rPr>
        <w:t xml:space="preserve">koledarskih </w:t>
      </w:r>
      <w:r w:rsidRPr="00043665">
        <w:rPr>
          <w:rFonts w:cs="Arial"/>
          <w:sz w:val="20"/>
        </w:rPr>
        <w:t xml:space="preserve">dneh od prejema zahtevka. </w:t>
      </w:r>
    </w:p>
    <w:p w14:paraId="0784BA25" w14:textId="77777777" w:rsidR="002E6B4F" w:rsidRPr="00043665" w:rsidRDefault="002E6B4F" w:rsidP="00424F42">
      <w:pPr>
        <w:pStyle w:val="Telobesedila"/>
        <w:jc w:val="both"/>
        <w:rPr>
          <w:rFonts w:cs="Arial"/>
          <w:sz w:val="20"/>
        </w:rPr>
      </w:pPr>
    </w:p>
    <w:p w14:paraId="42660FB2" w14:textId="09E5DF02" w:rsidR="002E6B4F" w:rsidRPr="00043665" w:rsidRDefault="002E6B4F" w:rsidP="00424F42">
      <w:pPr>
        <w:pStyle w:val="Telobesedila"/>
        <w:jc w:val="both"/>
        <w:rPr>
          <w:rFonts w:cs="Arial"/>
          <w:sz w:val="20"/>
        </w:rPr>
      </w:pPr>
      <w:r w:rsidRPr="00043665">
        <w:rPr>
          <w:rFonts w:cs="Arial"/>
          <w:sz w:val="20"/>
        </w:rPr>
        <w:t>Rok iz prejšnjega odstavka se lahko podaljša v dogovoru s skrbnikom pogodbe.</w:t>
      </w:r>
    </w:p>
    <w:p w14:paraId="38194752" w14:textId="76F7614B" w:rsidR="006B55EB" w:rsidRPr="00043665" w:rsidRDefault="006B55EB">
      <w:pPr>
        <w:widowControl/>
        <w:autoSpaceDE/>
        <w:autoSpaceDN/>
        <w:adjustRightInd/>
        <w:rPr>
          <w:rFonts w:cs="Arial"/>
          <w:sz w:val="20"/>
        </w:rPr>
      </w:pPr>
    </w:p>
    <w:p w14:paraId="3F461B43" w14:textId="1C61EE39" w:rsidR="00735870" w:rsidRPr="00043665" w:rsidRDefault="00735870" w:rsidP="00967E45">
      <w:pPr>
        <w:pStyle w:val="Naslov1"/>
        <w:numPr>
          <w:ilvl w:val="1"/>
          <w:numId w:val="11"/>
        </w:numPr>
        <w:jc w:val="both"/>
      </w:pPr>
      <w:r w:rsidRPr="00043665">
        <w:t>SKLOP 1 – ODZIVNI ČAS</w:t>
      </w:r>
    </w:p>
    <w:p w14:paraId="5B3299E0" w14:textId="77777777" w:rsidR="00735870" w:rsidRPr="00043665" w:rsidRDefault="00735870" w:rsidP="00424F42">
      <w:pPr>
        <w:pStyle w:val="Telobesedila"/>
        <w:jc w:val="both"/>
        <w:rPr>
          <w:rFonts w:cs="Arial"/>
          <w:sz w:val="20"/>
        </w:rPr>
      </w:pPr>
    </w:p>
    <w:p w14:paraId="3AC341FC" w14:textId="77777777" w:rsidR="00735870" w:rsidRPr="00043665" w:rsidRDefault="00735870" w:rsidP="00735870">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26115EA2" w14:textId="77777777" w:rsidR="002E6B4F" w:rsidRPr="00043665" w:rsidRDefault="002E6B4F" w:rsidP="00FC3814">
      <w:pPr>
        <w:rPr>
          <w:rFonts w:cs="Arial"/>
          <w:sz w:val="20"/>
        </w:rPr>
      </w:pPr>
    </w:p>
    <w:p w14:paraId="02265E56" w14:textId="73FCB275" w:rsidR="00735870" w:rsidRPr="00043665" w:rsidRDefault="00735870" w:rsidP="00735870">
      <w:pPr>
        <w:pStyle w:val="datumtevilka"/>
        <w:jc w:val="both"/>
        <w:rPr>
          <w:rFonts w:cs="Arial"/>
        </w:rPr>
      </w:pPr>
      <w:r w:rsidRPr="00043665">
        <w:rPr>
          <w:rFonts w:cs="Arial"/>
        </w:rPr>
        <w:t xml:space="preserve">Odzivni čas za odpravo napak je čas, ki preteče od prejema obvestila po elektronski pošti in/ali telefonskega poziva, do trenutka, ko izvajalec začne z odpravo napak. </w:t>
      </w:r>
    </w:p>
    <w:p w14:paraId="036CDB51" w14:textId="77777777" w:rsidR="00735870" w:rsidRPr="00043665" w:rsidRDefault="00735870" w:rsidP="00FC3814">
      <w:pPr>
        <w:rPr>
          <w:rFonts w:cs="Arial"/>
          <w:sz w:val="20"/>
        </w:rPr>
      </w:pPr>
    </w:p>
    <w:p w14:paraId="30185A66" w14:textId="6E7AC38A" w:rsidR="00FC3814" w:rsidRPr="00043665" w:rsidRDefault="00FC3814" w:rsidP="00967E45">
      <w:pPr>
        <w:pStyle w:val="Naslov1"/>
        <w:numPr>
          <w:ilvl w:val="1"/>
          <w:numId w:val="11"/>
        </w:numPr>
        <w:jc w:val="both"/>
      </w:pPr>
      <w:r w:rsidRPr="00043665">
        <w:t>SKLOP 1 – POTRDITEV ZAHTEVKA</w:t>
      </w:r>
    </w:p>
    <w:p w14:paraId="1DED948C" w14:textId="77777777" w:rsidR="00FC3814" w:rsidRPr="00043665" w:rsidRDefault="00FC3814" w:rsidP="000524AC">
      <w:pPr>
        <w:pStyle w:val="Telobesedila"/>
        <w:rPr>
          <w:rFonts w:cs="Arial"/>
          <w:sz w:val="20"/>
        </w:rPr>
      </w:pPr>
    </w:p>
    <w:p w14:paraId="370790D0" w14:textId="77777777" w:rsidR="00440F38" w:rsidRPr="00043665" w:rsidRDefault="00440F38" w:rsidP="00440F38">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78027637" w14:textId="77777777" w:rsidR="00440F38" w:rsidRPr="00043665" w:rsidRDefault="00440F38" w:rsidP="000524AC">
      <w:pPr>
        <w:pStyle w:val="Telobesedila"/>
        <w:rPr>
          <w:rFonts w:cs="Arial"/>
          <w:sz w:val="20"/>
        </w:rPr>
      </w:pPr>
    </w:p>
    <w:p w14:paraId="4BAE941B" w14:textId="70C905B0" w:rsidR="00FC3814" w:rsidRPr="00043665" w:rsidRDefault="00FC3814" w:rsidP="00115738">
      <w:pPr>
        <w:pStyle w:val="Telobesedila"/>
        <w:jc w:val="both"/>
        <w:rPr>
          <w:rFonts w:cs="Arial"/>
          <w:sz w:val="20"/>
        </w:rPr>
      </w:pPr>
      <w:r w:rsidRPr="00043665">
        <w:rPr>
          <w:rFonts w:cs="Arial"/>
          <w:sz w:val="20"/>
        </w:rPr>
        <w:t>Po opravljeni storitvi vzdrževanja kontaktna oseba uporabnika potrdi opravljeno storitev</w:t>
      </w:r>
      <w:r w:rsidR="0095247B" w:rsidRPr="00043665">
        <w:rPr>
          <w:rFonts w:cs="Arial"/>
          <w:sz w:val="20"/>
        </w:rPr>
        <w:t xml:space="preserve">. V primeru nedosegljivosti kontaktne osebe </w:t>
      </w:r>
      <w:r w:rsidR="00424F42" w:rsidRPr="00043665">
        <w:rPr>
          <w:rFonts w:cs="Arial"/>
          <w:sz w:val="20"/>
        </w:rPr>
        <w:t>storitev potrdi</w:t>
      </w:r>
      <w:r w:rsidR="002E6B4F" w:rsidRPr="00043665">
        <w:rPr>
          <w:rFonts w:cs="Arial"/>
          <w:sz w:val="20"/>
        </w:rPr>
        <w:t xml:space="preserve"> </w:t>
      </w:r>
      <w:r w:rsidR="00424F42" w:rsidRPr="00043665">
        <w:rPr>
          <w:rFonts w:cs="Arial"/>
          <w:sz w:val="20"/>
        </w:rPr>
        <w:t xml:space="preserve">oseba, dogovorjena s </w:t>
      </w:r>
      <w:r w:rsidR="002E6B4F" w:rsidRPr="00043665">
        <w:rPr>
          <w:rFonts w:cs="Arial"/>
          <w:sz w:val="20"/>
        </w:rPr>
        <w:t>skrbnik</w:t>
      </w:r>
      <w:r w:rsidR="00424F42" w:rsidRPr="00043665">
        <w:rPr>
          <w:rFonts w:cs="Arial"/>
          <w:sz w:val="20"/>
        </w:rPr>
        <w:t>om</w:t>
      </w:r>
      <w:r w:rsidR="002E6B4F" w:rsidRPr="00043665">
        <w:rPr>
          <w:rFonts w:cs="Arial"/>
          <w:sz w:val="20"/>
        </w:rPr>
        <w:t xml:space="preserve"> pogodbe</w:t>
      </w:r>
      <w:r w:rsidR="00424F42" w:rsidRPr="00043665">
        <w:rPr>
          <w:rFonts w:cs="Arial"/>
          <w:sz w:val="20"/>
        </w:rPr>
        <w:t xml:space="preserve"> oziroma skrbnik pogodbe.</w:t>
      </w:r>
    </w:p>
    <w:p w14:paraId="2CFEA66D" w14:textId="77777777" w:rsidR="00FC3814" w:rsidRPr="00043665" w:rsidRDefault="00FC3814" w:rsidP="000524AC">
      <w:pPr>
        <w:pStyle w:val="Telobesedila"/>
        <w:rPr>
          <w:rFonts w:cs="Arial"/>
          <w:sz w:val="20"/>
        </w:rPr>
      </w:pPr>
    </w:p>
    <w:p w14:paraId="6C40D735" w14:textId="6AB2BC26" w:rsidR="002E6B4F" w:rsidRDefault="00FC3814" w:rsidP="00115738">
      <w:pPr>
        <w:pStyle w:val="Telobesedila"/>
        <w:jc w:val="both"/>
        <w:rPr>
          <w:rFonts w:cs="Arial"/>
          <w:sz w:val="20"/>
        </w:rPr>
      </w:pPr>
      <w:r w:rsidRPr="00043665">
        <w:rPr>
          <w:rFonts w:cs="Arial"/>
          <w:sz w:val="20"/>
        </w:rPr>
        <w:t xml:space="preserve">Zahtevek </w:t>
      </w:r>
      <w:r w:rsidR="00424F42" w:rsidRPr="00043665">
        <w:rPr>
          <w:rFonts w:cs="Arial"/>
          <w:sz w:val="20"/>
        </w:rPr>
        <w:t>lahko</w:t>
      </w:r>
      <w:r w:rsidRPr="00043665">
        <w:rPr>
          <w:rFonts w:cs="Arial"/>
          <w:sz w:val="20"/>
        </w:rPr>
        <w:t xml:space="preserve"> </w:t>
      </w:r>
      <w:r w:rsidR="00204EB9" w:rsidRPr="00043665">
        <w:rPr>
          <w:rFonts w:cs="Arial"/>
          <w:sz w:val="20"/>
        </w:rPr>
        <w:t>izvajalec v potrditev predloži</w:t>
      </w:r>
      <w:r w:rsidR="001A43DB" w:rsidRPr="00043665">
        <w:rPr>
          <w:rFonts w:cs="Arial"/>
          <w:sz w:val="20"/>
        </w:rPr>
        <w:t xml:space="preserve"> </w:t>
      </w:r>
      <w:r w:rsidR="001A43DB" w:rsidRPr="00043665">
        <w:rPr>
          <w:rFonts w:cs="Arial"/>
          <w:sz w:val="20"/>
          <w:lang w:eastAsia="sl-SI"/>
        </w:rPr>
        <w:t>Potrdilo o opravljeni storitvi«, ki je sestavni del in priloga 7 te pogodbe,</w:t>
      </w:r>
      <w:r w:rsidR="00204EB9" w:rsidRPr="00043665">
        <w:rPr>
          <w:rFonts w:cs="Arial"/>
          <w:sz w:val="20"/>
        </w:rPr>
        <w:t xml:space="preserve"> kot:</w:t>
      </w:r>
    </w:p>
    <w:p w14:paraId="51B09752" w14:textId="77777777" w:rsidR="00BF7E26" w:rsidRPr="00043665" w:rsidRDefault="00BF7E26" w:rsidP="00115738">
      <w:pPr>
        <w:pStyle w:val="Telobesedila"/>
        <w:jc w:val="both"/>
        <w:rPr>
          <w:rFonts w:cs="Arial"/>
          <w:sz w:val="20"/>
        </w:rPr>
      </w:pPr>
    </w:p>
    <w:p w14:paraId="6F6C2169" w14:textId="6AEC2094" w:rsidR="002E6B4F" w:rsidRPr="00043665" w:rsidRDefault="002E6B4F" w:rsidP="00D421BE">
      <w:pPr>
        <w:pStyle w:val="Telobesedila"/>
        <w:numPr>
          <w:ilvl w:val="0"/>
          <w:numId w:val="14"/>
        </w:numPr>
        <w:rPr>
          <w:rFonts w:cs="Arial"/>
          <w:sz w:val="20"/>
        </w:rPr>
      </w:pPr>
      <w:r w:rsidRPr="00043665">
        <w:rPr>
          <w:rFonts w:cs="Arial"/>
          <w:sz w:val="20"/>
        </w:rPr>
        <w:t>Fizični zahtevek</w:t>
      </w:r>
      <w:r w:rsidR="00204EB9" w:rsidRPr="00043665">
        <w:rPr>
          <w:rFonts w:cs="Arial"/>
          <w:sz w:val="20"/>
        </w:rPr>
        <w:t xml:space="preserve">, ki se potrdi </w:t>
      </w:r>
      <w:r w:rsidR="00FC3814" w:rsidRPr="00043665">
        <w:rPr>
          <w:rFonts w:cs="Arial"/>
          <w:sz w:val="20"/>
        </w:rPr>
        <w:t>s fizični</w:t>
      </w:r>
      <w:r w:rsidR="00204EB9" w:rsidRPr="00043665">
        <w:rPr>
          <w:rFonts w:cs="Arial"/>
          <w:sz w:val="20"/>
        </w:rPr>
        <w:t>m podpisom</w:t>
      </w:r>
      <w:r w:rsidR="0095247B" w:rsidRPr="00043665">
        <w:rPr>
          <w:rFonts w:cs="Arial"/>
          <w:sz w:val="20"/>
        </w:rPr>
        <w:t>;</w:t>
      </w:r>
      <w:r w:rsidR="00204EB9" w:rsidRPr="00043665">
        <w:rPr>
          <w:rFonts w:cs="Arial"/>
          <w:sz w:val="20"/>
        </w:rPr>
        <w:t xml:space="preserve"> </w:t>
      </w:r>
    </w:p>
    <w:p w14:paraId="7655B8B2" w14:textId="5307F583" w:rsidR="00FC3814" w:rsidRPr="00043665" w:rsidRDefault="002E6B4F" w:rsidP="00D421BE">
      <w:pPr>
        <w:pStyle w:val="Telobesedila"/>
        <w:numPr>
          <w:ilvl w:val="0"/>
          <w:numId w:val="14"/>
        </w:numPr>
        <w:rPr>
          <w:rFonts w:cs="Arial"/>
          <w:sz w:val="20"/>
        </w:rPr>
      </w:pPr>
      <w:r w:rsidRPr="00043665">
        <w:rPr>
          <w:rFonts w:cs="Arial"/>
          <w:sz w:val="20"/>
        </w:rPr>
        <w:t xml:space="preserve">Elektronski zahtevek </w:t>
      </w:r>
      <w:r w:rsidR="0095247B" w:rsidRPr="00043665">
        <w:rPr>
          <w:rFonts w:cs="Arial"/>
          <w:sz w:val="20"/>
        </w:rPr>
        <w:t>–</w:t>
      </w:r>
      <w:r w:rsidRPr="00043665">
        <w:rPr>
          <w:rFonts w:cs="Arial"/>
          <w:sz w:val="20"/>
        </w:rPr>
        <w:t xml:space="preserve"> </w:t>
      </w:r>
      <w:r w:rsidR="0095247B" w:rsidRPr="00043665">
        <w:rPr>
          <w:rFonts w:cs="Arial"/>
          <w:sz w:val="20"/>
        </w:rPr>
        <w:t xml:space="preserve">ki se potrdi </w:t>
      </w:r>
      <w:r w:rsidRPr="00043665">
        <w:rPr>
          <w:rFonts w:cs="Arial"/>
          <w:sz w:val="20"/>
        </w:rPr>
        <w:t xml:space="preserve">z </w:t>
      </w:r>
      <w:r w:rsidR="00FC3814" w:rsidRPr="00043665">
        <w:rPr>
          <w:rFonts w:cs="Arial"/>
          <w:sz w:val="20"/>
        </w:rPr>
        <w:t>elektronskim podpisom</w:t>
      </w:r>
      <w:r w:rsidR="0095247B" w:rsidRPr="00043665">
        <w:rPr>
          <w:rFonts w:cs="Arial"/>
          <w:sz w:val="20"/>
        </w:rPr>
        <w:t>.</w:t>
      </w:r>
      <w:r w:rsidR="00FC3814" w:rsidRPr="00043665">
        <w:rPr>
          <w:rFonts w:cs="Arial"/>
          <w:sz w:val="20"/>
        </w:rPr>
        <w:t xml:space="preserve"> </w:t>
      </w:r>
    </w:p>
    <w:p w14:paraId="6DE6BA79" w14:textId="77777777" w:rsidR="001A43DB" w:rsidRPr="00043665" w:rsidRDefault="001A43DB" w:rsidP="001A43DB">
      <w:pPr>
        <w:pStyle w:val="Telobesedila"/>
        <w:rPr>
          <w:rFonts w:cs="Arial"/>
          <w:sz w:val="20"/>
        </w:rPr>
      </w:pPr>
    </w:p>
    <w:p w14:paraId="0EBDE429" w14:textId="00B13C57" w:rsidR="001A43DB" w:rsidRPr="00043665" w:rsidRDefault="001A43DB" w:rsidP="00115738">
      <w:pPr>
        <w:pStyle w:val="Telobesedila"/>
        <w:jc w:val="both"/>
        <w:rPr>
          <w:rFonts w:cs="Arial"/>
          <w:sz w:val="20"/>
        </w:rPr>
      </w:pPr>
      <w:r w:rsidRPr="00043665">
        <w:rPr>
          <w:rFonts w:cs="Arial"/>
          <w:sz w:val="20"/>
          <w:lang w:eastAsia="sl-SI"/>
        </w:rPr>
        <w:t>Na zahtevku morata biti ime in priimek uporabnika in izvajalca napisana tudi z velikimi tiskanimi črkami.</w:t>
      </w:r>
    </w:p>
    <w:p w14:paraId="4AD1E013" w14:textId="77777777" w:rsidR="002E6B4F" w:rsidRPr="00043665" w:rsidRDefault="002E6B4F" w:rsidP="000524AC">
      <w:pPr>
        <w:pStyle w:val="Telobesedila"/>
        <w:rPr>
          <w:rFonts w:cs="Arial"/>
          <w:sz w:val="20"/>
        </w:rPr>
      </w:pPr>
    </w:p>
    <w:p w14:paraId="53ACDC96" w14:textId="1B0BAF18" w:rsidR="00082626" w:rsidRPr="00043665" w:rsidRDefault="00082626" w:rsidP="00967E45">
      <w:pPr>
        <w:pStyle w:val="Naslov1"/>
        <w:numPr>
          <w:ilvl w:val="1"/>
          <w:numId w:val="11"/>
        </w:numPr>
        <w:jc w:val="both"/>
      </w:pPr>
      <w:r w:rsidRPr="00043665">
        <w:t>SKLOP 1 – TEDENSKO POSREDOVANJE O IZVEDENIH ZAHTEVKOV</w:t>
      </w:r>
    </w:p>
    <w:p w14:paraId="29974E32" w14:textId="77777777" w:rsidR="00082626" w:rsidRPr="00043665" w:rsidRDefault="00082626" w:rsidP="00082626">
      <w:pPr>
        <w:rPr>
          <w:rFonts w:cs="Arial"/>
          <w:sz w:val="20"/>
        </w:rPr>
      </w:pPr>
    </w:p>
    <w:p w14:paraId="4469EED9" w14:textId="77777777" w:rsidR="00440F38" w:rsidRPr="00043665" w:rsidRDefault="00440F38" w:rsidP="00440F38">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1787ACC5" w14:textId="77777777" w:rsidR="00440F38" w:rsidRPr="00043665" w:rsidRDefault="00440F38" w:rsidP="00082626">
      <w:pPr>
        <w:jc w:val="both"/>
        <w:rPr>
          <w:rFonts w:cs="Arial"/>
          <w:sz w:val="20"/>
        </w:rPr>
      </w:pPr>
    </w:p>
    <w:p w14:paraId="2C9F96A1" w14:textId="19D29ED4" w:rsidR="00082626" w:rsidRPr="00043665" w:rsidRDefault="00082626" w:rsidP="00082626">
      <w:pPr>
        <w:jc w:val="both"/>
        <w:rPr>
          <w:rFonts w:cs="Arial"/>
          <w:sz w:val="20"/>
        </w:rPr>
      </w:pPr>
      <w:r w:rsidRPr="00043665">
        <w:rPr>
          <w:rFonts w:cs="Arial"/>
          <w:sz w:val="20"/>
        </w:rPr>
        <w:t>Izvajalec se zavezuje v prvih dveh delovnih dneh tedna skrbniku pogodbe elektronsko posredovati skene</w:t>
      </w:r>
      <w:r w:rsidR="006C42A0">
        <w:rPr>
          <w:rFonts w:cs="Arial"/>
          <w:sz w:val="20"/>
        </w:rPr>
        <w:t xml:space="preserve"> (</w:t>
      </w:r>
      <w:r w:rsidR="00086C25">
        <w:rPr>
          <w:rFonts w:cs="Arial"/>
          <w:sz w:val="20"/>
        </w:rPr>
        <w:t xml:space="preserve">tj. </w:t>
      </w:r>
      <w:r w:rsidR="006C42A0">
        <w:rPr>
          <w:rFonts w:cs="Arial"/>
          <w:sz w:val="20"/>
        </w:rPr>
        <w:t>optično prebrane dokumente)</w:t>
      </w:r>
      <w:r w:rsidRPr="00043665">
        <w:rPr>
          <w:rFonts w:cs="Arial"/>
          <w:sz w:val="20"/>
        </w:rPr>
        <w:t xml:space="preserve"> izvedenih in potrjenih zahtevkov prejšnjega tedna. </w:t>
      </w:r>
    </w:p>
    <w:p w14:paraId="2E03EA12" w14:textId="77777777" w:rsidR="00082626" w:rsidRPr="00043665" w:rsidRDefault="00082626" w:rsidP="001D1B6F">
      <w:pPr>
        <w:rPr>
          <w:rFonts w:cs="Arial"/>
          <w:sz w:val="20"/>
        </w:rPr>
      </w:pPr>
    </w:p>
    <w:p w14:paraId="05D94674" w14:textId="19BD47DB" w:rsidR="00AB4658" w:rsidRPr="00043665" w:rsidRDefault="00AB4658" w:rsidP="00D421BE">
      <w:pPr>
        <w:pStyle w:val="Naslov1"/>
        <w:numPr>
          <w:ilvl w:val="1"/>
          <w:numId w:val="16"/>
        </w:numPr>
      </w:pPr>
      <w:r w:rsidRPr="00043665">
        <w:t>SKLOP</w:t>
      </w:r>
      <w:r w:rsidR="00EE5AAD" w:rsidRPr="00043665">
        <w:t>I</w:t>
      </w:r>
      <w:r w:rsidRPr="00043665">
        <w:t xml:space="preserve"> </w:t>
      </w:r>
      <w:r w:rsidR="005C2DA6" w:rsidRPr="00043665">
        <w:t>2</w:t>
      </w:r>
      <w:r w:rsidR="00456E2B" w:rsidRPr="00043665">
        <w:t xml:space="preserve"> do </w:t>
      </w:r>
      <w:r w:rsidR="005C2DA6" w:rsidRPr="00043665">
        <w:t>8</w:t>
      </w:r>
      <w:r w:rsidRPr="00043665">
        <w:t xml:space="preserve"> - NAČIN OPRAVLJANJA STORITEV NA OBJEKTIH </w:t>
      </w:r>
    </w:p>
    <w:p w14:paraId="35FD3FC2" w14:textId="77777777" w:rsidR="00AB4658" w:rsidRPr="00043665" w:rsidRDefault="00AB4658" w:rsidP="00F5450D">
      <w:pPr>
        <w:spacing w:line="260" w:lineRule="atLeast"/>
        <w:jc w:val="both"/>
        <w:rPr>
          <w:rFonts w:cs="Arial"/>
          <w:sz w:val="20"/>
        </w:rPr>
      </w:pPr>
    </w:p>
    <w:p w14:paraId="72DCECC2" w14:textId="77777777" w:rsidR="00AB4658" w:rsidRPr="00043665" w:rsidRDefault="00AB4658"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2073B428" w14:textId="77777777" w:rsidR="00AB4658" w:rsidRPr="00043665" w:rsidRDefault="00AB4658" w:rsidP="00AB4658">
      <w:pPr>
        <w:spacing w:line="260" w:lineRule="atLeast"/>
        <w:jc w:val="both"/>
        <w:rPr>
          <w:rFonts w:cs="Arial"/>
          <w:sz w:val="20"/>
        </w:rPr>
      </w:pPr>
    </w:p>
    <w:p w14:paraId="11D328BE" w14:textId="0E44FADF" w:rsidR="00AB4658" w:rsidRPr="00043665" w:rsidRDefault="00AB4658" w:rsidP="00AB4658">
      <w:pPr>
        <w:spacing w:line="260" w:lineRule="atLeast"/>
        <w:jc w:val="both"/>
        <w:rPr>
          <w:rFonts w:cs="Arial"/>
          <w:sz w:val="20"/>
        </w:rPr>
      </w:pPr>
      <w:r w:rsidRPr="00043665">
        <w:rPr>
          <w:rFonts w:cs="Arial"/>
          <w:sz w:val="20"/>
        </w:rPr>
        <w:t>Izvajalci storitve vzdrževanja</w:t>
      </w:r>
      <w:r w:rsidR="00456E2B" w:rsidRPr="00043665">
        <w:rPr>
          <w:rFonts w:cs="Arial"/>
          <w:sz w:val="20"/>
        </w:rPr>
        <w:t xml:space="preserve"> na objektih posameznega sklopa</w:t>
      </w:r>
      <w:r w:rsidRPr="00043665">
        <w:rPr>
          <w:rFonts w:cs="Arial"/>
          <w:sz w:val="20"/>
        </w:rPr>
        <w:t xml:space="preserve"> izvajajo na podlagi zahtevkov s strani </w:t>
      </w:r>
      <w:r w:rsidRPr="00043665">
        <w:rPr>
          <w:rFonts w:cs="Arial"/>
          <w:sz w:val="20"/>
        </w:rPr>
        <w:lastRenderedPageBreak/>
        <w:t>naročnika (skrbnika pogodbe).</w:t>
      </w:r>
    </w:p>
    <w:p w14:paraId="6CCEBC11" w14:textId="77777777" w:rsidR="00AB4658" w:rsidRPr="00043665" w:rsidRDefault="00AB4658" w:rsidP="00AB4658">
      <w:pPr>
        <w:spacing w:line="260" w:lineRule="atLeast"/>
        <w:jc w:val="both"/>
        <w:rPr>
          <w:rFonts w:cs="Arial"/>
          <w:sz w:val="20"/>
        </w:rPr>
      </w:pPr>
    </w:p>
    <w:p w14:paraId="4EAD4527" w14:textId="74557D85" w:rsidR="00204EB9" w:rsidRPr="00043665" w:rsidRDefault="00AB4658" w:rsidP="00AB4658">
      <w:pPr>
        <w:spacing w:line="260" w:lineRule="atLeast"/>
        <w:jc w:val="both"/>
        <w:rPr>
          <w:rFonts w:cs="Arial"/>
          <w:sz w:val="20"/>
        </w:rPr>
      </w:pPr>
      <w:r w:rsidRPr="00043665">
        <w:rPr>
          <w:rFonts w:cs="Arial"/>
          <w:sz w:val="20"/>
        </w:rPr>
        <w:t>V primeru ugotovljenih napak ob vizualnih pregledih objekta, obhodih, ipd., izvajalec obvesti kontaktno osebo na objektu</w:t>
      </w:r>
      <w:r w:rsidR="00204EB9" w:rsidRPr="00043665">
        <w:rPr>
          <w:rFonts w:cs="Arial"/>
          <w:sz w:val="20"/>
        </w:rPr>
        <w:t xml:space="preserve"> oziroma, če ta ni dosegljiv</w:t>
      </w:r>
      <w:r w:rsidR="00735870" w:rsidRPr="00043665">
        <w:rPr>
          <w:rFonts w:cs="Arial"/>
          <w:sz w:val="20"/>
        </w:rPr>
        <w:t>,</w:t>
      </w:r>
      <w:r w:rsidR="00204EB9" w:rsidRPr="00043665">
        <w:rPr>
          <w:rFonts w:cs="Arial"/>
          <w:sz w:val="20"/>
        </w:rPr>
        <w:t xml:space="preserve"> skrbnika pogodbe</w:t>
      </w:r>
      <w:r w:rsidR="00456E2B" w:rsidRPr="00043665">
        <w:rPr>
          <w:rFonts w:cs="Arial"/>
          <w:sz w:val="20"/>
        </w:rPr>
        <w:t>.</w:t>
      </w:r>
      <w:r w:rsidRPr="00043665">
        <w:rPr>
          <w:rFonts w:cs="Arial"/>
          <w:sz w:val="20"/>
        </w:rPr>
        <w:t xml:space="preserve"> </w:t>
      </w:r>
    </w:p>
    <w:p w14:paraId="66455E1E" w14:textId="77777777" w:rsidR="00204EB9" w:rsidRPr="00043665" w:rsidRDefault="00204EB9" w:rsidP="00AB4658">
      <w:pPr>
        <w:spacing w:line="260" w:lineRule="atLeast"/>
        <w:jc w:val="both"/>
        <w:rPr>
          <w:rFonts w:cs="Arial"/>
          <w:sz w:val="20"/>
        </w:rPr>
      </w:pPr>
    </w:p>
    <w:p w14:paraId="5211B71C" w14:textId="5F033810" w:rsidR="00AB4658" w:rsidRPr="00043665" w:rsidRDefault="00AB4658" w:rsidP="00AB4658">
      <w:pPr>
        <w:spacing w:line="260" w:lineRule="atLeast"/>
        <w:jc w:val="both"/>
        <w:rPr>
          <w:rFonts w:cs="Arial"/>
          <w:sz w:val="20"/>
        </w:rPr>
      </w:pPr>
      <w:r w:rsidRPr="00043665">
        <w:rPr>
          <w:rFonts w:cs="Arial"/>
          <w:sz w:val="20"/>
        </w:rPr>
        <w:t xml:space="preserve">Vzdrževalna dela se lahko izvedejo </w:t>
      </w:r>
      <w:r w:rsidR="00204EB9" w:rsidRPr="00043665">
        <w:rPr>
          <w:rFonts w:cs="Arial"/>
          <w:sz w:val="20"/>
        </w:rPr>
        <w:t>le na podlagi</w:t>
      </w:r>
      <w:r w:rsidRPr="00043665">
        <w:rPr>
          <w:rFonts w:cs="Arial"/>
          <w:sz w:val="20"/>
        </w:rPr>
        <w:t xml:space="preserve"> potr</w:t>
      </w:r>
      <w:r w:rsidR="00204EB9" w:rsidRPr="00043665">
        <w:rPr>
          <w:rFonts w:cs="Arial"/>
          <w:sz w:val="20"/>
        </w:rPr>
        <w:t>jenega</w:t>
      </w:r>
      <w:r w:rsidRPr="00043665">
        <w:rPr>
          <w:rFonts w:cs="Arial"/>
          <w:sz w:val="20"/>
        </w:rPr>
        <w:t xml:space="preserve"> zahtevka s strani naročnika.</w:t>
      </w:r>
    </w:p>
    <w:p w14:paraId="403BD0AC" w14:textId="77777777" w:rsidR="00204EB9" w:rsidRPr="00043665" w:rsidRDefault="00204EB9" w:rsidP="00F5450D">
      <w:pPr>
        <w:spacing w:line="260" w:lineRule="atLeast"/>
        <w:jc w:val="both"/>
        <w:rPr>
          <w:rFonts w:cs="Arial"/>
          <w:sz w:val="20"/>
        </w:rPr>
      </w:pPr>
    </w:p>
    <w:p w14:paraId="2EDF4F16" w14:textId="77777777" w:rsidR="00204EB9" w:rsidRPr="00043665" w:rsidRDefault="00204EB9" w:rsidP="00204EB9">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7B0E95D4" w14:textId="77777777" w:rsidR="00204EB9" w:rsidRPr="00043665" w:rsidRDefault="00204EB9" w:rsidP="00F5450D">
      <w:pPr>
        <w:spacing w:line="260" w:lineRule="atLeast"/>
        <w:jc w:val="both"/>
        <w:rPr>
          <w:rFonts w:cs="Arial"/>
          <w:b/>
          <w:bCs/>
          <w:sz w:val="20"/>
        </w:rPr>
      </w:pPr>
    </w:p>
    <w:p w14:paraId="48896FA0" w14:textId="7A26C2B0" w:rsidR="00417E41" w:rsidRPr="00043665" w:rsidRDefault="00A51686" w:rsidP="00893208">
      <w:pPr>
        <w:rPr>
          <w:rFonts w:cs="Arial"/>
          <w:sz w:val="20"/>
        </w:rPr>
      </w:pPr>
      <w:r w:rsidRPr="00043665">
        <w:rPr>
          <w:rFonts w:cs="Arial"/>
          <w:sz w:val="20"/>
        </w:rPr>
        <w:t xml:space="preserve">Izvajalec </w:t>
      </w:r>
      <w:r w:rsidR="00043665">
        <w:rPr>
          <w:rFonts w:cs="Arial"/>
          <w:sz w:val="20"/>
        </w:rPr>
        <w:t xml:space="preserve">za posamezen objekt </w:t>
      </w:r>
      <w:r w:rsidR="00410F94" w:rsidRPr="00043665">
        <w:rPr>
          <w:rFonts w:cs="Arial"/>
          <w:sz w:val="20"/>
        </w:rPr>
        <w:t>praviloma</w:t>
      </w:r>
      <w:r w:rsidRPr="00043665">
        <w:rPr>
          <w:rFonts w:cs="Arial"/>
          <w:sz w:val="20"/>
        </w:rPr>
        <w:t>:</w:t>
      </w:r>
    </w:p>
    <w:p w14:paraId="36F3A97D" w14:textId="11429C2F" w:rsidR="00A51686" w:rsidRPr="00043665" w:rsidRDefault="00A51686" w:rsidP="00417E41">
      <w:pPr>
        <w:pStyle w:val="Odstavekseznama"/>
        <w:numPr>
          <w:ilvl w:val="0"/>
          <w:numId w:val="51"/>
        </w:numPr>
        <w:rPr>
          <w:rFonts w:cs="Arial"/>
          <w:sz w:val="20"/>
        </w:rPr>
      </w:pPr>
      <w:r w:rsidRPr="00043665">
        <w:rPr>
          <w:rFonts w:cs="Arial"/>
          <w:sz w:val="20"/>
        </w:rPr>
        <w:t>pripravi načrt izvajanja vzdrževanja</w:t>
      </w:r>
      <w:r w:rsidR="00456E2B" w:rsidRPr="00043665">
        <w:rPr>
          <w:rFonts w:cs="Arial"/>
          <w:sz w:val="20"/>
        </w:rPr>
        <w:t xml:space="preserve"> skladno s prejetimi zahtevki</w:t>
      </w:r>
      <w:r w:rsidR="00204EB9" w:rsidRPr="00043665">
        <w:rPr>
          <w:rFonts w:cs="Arial"/>
          <w:sz w:val="20"/>
        </w:rPr>
        <w:t>;</w:t>
      </w:r>
      <w:r w:rsidRPr="00043665">
        <w:rPr>
          <w:rFonts w:cs="Arial"/>
          <w:sz w:val="20"/>
        </w:rPr>
        <w:t xml:space="preserve"> </w:t>
      </w:r>
    </w:p>
    <w:p w14:paraId="6008470A" w14:textId="146597AC" w:rsidR="00A51686" w:rsidRPr="00043665" w:rsidRDefault="00A51686" w:rsidP="00417E41">
      <w:pPr>
        <w:pStyle w:val="Odstavekseznama"/>
        <w:numPr>
          <w:ilvl w:val="0"/>
          <w:numId w:val="51"/>
        </w:numPr>
        <w:jc w:val="both"/>
        <w:rPr>
          <w:rFonts w:cs="Arial"/>
          <w:sz w:val="20"/>
        </w:rPr>
      </w:pPr>
      <w:r w:rsidRPr="00043665">
        <w:rPr>
          <w:rFonts w:cs="Arial"/>
          <w:sz w:val="20"/>
        </w:rPr>
        <w:t>se z uporabniki</w:t>
      </w:r>
      <w:r w:rsidR="00410F94" w:rsidRPr="00043665">
        <w:rPr>
          <w:rFonts w:cs="Arial"/>
          <w:sz w:val="20"/>
        </w:rPr>
        <w:t>/naročnikom</w:t>
      </w:r>
      <w:r w:rsidRPr="00043665">
        <w:rPr>
          <w:rFonts w:cs="Arial"/>
          <w:sz w:val="20"/>
        </w:rPr>
        <w:t xml:space="preserve"> dogovori za dostop do objekta oziroma najavi prihod </w:t>
      </w:r>
      <w:r w:rsidR="00D2780A" w:rsidRPr="00043665">
        <w:rPr>
          <w:rFonts w:cs="Arial"/>
          <w:sz w:val="20"/>
        </w:rPr>
        <w:t>s</w:t>
      </w:r>
      <w:r w:rsidRPr="00043665">
        <w:rPr>
          <w:rFonts w:cs="Arial"/>
          <w:sz w:val="20"/>
        </w:rPr>
        <w:t xml:space="preserve"> približno uro prihoda</w:t>
      </w:r>
      <w:r w:rsidR="00204EB9" w:rsidRPr="00043665">
        <w:rPr>
          <w:rFonts w:cs="Arial"/>
          <w:sz w:val="20"/>
        </w:rPr>
        <w:t>;</w:t>
      </w:r>
    </w:p>
    <w:p w14:paraId="49B37F49" w14:textId="7714EB69" w:rsidR="00893208" w:rsidRPr="00043665" w:rsidRDefault="00410F94" w:rsidP="00417E41">
      <w:pPr>
        <w:pStyle w:val="Odstavekseznama"/>
        <w:numPr>
          <w:ilvl w:val="0"/>
          <w:numId w:val="51"/>
        </w:numPr>
        <w:rPr>
          <w:rFonts w:cs="Arial"/>
          <w:sz w:val="20"/>
        </w:rPr>
      </w:pPr>
      <w:r w:rsidRPr="00043665">
        <w:rPr>
          <w:rFonts w:cs="Arial"/>
          <w:sz w:val="20"/>
        </w:rPr>
        <w:t>na objektu opravi potrebna vzdrževanja oziroma naročene storitve</w:t>
      </w:r>
      <w:r w:rsidR="00204EB9" w:rsidRPr="00043665">
        <w:rPr>
          <w:rFonts w:cs="Arial"/>
          <w:sz w:val="20"/>
        </w:rPr>
        <w:t>;</w:t>
      </w:r>
    </w:p>
    <w:p w14:paraId="4C5D483D" w14:textId="0A5B37FB" w:rsidR="00410F94" w:rsidRPr="00043665" w:rsidRDefault="00410F94" w:rsidP="00417E41">
      <w:pPr>
        <w:pStyle w:val="Odstavekseznama"/>
        <w:numPr>
          <w:ilvl w:val="0"/>
          <w:numId w:val="51"/>
        </w:numPr>
        <w:rPr>
          <w:rFonts w:cs="Arial"/>
          <w:sz w:val="20"/>
        </w:rPr>
      </w:pPr>
      <w:r w:rsidRPr="00043665">
        <w:rPr>
          <w:rFonts w:cs="Arial"/>
          <w:sz w:val="20"/>
        </w:rPr>
        <w:t xml:space="preserve">poskrbi za čistočo kraja izvedbe vzdrževanja </w:t>
      </w:r>
      <w:r w:rsidR="00D2780A" w:rsidRPr="00043665">
        <w:rPr>
          <w:rFonts w:cs="Arial"/>
          <w:sz w:val="20"/>
        </w:rPr>
        <w:t xml:space="preserve">med in </w:t>
      </w:r>
      <w:r w:rsidRPr="00043665">
        <w:rPr>
          <w:rFonts w:cs="Arial"/>
          <w:sz w:val="20"/>
        </w:rPr>
        <w:t>ob zaključku izvajanja del;</w:t>
      </w:r>
    </w:p>
    <w:p w14:paraId="67C5CEE7" w14:textId="4B178094" w:rsidR="00410F94" w:rsidRPr="00043665" w:rsidRDefault="00410F94" w:rsidP="00417E41">
      <w:pPr>
        <w:pStyle w:val="Odstavekseznama"/>
        <w:numPr>
          <w:ilvl w:val="0"/>
          <w:numId w:val="51"/>
        </w:numPr>
        <w:jc w:val="both"/>
        <w:rPr>
          <w:rFonts w:cs="Arial"/>
          <w:sz w:val="20"/>
        </w:rPr>
      </w:pPr>
      <w:r w:rsidRPr="00043665">
        <w:rPr>
          <w:rFonts w:cs="Arial"/>
          <w:sz w:val="20"/>
        </w:rPr>
        <w:t xml:space="preserve">po zaključku, </w:t>
      </w:r>
      <w:r w:rsidR="00204EB9" w:rsidRPr="00043665">
        <w:rPr>
          <w:rFonts w:cs="Arial"/>
          <w:sz w:val="20"/>
        </w:rPr>
        <w:t>uredi</w:t>
      </w:r>
      <w:r w:rsidRPr="00043665">
        <w:rPr>
          <w:rFonts w:cs="Arial"/>
          <w:sz w:val="20"/>
        </w:rPr>
        <w:t xml:space="preserve"> potr</w:t>
      </w:r>
      <w:r w:rsidR="00204EB9" w:rsidRPr="00043665">
        <w:rPr>
          <w:rFonts w:cs="Arial"/>
          <w:sz w:val="20"/>
        </w:rPr>
        <w:t>ditev</w:t>
      </w:r>
      <w:r w:rsidRPr="00043665">
        <w:rPr>
          <w:rFonts w:cs="Arial"/>
          <w:sz w:val="20"/>
        </w:rPr>
        <w:t xml:space="preserve"> delovn</w:t>
      </w:r>
      <w:r w:rsidR="00204EB9" w:rsidRPr="00043665">
        <w:rPr>
          <w:rFonts w:cs="Arial"/>
          <w:sz w:val="20"/>
        </w:rPr>
        <w:t>ega naloga s strani kontaktne osebe uporabnika ali skrbnika pogodbe.</w:t>
      </w:r>
    </w:p>
    <w:p w14:paraId="5ED76B53" w14:textId="77777777" w:rsidR="00204EB9" w:rsidRPr="00043665" w:rsidRDefault="00204EB9" w:rsidP="00893208">
      <w:pPr>
        <w:rPr>
          <w:rFonts w:cs="Arial"/>
          <w:sz w:val="20"/>
        </w:rPr>
      </w:pPr>
    </w:p>
    <w:p w14:paraId="5B57A0AE" w14:textId="77777777" w:rsidR="00735870" w:rsidRPr="00043665" w:rsidRDefault="00735870" w:rsidP="00735870">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4BBC0EFF" w14:textId="77777777" w:rsidR="00735870" w:rsidRPr="00043665" w:rsidRDefault="00735870" w:rsidP="00735870">
      <w:pPr>
        <w:spacing w:line="260" w:lineRule="atLeast"/>
        <w:jc w:val="both"/>
        <w:rPr>
          <w:rFonts w:cs="Arial"/>
          <w:sz w:val="20"/>
        </w:rPr>
      </w:pPr>
    </w:p>
    <w:p w14:paraId="2B3B3DD8" w14:textId="3C07E441" w:rsidR="00417E41" w:rsidRPr="00043665" w:rsidRDefault="00735870" w:rsidP="00735870">
      <w:pPr>
        <w:rPr>
          <w:rFonts w:cs="Arial"/>
          <w:sz w:val="20"/>
        </w:rPr>
      </w:pPr>
      <w:r w:rsidRPr="00043665">
        <w:rPr>
          <w:rFonts w:cs="Arial"/>
          <w:sz w:val="20"/>
        </w:rPr>
        <w:t>V primeru izvajanja storitev:</w:t>
      </w:r>
    </w:p>
    <w:p w14:paraId="52F7263D" w14:textId="5A3AD307" w:rsidR="00735870" w:rsidRPr="00043665" w:rsidRDefault="00735870" w:rsidP="00D421BE">
      <w:pPr>
        <w:pStyle w:val="Odstavekseznama"/>
        <w:numPr>
          <w:ilvl w:val="0"/>
          <w:numId w:val="27"/>
        </w:numPr>
        <w:rPr>
          <w:rFonts w:cs="Arial"/>
          <w:sz w:val="20"/>
        </w:rPr>
      </w:pPr>
      <w:r w:rsidRPr="00043665">
        <w:rPr>
          <w:rFonts w:cs="Arial"/>
          <w:sz w:val="20"/>
        </w:rPr>
        <w:t xml:space="preserve">izven objektov izven delovnega časa uporabnikov, </w:t>
      </w:r>
    </w:p>
    <w:p w14:paraId="6E82CA20" w14:textId="77777777" w:rsidR="00735870" w:rsidRPr="00043665" w:rsidRDefault="00735870" w:rsidP="00D421BE">
      <w:pPr>
        <w:pStyle w:val="Odstavekseznama"/>
        <w:numPr>
          <w:ilvl w:val="0"/>
          <w:numId w:val="27"/>
        </w:numPr>
        <w:rPr>
          <w:rFonts w:cs="Arial"/>
          <w:sz w:val="20"/>
        </w:rPr>
      </w:pPr>
      <w:r w:rsidRPr="00043665">
        <w:rPr>
          <w:rFonts w:cs="Arial"/>
          <w:sz w:val="20"/>
        </w:rPr>
        <w:t>v objektih oziroma izven objektov kjer ni uporabnika in</w:t>
      </w:r>
    </w:p>
    <w:p w14:paraId="2A9110E8" w14:textId="77777777" w:rsidR="00735870" w:rsidRPr="00043665" w:rsidRDefault="00735870" w:rsidP="00D421BE">
      <w:pPr>
        <w:pStyle w:val="Odstavekseznama"/>
        <w:numPr>
          <w:ilvl w:val="0"/>
          <w:numId w:val="27"/>
        </w:numPr>
        <w:rPr>
          <w:rFonts w:cs="Arial"/>
          <w:sz w:val="20"/>
        </w:rPr>
      </w:pPr>
      <w:r w:rsidRPr="00043665">
        <w:rPr>
          <w:rFonts w:cs="Arial"/>
          <w:sz w:val="20"/>
        </w:rPr>
        <w:t xml:space="preserve"> drugih podobnih primerih,</w:t>
      </w:r>
    </w:p>
    <w:p w14:paraId="1A4261AF" w14:textId="77777777" w:rsidR="00735870" w:rsidRPr="00043665" w:rsidRDefault="00735870" w:rsidP="00735870">
      <w:pPr>
        <w:rPr>
          <w:rFonts w:cs="Arial"/>
          <w:sz w:val="20"/>
        </w:rPr>
      </w:pPr>
      <w:r w:rsidRPr="00043665">
        <w:rPr>
          <w:rFonts w:cs="Arial"/>
          <w:sz w:val="20"/>
        </w:rPr>
        <w:t xml:space="preserve"> se izvajalec o načinu evidentiranja prisotnosti in potrditvi zahtevka dogovori s skrbnikom pogodbe.</w:t>
      </w:r>
    </w:p>
    <w:p w14:paraId="04A471D8" w14:textId="77777777" w:rsidR="00735870" w:rsidRPr="00043665" w:rsidRDefault="00735870" w:rsidP="00893208">
      <w:pPr>
        <w:rPr>
          <w:rFonts w:cs="Arial"/>
          <w:sz w:val="20"/>
        </w:rPr>
      </w:pPr>
    </w:p>
    <w:p w14:paraId="754A1824" w14:textId="4701D410" w:rsidR="00D2780A" w:rsidRPr="00043665" w:rsidRDefault="00D2780A" w:rsidP="00D421BE">
      <w:pPr>
        <w:pStyle w:val="Naslov1"/>
        <w:numPr>
          <w:ilvl w:val="1"/>
          <w:numId w:val="16"/>
        </w:numPr>
      </w:pPr>
      <w:r w:rsidRPr="00043665">
        <w:t>SKLOP</w:t>
      </w:r>
      <w:r w:rsidR="00EE5AAD" w:rsidRPr="00043665">
        <w:t>I</w:t>
      </w:r>
      <w:r w:rsidRPr="00043665">
        <w:t xml:space="preserve"> 2 do 8 – ZAHTEVEK</w:t>
      </w:r>
    </w:p>
    <w:p w14:paraId="368D053B" w14:textId="77777777" w:rsidR="00D2780A" w:rsidRPr="00043665" w:rsidRDefault="00D2780A" w:rsidP="00D2780A">
      <w:pPr>
        <w:rPr>
          <w:rFonts w:cs="Arial"/>
          <w:sz w:val="20"/>
        </w:rPr>
      </w:pPr>
    </w:p>
    <w:p w14:paraId="5B0E6E7D" w14:textId="77777777" w:rsidR="00D2780A" w:rsidRPr="00043665" w:rsidRDefault="00D2780A" w:rsidP="00D2780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53B1AB3E" w14:textId="77777777" w:rsidR="00D2780A" w:rsidRPr="00043665" w:rsidRDefault="00D2780A" w:rsidP="00D2780A">
      <w:pPr>
        <w:rPr>
          <w:rFonts w:cs="Arial"/>
          <w:sz w:val="20"/>
        </w:rPr>
      </w:pPr>
    </w:p>
    <w:p w14:paraId="620350B3" w14:textId="77777777" w:rsidR="00D2780A" w:rsidRPr="00043665" w:rsidRDefault="00D2780A" w:rsidP="00D2780A">
      <w:pPr>
        <w:pStyle w:val="Telobesedila"/>
        <w:jc w:val="both"/>
        <w:rPr>
          <w:rFonts w:cs="Arial"/>
          <w:sz w:val="20"/>
        </w:rPr>
      </w:pPr>
      <w:r w:rsidRPr="00043665">
        <w:rPr>
          <w:rFonts w:cs="Arial"/>
          <w:sz w:val="20"/>
        </w:rPr>
        <w:t>Za izvajanje vzdrževanja na posameznem objektu naročnik poda izvajalcu zahtevek za izvedbo vzdrževanja.</w:t>
      </w:r>
    </w:p>
    <w:p w14:paraId="343BC170" w14:textId="77777777" w:rsidR="00D2780A" w:rsidRPr="00043665" w:rsidRDefault="00D2780A" w:rsidP="00D2780A">
      <w:pPr>
        <w:pStyle w:val="Telobesedila"/>
        <w:jc w:val="both"/>
        <w:rPr>
          <w:rFonts w:cs="Arial"/>
          <w:sz w:val="20"/>
        </w:rPr>
      </w:pPr>
    </w:p>
    <w:p w14:paraId="5DC16F24" w14:textId="15CC7772" w:rsidR="00417E41" w:rsidRPr="00043665" w:rsidRDefault="00D2780A" w:rsidP="00D2780A">
      <w:pPr>
        <w:pStyle w:val="Telobesedila"/>
        <w:jc w:val="both"/>
        <w:rPr>
          <w:rFonts w:cs="Arial"/>
          <w:sz w:val="20"/>
        </w:rPr>
      </w:pPr>
      <w:r w:rsidRPr="00043665">
        <w:rPr>
          <w:rFonts w:cs="Arial"/>
          <w:sz w:val="20"/>
        </w:rPr>
        <w:t>Zahtevk</w:t>
      </w:r>
      <w:r w:rsidR="00457A4E">
        <w:rPr>
          <w:rFonts w:cs="Arial"/>
          <w:sz w:val="20"/>
        </w:rPr>
        <w:t xml:space="preserve">i se delijo </w:t>
      </w:r>
      <w:r w:rsidRPr="00043665">
        <w:rPr>
          <w:rFonts w:cs="Arial"/>
          <w:sz w:val="20"/>
        </w:rPr>
        <w:t xml:space="preserve"> na:</w:t>
      </w:r>
    </w:p>
    <w:p w14:paraId="7994F881" w14:textId="77777777" w:rsidR="00D2780A" w:rsidRPr="00043665" w:rsidRDefault="00D2780A" w:rsidP="00417E41">
      <w:pPr>
        <w:pStyle w:val="Telobesedila"/>
        <w:numPr>
          <w:ilvl w:val="0"/>
          <w:numId w:val="52"/>
        </w:numPr>
        <w:jc w:val="both"/>
        <w:rPr>
          <w:rFonts w:cs="Arial"/>
          <w:sz w:val="20"/>
        </w:rPr>
      </w:pPr>
      <w:r w:rsidRPr="00043665">
        <w:rPr>
          <w:rFonts w:cs="Arial"/>
          <w:b/>
          <w:bCs/>
          <w:sz w:val="20"/>
        </w:rPr>
        <w:t>redne zahtevke</w:t>
      </w:r>
      <w:r w:rsidRPr="00043665">
        <w:rPr>
          <w:rFonts w:cs="Arial"/>
          <w:sz w:val="20"/>
        </w:rPr>
        <w:t xml:space="preserve"> – zahtevki, ki niso nujne narave in jih izvajalec vključi v reden plan izvedbe vzdrževanja objekta;</w:t>
      </w:r>
    </w:p>
    <w:p w14:paraId="630E7874" w14:textId="0FA800BB" w:rsidR="00D2780A" w:rsidRPr="00043665" w:rsidRDefault="00D2780A" w:rsidP="00417E41">
      <w:pPr>
        <w:pStyle w:val="Telobesedila"/>
        <w:numPr>
          <w:ilvl w:val="0"/>
          <w:numId w:val="52"/>
        </w:numPr>
        <w:jc w:val="both"/>
        <w:rPr>
          <w:rFonts w:cs="Arial"/>
          <w:sz w:val="20"/>
        </w:rPr>
      </w:pPr>
      <w:r w:rsidRPr="00043665">
        <w:rPr>
          <w:rFonts w:cs="Arial"/>
          <w:b/>
          <w:bCs/>
          <w:sz w:val="20"/>
        </w:rPr>
        <w:t>nujn</w:t>
      </w:r>
      <w:r w:rsidR="00C03C98">
        <w:rPr>
          <w:rFonts w:cs="Arial"/>
          <w:b/>
          <w:bCs/>
          <w:sz w:val="20"/>
        </w:rPr>
        <w:t>e</w:t>
      </w:r>
      <w:r w:rsidRPr="00043665">
        <w:rPr>
          <w:rFonts w:cs="Arial"/>
          <w:b/>
          <w:bCs/>
          <w:sz w:val="20"/>
        </w:rPr>
        <w:t xml:space="preserve"> zahtevk</w:t>
      </w:r>
      <w:r w:rsidR="00C03C98">
        <w:rPr>
          <w:rFonts w:cs="Arial"/>
          <w:b/>
          <w:bCs/>
          <w:sz w:val="20"/>
        </w:rPr>
        <w:t>e</w:t>
      </w:r>
      <w:r w:rsidRPr="00043665">
        <w:rPr>
          <w:rFonts w:cs="Arial"/>
          <w:sz w:val="20"/>
        </w:rPr>
        <w:t xml:space="preserve"> – zahtevki, ki se morajo rešiti v čim krajšem roku, da se prepreči nastajanja nadaljnje škode in prepreči ogrožanje zdravja in življenja ljudi. </w:t>
      </w:r>
    </w:p>
    <w:p w14:paraId="3D2FE344" w14:textId="77777777" w:rsidR="00D2780A" w:rsidRPr="00043665" w:rsidRDefault="00D2780A" w:rsidP="00D2780A">
      <w:pPr>
        <w:jc w:val="both"/>
        <w:rPr>
          <w:rFonts w:cs="Arial"/>
          <w:sz w:val="20"/>
        </w:rPr>
      </w:pPr>
    </w:p>
    <w:p w14:paraId="712E7B78" w14:textId="77777777" w:rsidR="00D2780A" w:rsidRPr="00043665" w:rsidRDefault="00D2780A" w:rsidP="00D2780A">
      <w:pPr>
        <w:pStyle w:val="Telobesedila"/>
        <w:jc w:val="both"/>
        <w:rPr>
          <w:rFonts w:cs="Arial"/>
          <w:sz w:val="20"/>
        </w:rPr>
      </w:pPr>
      <w:r w:rsidRPr="00043665">
        <w:rPr>
          <w:rFonts w:cs="Arial"/>
          <w:sz w:val="20"/>
        </w:rPr>
        <w:t>Zahtevke naročnik izvajalcu podaja elektronsko preko e-pošte oziroma z uporabo dogovorjenega programa. V nujnih primerih lahko naročnik izvajalcu poda zahtevke tudi ustno in jih kasneje poda še v pisni obliki.</w:t>
      </w:r>
    </w:p>
    <w:p w14:paraId="1F43ADA5" w14:textId="77777777" w:rsidR="00D2780A" w:rsidRPr="00043665" w:rsidRDefault="00D2780A" w:rsidP="00D2780A">
      <w:pPr>
        <w:pStyle w:val="Telobesedila"/>
        <w:rPr>
          <w:rFonts w:cs="Arial"/>
          <w:sz w:val="20"/>
        </w:rPr>
      </w:pPr>
    </w:p>
    <w:p w14:paraId="026960F2" w14:textId="77777777" w:rsidR="00D2780A" w:rsidRPr="00043665" w:rsidRDefault="00D2780A" w:rsidP="00D2780A">
      <w:pPr>
        <w:spacing w:line="260" w:lineRule="atLeast"/>
        <w:jc w:val="both"/>
        <w:rPr>
          <w:rFonts w:cs="Arial"/>
          <w:sz w:val="20"/>
        </w:rPr>
      </w:pPr>
      <w:r w:rsidRPr="00043665">
        <w:rPr>
          <w:rFonts w:cs="Arial"/>
          <w:sz w:val="20"/>
        </w:rPr>
        <w:t>Izvajalec o ugotovljenih dodatnih potrebah vzdrževanja na objektu obvesti kontaktno osebo uporabnika, ki poda zahtevek. Kontaktna oseba uporabnika se lahko zaradi potrebe po hitrem reševanju zahtevka ustno dogovori o izvedbi s skrbnikom pogodbe in šele nato poda pisni zahtevek.</w:t>
      </w:r>
    </w:p>
    <w:p w14:paraId="11AD4330" w14:textId="77777777" w:rsidR="00D2780A" w:rsidRPr="00043665" w:rsidRDefault="00D2780A" w:rsidP="00D2780A">
      <w:pPr>
        <w:pStyle w:val="Telobesedila"/>
        <w:rPr>
          <w:rFonts w:cs="Arial"/>
          <w:sz w:val="20"/>
        </w:rPr>
      </w:pPr>
    </w:p>
    <w:p w14:paraId="3EF73279" w14:textId="0D9FE76A" w:rsidR="00D2780A" w:rsidRPr="00043665" w:rsidRDefault="00D2780A" w:rsidP="00D2780A">
      <w:pPr>
        <w:pStyle w:val="Telobesedila"/>
        <w:rPr>
          <w:rFonts w:cs="Arial"/>
          <w:sz w:val="20"/>
        </w:rPr>
      </w:pPr>
      <w:r w:rsidRPr="00043665">
        <w:rPr>
          <w:rFonts w:cs="Arial"/>
          <w:sz w:val="20"/>
        </w:rPr>
        <w:t xml:space="preserve">Vzorec zahtevka je </w:t>
      </w:r>
      <w:r w:rsidR="004B56E0">
        <w:rPr>
          <w:rFonts w:cs="Arial"/>
          <w:sz w:val="20"/>
        </w:rPr>
        <w:t>p</w:t>
      </w:r>
      <w:r w:rsidR="006B55EB" w:rsidRPr="00043665">
        <w:rPr>
          <w:rFonts w:cs="Arial"/>
          <w:sz w:val="20"/>
        </w:rPr>
        <w:t xml:space="preserve">riloga 6 </w:t>
      </w:r>
      <w:r w:rsidRPr="00043665">
        <w:rPr>
          <w:rFonts w:cs="Arial"/>
          <w:sz w:val="20"/>
        </w:rPr>
        <w:t>te pogodbe.</w:t>
      </w:r>
    </w:p>
    <w:p w14:paraId="2C5821FA" w14:textId="77777777" w:rsidR="00D2780A" w:rsidRPr="00043665" w:rsidRDefault="00D2780A" w:rsidP="00D2780A">
      <w:pPr>
        <w:rPr>
          <w:rFonts w:cs="Arial"/>
          <w:sz w:val="20"/>
        </w:rPr>
      </w:pPr>
    </w:p>
    <w:p w14:paraId="4C1C3B60" w14:textId="23AFB8D7" w:rsidR="00D2780A" w:rsidRPr="00043665" w:rsidRDefault="00D2780A" w:rsidP="00D421BE">
      <w:pPr>
        <w:pStyle w:val="Naslov1"/>
        <w:numPr>
          <w:ilvl w:val="1"/>
          <w:numId w:val="16"/>
        </w:numPr>
      </w:pPr>
      <w:r w:rsidRPr="00043665">
        <w:t>SKLOP</w:t>
      </w:r>
      <w:r w:rsidR="00EE5AAD" w:rsidRPr="00043665">
        <w:t>I</w:t>
      </w:r>
      <w:r w:rsidRPr="00043665">
        <w:t xml:space="preserve"> 2</w:t>
      </w:r>
      <w:r w:rsidR="00143AFC" w:rsidRPr="00043665">
        <w:t xml:space="preserve"> do </w:t>
      </w:r>
      <w:r w:rsidRPr="00043665">
        <w:t>8 – ROK ZA IZVEDBO REDNIH ZAHTEVKOV VZDRŽEVANJA</w:t>
      </w:r>
    </w:p>
    <w:p w14:paraId="721EBD9F" w14:textId="77777777" w:rsidR="00D2780A" w:rsidRPr="00043665" w:rsidRDefault="00D2780A" w:rsidP="00D2780A">
      <w:pPr>
        <w:pStyle w:val="datumtevilka"/>
        <w:jc w:val="both"/>
        <w:rPr>
          <w:rFonts w:cs="Arial"/>
        </w:rPr>
      </w:pPr>
    </w:p>
    <w:p w14:paraId="205D5E3F" w14:textId="77777777" w:rsidR="00D2780A" w:rsidRPr="00043665" w:rsidRDefault="00D2780A" w:rsidP="00D2780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38F55680" w14:textId="77777777" w:rsidR="00D2780A" w:rsidRPr="00043665" w:rsidRDefault="00D2780A" w:rsidP="00D2780A">
      <w:pPr>
        <w:pStyle w:val="datumtevilka"/>
        <w:jc w:val="both"/>
        <w:rPr>
          <w:rFonts w:cs="Arial"/>
        </w:rPr>
      </w:pPr>
    </w:p>
    <w:p w14:paraId="37044E82" w14:textId="77777777" w:rsidR="00D2780A" w:rsidRPr="00043665" w:rsidRDefault="00D2780A" w:rsidP="00D2780A">
      <w:pPr>
        <w:pStyle w:val="Telobesedila"/>
        <w:jc w:val="both"/>
        <w:rPr>
          <w:rFonts w:cs="Arial"/>
          <w:sz w:val="20"/>
        </w:rPr>
      </w:pPr>
      <w:r w:rsidRPr="00043665">
        <w:rPr>
          <w:rFonts w:cs="Arial"/>
          <w:sz w:val="20"/>
        </w:rPr>
        <w:t xml:space="preserve">Redne zahtevke za vzdrževanje mora izvajalec rešiti v razumnem času, ki je potreben za njihovo izvedbo, vendar najkasneje v sedmih (7) koledarskih dneh od prejema zahtevka. </w:t>
      </w:r>
    </w:p>
    <w:p w14:paraId="3B449B2E" w14:textId="77777777" w:rsidR="00D2780A" w:rsidRPr="00043665" w:rsidRDefault="00D2780A" w:rsidP="00D2780A">
      <w:pPr>
        <w:pStyle w:val="Telobesedila"/>
        <w:jc w:val="both"/>
        <w:rPr>
          <w:rFonts w:cs="Arial"/>
          <w:sz w:val="20"/>
        </w:rPr>
      </w:pPr>
    </w:p>
    <w:p w14:paraId="52021844" w14:textId="77777777" w:rsidR="00D2780A" w:rsidRPr="00043665" w:rsidRDefault="00D2780A" w:rsidP="00D2780A">
      <w:pPr>
        <w:pStyle w:val="Telobesedila"/>
        <w:jc w:val="both"/>
        <w:rPr>
          <w:rFonts w:cs="Arial"/>
          <w:sz w:val="20"/>
        </w:rPr>
      </w:pPr>
      <w:r w:rsidRPr="00043665">
        <w:rPr>
          <w:rFonts w:cs="Arial"/>
          <w:sz w:val="20"/>
        </w:rPr>
        <w:t>Rok iz prejšnjega odstavka se lahko podaljša v dogovoru s skrbnikom pogodbe.</w:t>
      </w:r>
    </w:p>
    <w:p w14:paraId="33FA6FF2" w14:textId="77777777" w:rsidR="00D2780A" w:rsidRPr="00043665" w:rsidRDefault="00D2780A" w:rsidP="00D2780A">
      <w:pPr>
        <w:rPr>
          <w:rFonts w:cs="Arial"/>
          <w:sz w:val="20"/>
        </w:rPr>
      </w:pPr>
    </w:p>
    <w:p w14:paraId="44E8F3B2" w14:textId="0B5C6180" w:rsidR="00735870" w:rsidRPr="00043665" w:rsidRDefault="00735870" w:rsidP="00D421BE">
      <w:pPr>
        <w:pStyle w:val="Naslov1"/>
        <w:numPr>
          <w:ilvl w:val="1"/>
          <w:numId w:val="16"/>
        </w:numPr>
        <w:jc w:val="both"/>
      </w:pPr>
      <w:r w:rsidRPr="00043665">
        <w:t>SKLOP</w:t>
      </w:r>
      <w:r w:rsidR="00EE5AAD" w:rsidRPr="00043665">
        <w:t>I</w:t>
      </w:r>
      <w:r w:rsidRPr="00043665">
        <w:t xml:space="preserve"> </w:t>
      </w:r>
      <w:r w:rsidR="00EE5AAD" w:rsidRPr="00043665">
        <w:t>2 do 8</w:t>
      </w:r>
      <w:r w:rsidRPr="00043665">
        <w:t xml:space="preserve"> – ODZIVNI ČAS</w:t>
      </w:r>
    </w:p>
    <w:p w14:paraId="37D9DC31" w14:textId="77777777" w:rsidR="00735870" w:rsidRPr="00043665" w:rsidRDefault="00735870" w:rsidP="00735870">
      <w:pPr>
        <w:pStyle w:val="Telobesedila"/>
        <w:jc w:val="both"/>
        <w:rPr>
          <w:rFonts w:cs="Arial"/>
          <w:sz w:val="20"/>
        </w:rPr>
      </w:pPr>
    </w:p>
    <w:p w14:paraId="3BE10630" w14:textId="77777777" w:rsidR="00735870" w:rsidRPr="00043665" w:rsidRDefault="00735870" w:rsidP="00735870">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42B736BB" w14:textId="77777777" w:rsidR="00735870" w:rsidRPr="00043665" w:rsidRDefault="00735870" w:rsidP="00735870">
      <w:pPr>
        <w:rPr>
          <w:rFonts w:cs="Arial"/>
          <w:sz w:val="20"/>
        </w:rPr>
      </w:pPr>
    </w:p>
    <w:p w14:paraId="09BB6EDE" w14:textId="77777777" w:rsidR="00735870" w:rsidRPr="00043665" w:rsidRDefault="00735870" w:rsidP="00735870">
      <w:pPr>
        <w:pStyle w:val="datumtevilka"/>
        <w:jc w:val="both"/>
        <w:rPr>
          <w:rFonts w:cs="Arial"/>
        </w:rPr>
      </w:pPr>
      <w:r w:rsidRPr="00043665">
        <w:rPr>
          <w:rFonts w:cs="Arial"/>
        </w:rPr>
        <w:t xml:space="preserve">Odzivni čas za odpravo napak je čas, ki preteče od prejema obvestila po elektronski pošti in/ali telefonskega poziva, do trenutka, ko izvajalec začne z odpravo napak. </w:t>
      </w:r>
    </w:p>
    <w:p w14:paraId="6B15F871" w14:textId="77777777" w:rsidR="00735870" w:rsidRPr="00043665" w:rsidRDefault="00735870" w:rsidP="00D2780A">
      <w:pPr>
        <w:rPr>
          <w:rFonts w:cs="Arial"/>
          <w:sz w:val="20"/>
        </w:rPr>
      </w:pPr>
    </w:p>
    <w:p w14:paraId="29A5745A" w14:textId="006910DD" w:rsidR="00D2780A" w:rsidRDefault="00D2780A" w:rsidP="00D421BE">
      <w:pPr>
        <w:pStyle w:val="Naslov1"/>
        <w:numPr>
          <w:ilvl w:val="1"/>
          <w:numId w:val="16"/>
        </w:numPr>
        <w:jc w:val="both"/>
      </w:pPr>
      <w:r w:rsidRPr="00043665">
        <w:t xml:space="preserve">SKLOP 2 </w:t>
      </w:r>
      <w:r w:rsidR="000543E8" w:rsidRPr="00043665">
        <w:t>DO</w:t>
      </w:r>
      <w:r w:rsidRPr="00043665">
        <w:t xml:space="preserve"> 8 – POTRDITEV ZAHTEVKA</w:t>
      </w:r>
    </w:p>
    <w:p w14:paraId="3A37BD75" w14:textId="77777777" w:rsidR="00783B63" w:rsidRDefault="00783B63" w:rsidP="00783B63"/>
    <w:p w14:paraId="587A4F70" w14:textId="3FA7D808" w:rsidR="00783B63" w:rsidRPr="00783B63" w:rsidRDefault="00783B63" w:rsidP="00783B63">
      <w:pPr>
        <w:pStyle w:val="pogodbaleni"/>
        <w:numPr>
          <w:ilvl w:val="0"/>
          <w:numId w:val="3"/>
        </w:numPr>
        <w:tabs>
          <w:tab w:val="left" w:pos="357"/>
        </w:tabs>
        <w:spacing w:before="0" w:after="0" w:line="260" w:lineRule="atLeast"/>
        <w:ind w:left="357" w:hanging="357"/>
        <w:rPr>
          <w:rFonts w:cs="Arial"/>
          <w:bCs/>
          <w:szCs w:val="20"/>
        </w:rPr>
      </w:pPr>
      <w:r w:rsidRPr="00783B63">
        <w:rPr>
          <w:rFonts w:cs="Arial"/>
          <w:bCs/>
          <w:szCs w:val="20"/>
        </w:rPr>
        <w:t>člen</w:t>
      </w:r>
    </w:p>
    <w:p w14:paraId="4B6D6794" w14:textId="77777777" w:rsidR="00D2780A" w:rsidRPr="00043665" w:rsidRDefault="00D2780A" w:rsidP="00D2780A">
      <w:pPr>
        <w:pStyle w:val="Telobesedila"/>
        <w:rPr>
          <w:rFonts w:cs="Arial"/>
          <w:sz w:val="20"/>
        </w:rPr>
      </w:pPr>
    </w:p>
    <w:p w14:paraId="3F2B6C29" w14:textId="77777777" w:rsidR="00D2780A" w:rsidRPr="00043665" w:rsidRDefault="00D2780A" w:rsidP="00115738">
      <w:pPr>
        <w:pStyle w:val="Telobesedila"/>
        <w:jc w:val="both"/>
        <w:rPr>
          <w:rFonts w:cs="Arial"/>
          <w:sz w:val="20"/>
        </w:rPr>
      </w:pPr>
      <w:r w:rsidRPr="00043665">
        <w:rPr>
          <w:rFonts w:cs="Arial"/>
          <w:sz w:val="20"/>
        </w:rPr>
        <w:t>Po opravljeni storitvi vzdrževanja kontaktna oseba uporabnika potrdi opravljeno storitev. V primeru nedosegljivosti kontaktne osebe storitev potrdi oseba, dogovorjena s skrbnikom pogodbe oziroma skrbnik pogodbe.</w:t>
      </w:r>
    </w:p>
    <w:p w14:paraId="7FE14119" w14:textId="77777777" w:rsidR="00D2780A" w:rsidRPr="00043665" w:rsidRDefault="00D2780A" w:rsidP="00115738">
      <w:pPr>
        <w:pStyle w:val="Telobesedila"/>
        <w:jc w:val="both"/>
        <w:rPr>
          <w:rFonts w:cs="Arial"/>
          <w:sz w:val="20"/>
        </w:rPr>
      </w:pPr>
    </w:p>
    <w:p w14:paraId="2842D12D" w14:textId="79DDA543" w:rsidR="001A43DB" w:rsidRDefault="00D2780A" w:rsidP="00417E41">
      <w:pPr>
        <w:pStyle w:val="Telobesedila"/>
        <w:jc w:val="both"/>
        <w:rPr>
          <w:rFonts w:cs="Arial"/>
          <w:sz w:val="20"/>
        </w:rPr>
      </w:pPr>
      <w:r w:rsidRPr="00043665">
        <w:rPr>
          <w:rFonts w:cs="Arial"/>
          <w:sz w:val="20"/>
        </w:rPr>
        <w:t>Zahtevek lahko izvajalec v potrditev predlož</w:t>
      </w:r>
      <w:r w:rsidR="001A43DB" w:rsidRPr="00043665">
        <w:rPr>
          <w:rFonts w:cs="Arial"/>
          <w:sz w:val="20"/>
        </w:rPr>
        <w:t xml:space="preserve">i </w:t>
      </w:r>
      <w:r w:rsidR="001A43DB" w:rsidRPr="00043665">
        <w:rPr>
          <w:rFonts w:cs="Arial"/>
          <w:sz w:val="20"/>
          <w:lang w:eastAsia="sl-SI"/>
        </w:rPr>
        <w:t xml:space="preserve">Potrdilo o opravljeni storitvi«, ki je sestavni del in priloga 7 te pogodbe, </w:t>
      </w:r>
      <w:r w:rsidRPr="00043665">
        <w:rPr>
          <w:rFonts w:cs="Arial"/>
          <w:sz w:val="20"/>
        </w:rPr>
        <w:t>kot:</w:t>
      </w:r>
    </w:p>
    <w:p w14:paraId="66C8A8A6" w14:textId="77777777" w:rsidR="00417E41" w:rsidRPr="00043665" w:rsidRDefault="00417E41" w:rsidP="00417E41">
      <w:pPr>
        <w:pStyle w:val="Telobesedila"/>
        <w:jc w:val="both"/>
        <w:rPr>
          <w:rFonts w:cs="Arial"/>
          <w:sz w:val="20"/>
        </w:rPr>
      </w:pPr>
    </w:p>
    <w:p w14:paraId="21AD9F44" w14:textId="77777777" w:rsidR="00D2780A" w:rsidRPr="00043665" w:rsidRDefault="00D2780A" w:rsidP="00783B63">
      <w:pPr>
        <w:pStyle w:val="Telobesedila"/>
        <w:numPr>
          <w:ilvl w:val="0"/>
          <w:numId w:val="53"/>
        </w:numPr>
        <w:rPr>
          <w:rFonts w:cs="Arial"/>
          <w:sz w:val="20"/>
        </w:rPr>
      </w:pPr>
      <w:r w:rsidRPr="00043665">
        <w:rPr>
          <w:rFonts w:cs="Arial"/>
          <w:sz w:val="20"/>
        </w:rPr>
        <w:t xml:space="preserve">Fizični zahtevek, ki se potrdi s fizičnim podpisom; </w:t>
      </w:r>
    </w:p>
    <w:p w14:paraId="1CC3C275" w14:textId="77777777" w:rsidR="00D2780A" w:rsidRPr="00043665" w:rsidRDefault="00D2780A" w:rsidP="00783B63">
      <w:pPr>
        <w:pStyle w:val="Telobesedila"/>
        <w:numPr>
          <w:ilvl w:val="0"/>
          <w:numId w:val="53"/>
        </w:numPr>
        <w:rPr>
          <w:rFonts w:cs="Arial"/>
          <w:sz w:val="20"/>
        </w:rPr>
      </w:pPr>
      <w:r w:rsidRPr="00043665">
        <w:rPr>
          <w:rFonts w:cs="Arial"/>
          <w:sz w:val="20"/>
        </w:rPr>
        <w:t xml:space="preserve">Elektronski zahtevek – ki se potrdi z elektronskim podpisom. </w:t>
      </w:r>
    </w:p>
    <w:p w14:paraId="41E4F5B3" w14:textId="5A8E5A16" w:rsidR="001A43DB" w:rsidRPr="00043665" w:rsidRDefault="001A43DB" w:rsidP="001A43DB">
      <w:pPr>
        <w:pStyle w:val="Telobesedila"/>
        <w:rPr>
          <w:rFonts w:cs="Arial"/>
          <w:sz w:val="20"/>
        </w:rPr>
      </w:pPr>
    </w:p>
    <w:p w14:paraId="7537EBED" w14:textId="1CB0B38D" w:rsidR="001A43DB" w:rsidRPr="00043665" w:rsidRDefault="001A43DB" w:rsidP="00115738">
      <w:pPr>
        <w:pStyle w:val="Telobesedila"/>
        <w:jc w:val="both"/>
        <w:rPr>
          <w:rFonts w:cs="Arial"/>
          <w:sz w:val="20"/>
        </w:rPr>
      </w:pPr>
      <w:r w:rsidRPr="00043665">
        <w:rPr>
          <w:rFonts w:cs="Arial"/>
          <w:sz w:val="20"/>
          <w:lang w:eastAsia="sl-SI"/>
        </w:rPr>
        <w:t>Na zahtevku morata biti ime in priimek uporabnika in izvajalca napisana tudi z velikimi tiskanimi črkami.</w:t>
      </w:r>
    </w:p>
    <w:p w14:paraId="41FD85A9" w14:textId="72152AA9" w:rsidR="002D3AC3" w:rsidRPr="00043665" w:rsidRDefault="002D3AC3">
      <w:pPr>
        <w:widowControl/>
        <w:autoSpaceDE/>
        <w:autoSpaceDN/>
        <w:adjustRightInd/>
        <w:rPr>
          <w:rFonts w:cs="Arial"/>
          <w:sz w:val="20"/>
        </w:rPr>
      </w:pPr>
    </w:p>
    <w:p w14:paraId="7C80F713" w14:textId="793621D6" w:rsidR="007A066F" w:rsidRPr="00043665" w:rsidRDefault="007A066F" w:rsidP="00D421BE">
      <w:pPr>
        <w:pStyle w:val="Naslov1"/>
        <w:numPr>
          <w:ilvl w:val="1"/>
          <w:numId w:val="16"/>
        </w:numPr>
        <w:jc w:val="both"/>
      </w:pPr>
      <w:r w:rsidRPr="00043665">
        <w:t>SKLOP 2</w:t>
      </w:r>
      <w:r w:rsidR="000543E8" w:rsidRPr="00043665">
        <w:t xml:space="preserve"> DO </w:t>
      </w:r>
      <w:r w:rsidRPr="00043665">
        <w:t>8 – INTERVENCIJE – DODATNE URE</w:t>
      </w:r>
    </w:p>
    <w:p w14:paraId="7A938AF6" w14:textId="77777777" w:rsidR="007A066F" w:rsidRPr="00043665" w:rsidRDefault="007A066F" w:rsidP="007A066F">
      <w:pPr>
        <w:rPr>
          <w:rFonts w:cs="Arial"/>
          <w:sz w:val="20"/>
        </w:rPr>
      </w:pPr>
    </w:p>
    <w:p w14:paraId="0946F156" w14:textId="77777777" w:rsidR="007A066F" w:rsidRPr="00043665" w:rsidRDefault="007A066F" w:rsidP="007A066F">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650A3B64" w14:textId="77777777" w:rsidR="00EE5AAD" w:rsidRPr="00043665" w:rsidRDefault="00EE5AAD" w:rsidP="007A066F">
      <w:pPr>
        <w:pStyle w:val="datumtevilka"/>
        <w:jc w:val="both"/>
        <w:rPr>
          <w:rFonts w:cs="Arial"/>
        </w:rPr>
      </w:pPr>
    </w:p>
    <w:p w14:paraId="38F04927" w14:textId="0F1E3444" w:rsidR="007A066F" w:rsidRPr="00043665" w:rsidRDefault="007A066F" w:rsidP="007A066F">
      <w:pPr>
        <w:pStyle w:val="datumtevilka"/>
        <w:jc w:val="both"/>
        <w:rPr>
          <w:rFonts w:cs="Arial"/>
        </w:rPr>
      </w:pPr>
      <w:r w:rsidRPr="00043665">
        <w:rPr>
          <w:rFonts w:cs="Arial"/>
        </w:rPr>
        <w:t>Izvajalec mora zagotoviti ukrepanje na objektih v sklop</w:t>
      </w:r>
      <w:r w:rsidR="00C66DFE" w:rsidRPr="00043665">
        <w:rPr>
          <w:rFonts w:cs="Arial"/>
        </w:rPr>
        <w:t>ih</w:t>
      </w:r>
      <w:r w:rsidRPr="00043665">
        <w:rPr>
          <w:rFonts w:cs="Arial"/>
        </w:rPr>
        <w:t xml:space="preserve"> </w:t>
      </w:r>
      <w:r w:rsidR="00C66DFE" w:rsidRPr="00043665">
        <w:rPr>
          <w:rFonts w:cs="Arial"/>
        </w:rPr>
        <w:t>2 do 8</w:t>
      </w:r>
      <w:r w:rsidRPr="00043665">
        <w:rPr>
          <w:rFonts w:cs="Arial"/>
        </w:rPr>
        <w:t xml:space="preserve"> vse dni v letu, torej 24 ur na dan, 7 dni v tednu, in sicer za ves čas veljavnosti te pogodbe v primeru </w:t>
      </w:r>
      <w:r w:rsidR="00A91D9A" w:rsidRPr="00043665">
        <w:rPr>
          <w:rFonts w:cs="Arial"/>
        </w:rPr>
        <w:t>nujnosti</w:t>
      </w:r>
      <w:r w:rsidRPr="00043665">
        <w:rPr>
          <w:rFonts w:cs="Arial"/>
        </w:rPr>
        <w:t xml:space="preserve"> (preprečevanje nastajanja nadaljnje škode in preprečevanja ogrožanja za zdravje in življenje ljudi oziroma skladno z zahtevkom skrbnika pogodbe).</w:t>
      </w:r>
    </w:p>
    <w:p w14:paraId="75332CD1" w14:textId="77777777" w:rsidR="007A066F" w:rsidRPr="00043665" w:rsidRDefault="007A066F" w:rsidP="007A066F">
      <w:pPr>
        <w:pStyle w:val="datumtevilka"/>
        <w:jc w:val="both"/>
        <w:rPr>
          <w:rFonts w:cs="Arial"/>
        </w:rPr>
      </w:pPr>
    </w:p>
    <w:p w14:paraId="474B3673" w14:textId="658A06C8" w:rsidR="007A066F" w:rsidRPr="00043665" w:rsidRDefault="007A066F" w:rsidP="007A066F">
      <w:pPr>
        <w:pStyle w:val="datumtevilka"/>
        <w:jc w:val="both"/>
        <w:rPr>
          <w:rFonts w:cs="Arial"/>
        </w:rPr>
      </w:pPr>
      <w:r w:rsidRPr="00043665">
        <w:rPr>
          <w:rFonts w:cs="Arial"/>
        </w:rPr>
        <w:t>Izvajalec mora začeti potrebne ukrepe oziroma odpravljati napake čim prej oziroma najkasneje v roku petih (5) ur od prejema obvestila po elektronski pošti in/ali telefonskega poziva po principu 24/7/365.</w:t>
      </w:r>
    </w:p>
    <w:p w14:paraId="1B1003C8" w14:textId="77777777" w:rsidR="001F53A4" w:rsidRPr="00043665" w:rsidRDefault="001F53A4" w:rsidP="007A066F">
      <w:pPr>
        <w:pStyle w:val="datumtevilka"/>
        <w:jc w:val="both"/>
        <w:rPr>
          <w:rFonts w:cs="Arial"/>
        </w:rPr>
      </w:pPr>
    </w:p>
    <w:p w14:paraId="2C242A7D" w14:textId="77777777" w:rsidR="00F87AEE" w:rsidRPr="00043665" w:rsidRDefault="00F87AEE" w:rsidP="00F87AEE">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4444AE04" w14:textId="77777777" w:rsidR="00D2780A" w:rsidRPr="00043665" w:rsidRDefault="00D2780A" w:rsidP="00F87AEE">
      <w:pPr>
        <w:spacing w:line="260" w:lineRule="atLeast"/>
        <w:jc w:val="both"/>
        <w:rPr>
          <w:rFonts w:cs="Arial"/>
          <w:sz w:val="20"/>
        </w:rPr>
      </w:pPr>
    </w:p>
    <w:p w14:paraId="577BFF44" w14:textId="36F731F7" w:rsidR="00F87AEE" w:rsidRPr="00043665" w:rsidRDefault="00F87AEE" w:rsidP="00F87AEE">
      <w:pPr>
        <w:spacing w:line="260" w:lineRule="atLeast"/>
        <w:jc w:val="both"/>
        <w:rPr>
          <w:rFonts w:cs="Arial"/>
          <w:sz w:val="20"/>
        </w:rPr>
      </w:pPr>
      <w:r w:rsidRPr="00043665">
        <w:rPr>
          <w:rFonts w:cs="Arial"/>
          <w:sz w:val="20"/>
        </w:rPr>
        <w:t xml:space="preserve">Izvajalec posreduje naročniku, kot prilogo k računom za tekoči mesec, poročilo o vseh </w:t>
      </w:r>
      <w:r w:rsidR="00D2780A" w:rsidRPr="00043665">
        <w:rPr>
          <w:rFonts w:cs="Arial"/>
          <w:sz w:val="20"/>
        </w:rPr>
        <w:t xml:space="preserve">opravljenih </w:t>
      </w:r>
      <w:r w:rsidRPr="00043665">
        <w:rPr>
          <w:rFonts w:cs="Arial"/>
          <w:sz w:val="20"/>
        </w:rPr>
        <w:t>intervencijah in dodatnih urah vzdrževanja</w:t>
      </w:r>
      <w:r w:rsidR="00D2780A" w:rsidRPr="00043665">
        <w:rPr>
          <w:rFonts w:cs="Arial"/>
          <w:sz w:val="20"/>
        </w:rPr>
        <w:t xml:space="preserve"> na posameznem sklopu</w:t>
      </w:r>
      <w:r w:rsidRPr="00043665">
        <w:rPr>
          <w:rFonts w:cs="Arial"/>
          <w:sz w:val="20"/>
        </w:rPr>
        <w:t xml:space="preserve">. </w:t>
      </w:r>
    </w:p>
    <w:p w14:paraId="4AFCB231" w14:textId="77777777" w:rsidR="00F87AEE" w:rsidRPr="00043665" w:rsidRDefault="00F87AEE" w:rsidP="00F87AEE">
      <w:pPr>
        <w:spacing w:line="260" w:lineRule="atLeast"/>
        <w:jc w:val="both"/>
        <w:rPr>
          <w:rFonts w:cs="Arial"/>
          <w:sz w:val="20"/>
        </w:rPr>
      </w:pPr>
    </w:p>
    <w:p w14:paraId="5B4CCE27" w14:textId="4C07D985" w:rsidR="00F87AEE" w:rsidRPr="00043665" w:rsidRDefault="00F87AEE" w:rsidP="00F87AEE">
      <w:pPr>
        <w:spacing w:line="260" w:lineRule="atLeast"/>
        <w:jc w:val="both"/>
        <w:rPr>
          <w:rFonts w:cs="Arial"/>
          <w:sz w:val="20"/>
        </w:rPr>
      </w:pPr>
      <w:r w:rsidRPr="00043665">
        <w:rPr>
          <w:rFonts w:cs="Arial"/>
          <w:sz w:val="20"/>
        </w:rPr>
        <w:t xml:space="preserve">Poročilo za tekoči mesec vsebuje naslov objekta, opis dogodka in navedbo datuma, ure in čas trajanja intervencije oziroma </w:t>
      </w:r>
      <w:r w:rsidR="00D2780A" w:rsidRPr="00043665">
        <w:rPr>
          <w:rFonts w:cs="Arial"/>
          <w:sz w:val="20"/>
        </w:rPr>
        <w:t xml:space="preserve">število opravljenih </w:t>
      </w:r>
      <w:r w:rsidRPr="00043665">
        <w:rPr>
          <w:rFonts w:cs="Arial"/>
          <w:sz w:val="20"/>
        </w:rPr>
        <w:t>dodatnih ur.</w:t>
      </w:r>
    </w:p>
    <w:p w14:paraId="02BB2449" w14:textId="77777777" w:rsidR="007A066F" w:rsidRPr="00043665" w:rsidRDefault="007A066F" w:rsidP="007A066F">
      <w:pPr>
        <w:pStyle w:val="Telobesedila"/>
        <w:rPr>
          <w:rFonts w:cs="Arial"/>
          <w:sz w:val="20"/>
        </w:rPr>
      </w:pPr>
    </w:p>
    <w:p w14:paraId="533C9377" w14:textId="7B937B5A" w:rsidR="00AC653D" w:rsidRPr="00043665" w:rsidRDefault="00AC653D" w:rsidP="00D421BE">
      <w:pPr>
        <w:pStyle w:val="Naslov1"/>
        <w:numPr>
          <w:ilvl w:val="1"/>
          <w:numId w:val="16"/>
        </w:numPr>
        <w:jc w:val="both"/>
      </w:pPr>
      <w:r w:rsidRPr="00043665">
        <w:t>SKLOP</w:t>
      </w:r>
      <w:r w:rsidR="00EE5AAD" w:rsidRPr="00043665">
        <w:t>I</w:t>
      </w:r>
      <w:r w:rsidRPr="00043665">
        <w:t xml:space="preserve"> </w:t>
      </w:r>
      <w:r w:rsidR="000543E8" w:rsidRPr="00043665">
        <w:t>2 DO 8</w:t>
      </w:r>
      <w:r w:rsidRPr="00043665">
        <w:t xml:space="preserve"> – TEDENSKO POSREDOVANJE O IZVEDENIH ZAHTEVKOV</w:t>
      </w:r>
    </w:p>
    <w:p w14:paraId="55F227FA" w14:textId="77777777" w:rsidR="00AC653D" w:rsidRPr="00043665" w:rsidRDefault="00AC653D" w:rsidP="00AC653D">
      <w:pPr>
        <w:rPr>
          <w:rFonts w:cs="Arial"/>
          <w:sz w:val="20"/>
        </w:rPr>
      </w:pPr>
    </w:p>
    <w:p w14:paraId="73DDFE06" w14:textId="77777777" w:rsidR="00440F38" w:rsidRPr="00043665" w:rsidRDefault="00440F38" w:rsidP="00440F38">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76E7ED7D" w14:textId="77777777" w:rsidR="00440F38" w:rsidRPr="00043665" w:rsidRDefault="00440F38" w:rsidP="00AC653D">
      <w:pPr>
        <w:rPr>
          <w:rFonts w:cs="Arial"/>
          <w:sz w:val="20"/>
        </w:rPr>
      </w:pPr>
    </w:p>
    <w:p w14:paraId="45F4834D" w14:textId="44D48E62" w:rsidR="00AC653D" w:rsidRPr="00043665" w:rsidRDefault="00AC653D" w:rsidP="00AC653D">
      <w:pPr>
        <w:jc w:val="both"/>
        <w:rPr>
          <w:rFonts w:cs="Arial"/>
          <w:sz w:val="20"/>
        </w:rPr>
      </w:pPr>
      <w:r w:rsidRPr="00043665">
        <w:rPr>
          <w:rFonts w:cs="Arial"/>
          <w:sz w:val="20"/>
        </w:rPr>
        <w:t>Izvajalec se zavezuje v prvih dveh delovnih dneh tedna skrbniku pogodbe elektronsko posredovati sk</w:t>
      </w:r>
      <w:r w:rsidR="00440F38" w:rsidRPr="00043665">
        <w:rPr>
          <w:rFonts w:cs="Arial"/>
          <w:sz w:val="20"/>
        </w:rPr>
        <w:t>l</w:t>
      </w:r>
      <w:r w:rsidRPr="00043665">
        <w:rPr>
          <w:rFonts w:cs="Arial"/>
          <w:sz w:val="20"/>
        </w:rPr>
        <w:t xml:space="preserve">ene izvedenih in potrjenih zahtevkov prejšnjega tedna. </w:t>
      </w:r>
    </w:p>
    <w:p w14:paraId="27E63331" w14:textId="77777777" w:rsidR="00D25CDC" w:rsidRDefault="00D25CDC" w:rsidP="00CC22C1">
      <w:pPr>
        <w:rPr>
          <w:rFonts w:cs="Arial"/>
          <w:sz w:val="20"/>
        </w:rPr>
      </w:pPr>
    </w:p>
    <w:p w14:paraId="5CFE7C9D" w14:textId="77777777" w:rsidR="00BF7E26" w:rsidRPr="00043665" w:rsidRDefault="00BF7E26" w:rsidP="00CC22C1">
      <w:pPr>
        <w:rPr>
          <w:rFonts w:cs="Arial"/>
          <w:sz w:val="20"/>
        </w:rPr>
      </w:pPr>
    </w:p>
    <w:p w14:paraId="39FDF3C6" w14:textId="64309FA0" w:rsidR="00A97E31" w:rsidRPr="00043665" w:rsidRDefault="00A97E31" w:rsidP="00D421BE">
      <w:pPr>
        <w:pStyle w:val="Naslov1"/>
        <w:numPr>
          <w:ilvl w:val="0"/>
          <w:numId w:val="16"/>
        </w:numPr>
        <w:jc w:val="both"/>
      </w:pPr>
      <w:r w:rsidRPr="00043665">
        <w:t>IZPOLNJEVNJE ZAHTEV MATERIALA</w:t>
      </w:r>
    </w:p>
    <w:p w14:paraId="1AA1531B" w14:textId="77777777" w:rsidR="00A97E31" w:rsidRPr="00043665" w:rsidRDefault="00A97E31" w:rsidP="00CC22C1">
      <w:pPr>
        <w:rPr>
          <w:rFonts w:cs="Arial"/>
          <w:sz w:val="20"/>
        </w:rPr>
      </w:pPr>
    </w:p>
    <w:p w14:paraId="59CCFE8D" w14:textId="77777777" w:rsidR="00440F38" w:rsidRPr="00043665" w:rsidRDefault="00440F38" w:rsidP="00440F38">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0FD11626" w14:textId="77777777" w:rsidR="00440F38" w:rsidRPr="00043665" w:rsidRDefault="00440F38" w:rsidP="00CC22C1">
      <w:pPr>
        <w:rPr>
          <w:rFonts w:cs="Arial"/>
          <w:sz w:val="20"/>
        </w:rPr>
      </w:pPr>
    </w:p>
    <w:p w14:paraId="686C8BFA" w14:textId="3B408563" w:rsidR="00A97E31" w:rsidRPr="00043665" w:rsidRDefault="00A97E31" w:rsidP="00A97E31">
      <w:pPr>
        <w:jc w:val="both"/>
        <w:rPr>
          <w:rFonts w:cs="Arial"/>
          <w:sz w:val="20"/>
        </w:rPr>
      </w:pPr>
      <w:r w:rsidRPr="00043665">
        <w:rPr>
          <w:rFonts w:cs="Arial"/>
          <w:sz w:val="20"/>
        </w:rPr>
        <w:t xml:space="preserve">Izvajalec mora pri dobavi materiala upoštevati določila </w:t>
      </w:r>
      <w:r w:rsidR="00440F38" w:rsidRPr="00043665">
        <w:rPr>
          <w:rFonts w:cs="Arial"/>
          <w:sz w:val="20"/>
        </w:rPr>
        <w:t>u</w:t>
      </w:r>
      <w:r w:rsidRPr="00043665">
        <w:rPr>
          <w:rFonts w:cs="Arial"/>
          <w:sz w:val="20"/>
        </w:rPr>
        <w:t>redb</w:t>
      </w:r>
      <w:r w:rsidR="004B0707">
        <w:rPr>
          <w:rFonts w:cs="Arial"/>
          <w:sz w:val="20"/>
        </w:rPr>
        <w:t>e</w:t>
      </w:r>
      <w:r w:rsidR="00440F38" w:rsidRPr="00043665">
        <w:rPr>
          <w:rFonts w:cs="Arial"/>
          <w:sz w:val="20"/>
        </w:rPr>
        <w:t>, ki ureja zeleno javno naročanje</w:t>
      </w:r>
      <w:r w:rsidRPr="00043665">
        <w:rPr>
          <w:rFonts w:cs="Arial"/>
          <w:sz w:val="20"/>
        </w:rPr>
        <w:t xml:space="preserve"> in sicer </w:t>
      </w:r>
      <w:r w:rsidRPr="00043665">
        <w:rPr>
          <w:rFonts w:cs="Arial"/>
          <w:sz w:val="20"/>
        </w:rPr>
        <w:lastRenderedPageBreak/>
        <w:t>tako, da so doseženi cilji iz uredbe</w:t>
      </w:r>
      <w:r w:rsidR="00FE4F88">
        <w:rPr>
          <w:rFonts w:cs="Arial"/>
          <w:sz w:val="20"/>
        </w:rPr>
        <w:t>, kot izhaja iz priloge 3</w:t>
      </w:r>
      <w:r w:rsidR="00457A4E">
        <w:rPr>
          <w:rFonts w:cs="Arial"/>
          <w:sz w:val="20"/>
        </w:rPr>
        <w:t>.</w:t>
      </w:r>
    </w:p>
    <w:p w14:paraId="3C134A46" w14:textId="77777777" w:rsidR="00A97E31" w:rsidRPr="00043665" w:rsidRDefault="00A97E31" w:rsidP="00A97E31">
      <w:pPr>
        <w:jc w:val="both"/>
        <w:rPr>
          <w:rFonts w:cs="Arial"/>
          <w:sz w:val="20"/>
        </w:rPr>
      </w:pPr>
    </w:p>
    <w:p w14:paraId="04B3A6BD" w14:textId="67F1027D" w:rsidR="00A97E31" w:rsidRPr="00043665" w:rsidRDefault="00A97E31" w:rsidP="00A97E31">
      <w:pPr>
        <w:jc w:val="both"/>
        <w:rPr>
          <w:rFonts w:cs="Arial"/>
          <w:sz w:val="20"/>
        </w:rPr>
      </w:pPr>
      <w:r w:rsidRPr="00043665">
        <w:rPr>
          <w:rFonts w:cs="Arial"/>
          <w:sz w:val="20"/>
        </w:rPr>
        <w:t>Naročnik si med izvajanjem pogodbenih obveznosti izvajalca, pridržuje pravico do preverjanja izpolnjevanja okoljskih zahtev iz dokumentacije v zvezi z oddajo javnega naročila.</w:t>
      </w:r>
    </w:p>
    <w:p w14:paraId="339607E8" w14:textId="77777777" w:rsidR="00B716CA" w:rsidRPr="00043665" w:rsidRDefault="00B716CA" w:rsidP="00A97E31">
      <w:pPr>
        <w:jc w:val="both"/>
        <w:rPr>
          <w:rFonts w:cs="Arial"/>
          <w:sz w:val="20"/>
        </w:rPr>
      </w:pPr>
    </w:p>
    <w:p w14:paraId="20468D20" w14:textId="50CE0CAD" w:rsidR="00B716CA" w:rsidRDefault="00B716CA" w:rsidP="00B716CA">
      <w:pPr>
        <w:jc w:val="both"/>
        <w:rPr>
          <w:rFonts w:cs="Arial"/>
          <w:sz w:val="20"/>
        </w:rPr>
      </w:pPr>
      <w:r w:rsidRPr="00043665">
        <w:rPr>
          <w:rFonts w:cs="Arial"/>
          <w:sz w:val="20"/>
        </w:rPr>
        <w:t xml:space="preserve">V vseh opisih posameznih pozicij v ponudbenem predračunu, kjer se navaja naziv artikla/materiala ali enakovreden oziroma specifikacija, </w:t>
      </w:r>
      <w:r w:rsidR="009E6143">
        <w:rPr>
          <w:rFonts w:cs="Arial"/>
          <w:sz w:val="20"/>
        </w:rPr>
        <w:t xml:space="preserve">je izvajalec dolžan dobavljati </w:t>
      </w:r>
      <w:r w:rsidR="009E6143" w:rsidRPr="009E6143">
        <w:rPr>
          <w:rFonts w:cs="Arial"/>
          <w:sz w:val="20"/>
        </w:rPr>
        <w:t>artikle, ki ustrezajo vsem zahtevanim karakteristikam artiklo</w:t>
      </w:r>
      <w:r w:rsidR="00115738">
        <w:rPr>
          <w:rFonts w:cs="Arial"/>
          <w:sz w:val="20"/>
        </w:rPr>
        <w:t>v</w:t>
      </w:r>
      <w:r w:rsidR="009E6143" w:rsidRPr="009E6143">
        <w:rPr>
          <w:rFonts w:cs="Arial"/>
          <w:sz w:val="20"/>
        </w:rPr>
        <w:t xml:space="preserve"> navedenih blagovnih znamk</w:t>
      </w:r>
      <w:r w:rsidR="009E6143">
        <w:rPr>
          <w:rFonts w:cs="Arial"/>
          <w:sz w:val="20"/>
        </w:rPr>
        <w:t xml:space="preserve"> oziroma specifikacij </w:t>
      </w:r>
      <w:r w:rsidRPr="00043665">
        <w:rPr>
          <w:rFonts w:cs="Arial"/>
          <w:sz w:val="20"/>
        </w:rPr>
        <w:t>, kar pomeni, da je dovoljeno uporabiti podobne materiale z enakimi ali boljšimi tehničnimi, fizikalnimi in ostalimi karakteristikami. </w:t>
      </w:r>
    </w:p>
    <w:p w14:paraId="41312895" w14:textId="77777777" w:rsidR="00254191" w:rsidRDefault="00254191" w:rsidP="00B716CA">
      <w:pPr>
        <w:jc w:val="both"/>
        <w:rPr>
          <w:rFonts w:cs="Arial"/>
          <w:sz w:val="20"/>
        </w:rPr>
      </w:pPr>
    </w:p>
    <w:p w14:paraId="15FF7636" w14:textId="5A4741A1" w:rsidR="00254191" w:rsidRPr="00043665" w:rsidRDefault="00254191" w:rsidP="00B716CA">
      <w:pPr>
        <w:jc w:val="both"/>
        <w:rPr>
          <w:rFonts w:cs="Arial"/>
          <w:sz w:val="20"/>
        </w:rPr>
      </w:pPr>
      <w:r>
        <w:rPr>
          <w:rFonts w:cs="Arial"/>
          <w:sz w:val="20"/>
        </w:rPr>
        <w:t xml:space="preserve">V primeru spremembe uredbe, ki določa cilje zelenega javnega naročanja, se cilji določeni v prilogi </w:t>
      </w:r>
      <w:r w:rsidR="005B70CB">
        <w:rPr>
          <w:rFonts w:cs="Arial"/>
          <w:sz w:val="20"/>
        </w:rPr>
        <w:t>3</w:t>
      </w:r>
      <w:r>
        <w:rPr>
          <w:rFonts w:cs="Arial"/>
          <w:sz w:val="20"/>
        </w:rPr>
        <w:t xml:space="preserve"> ob veljavnosti uredbe samodejno uskladijo s spremembami, določenimi v uredbi.</w:t>
      </w:r>
    </w:p>
    <w:p w14:paraId="3ADF9D84" w14:textId="77777777" w:rsidR="00A97E31" w:rsidRDefault="00A97E31" w:rsidP="00CC22C1">
      <w:pPr>
        <w:rPr>
          <w:rFonts w:cs="Arial"/>
          <w:sz w:val="20"/>
        </w:rPr>
      </w:pPr>
    </w:p>
    <w:p w14:paraId="29BD81FB" w14:textId="77777777" w:rsidR="00664B24" w:rsidRPr="00043665" w:rsidRDefault="00664B24" w:rsidP="00CC22C1">
      <w:pPr>
        <w:rPr>
          <w:rFonts w:cs="Arial"/>
          <w:sz w:val="20"/>
        </w:rPr>
      </w:pPr>
    </w:p>
    <w:p w14:paraId="46FA4AE8" w14:textId="0573B03C" w:rsidR="00582DEA" w:rsidRPr="00043665" w:rsidRDefault="00240CF4" w:rsidP="00D421BE">
      <w:pPr>
        <w:pStyle w:val="Naslov1"/>
        <w:numPr>
          <w:ilvl w:val="0"/>
          <w:numId w:val="16"/>
        </w:numPr>
        <w:jc w:val="both"/>
      </w:pPr>
      <w:bookmarkStart w:id="5" w:name="_Hlk166142990"/>
      <w:r w:rsidRPr="00043665">
        <w:t xml:space="preserve">EVIDENCE IZVAJALCEV </w:t>
      </w:r>
    </w:p>
    <w:p w14:paraId="2016EBA6" w14:textId="55717C99" w:rsidR="001A20E3" w:rsidRPr="00043665" w:rsidRDefault="001A20E3" w:rsidP="00F5450D">
      <w:pPr>
        <w:spacing w:line="260" w:lineRule="atLeast"/>
        <w:jc w:val="both"/>
        <w:rPr>
          <w:rFonts w:cs="Arial"/>
          <w:sz w:val="20"/>
        </w:rPr>
      </w:pPr>
    </w:p>
    <w:p w14:paraId="571B5644" w14:textId="77777777" w:rsidR="006E3E3A" w:rsidRPr="00043665" w:rsidRDefault="006E3E3A"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4B1E3B17" w14:textId="77777777" w:rsidR="006E3E3A" w:rsidRPr="00043665" w:rsidRDefault="006E3E3A" w:rsidP="00F5450D">
      <w:pPr>
        <w:spacing w:line="260" w:lineRule="atLeast"/>
        <w:jc w:val="both"/>
        <w:rPr>
          <w:rFonts w:cs="Arial"/>
          <w:sz w:val="20"/>
        </w:rPr>
      </w:pPr>
    </w:p>
    <w:p w14:paraId="09F03225" w14:textId="77777777" w:rsidR="007A066F" w:rsidRPr="00043665" w:rsidRDefault="009401B0" w:rsidP="009401B0">
      <w:pPr>
        <w:spacing w:line="260" w:lineRule="atLeast"/>
        <w:jc w:val="both"/>
        <w:rPr>
          <w:rFonts w:cs="Arial"/>
          <w:sz w:val="20"/>
        </w:rPr>
      </w:pPr>
      <w:r w:rsidRPr="00043665">
        <w:rPr>
          <w:rFonts w:cs="Arial"/>
          <w:sz w:val="20"/>
        </w:rPr>
        <w:t xml:space="preserve">Izvajalec je </w:t>
      </w:r>
      <w:r w:rsidR="00095394" w:rsidRPr="00043665">
        <w:rPr>
          <w:rFonts w:cs="Arial"/>
          <w:sz w:val="20"/>
        </w:rPr>
        <w:t xml:space="preserve">dolžan </w:t>
      </w:r>
      <w:r w:rsidRPr="00043665">
        <w:rPr>
          <w:rFonts w:cs="Arial"/>
          <w:sz w:val="20"/>
        </w:rPr>
        <w:t xml:space="preserve">najkasneje ob pričetku izvajanja del na </w:t>
      </w:r>
      <w:r w:rsidR="00C5246C" w:rsidRPr="00043665">
        <w:rPr>
          <w:rFonts w:cs="Arial"/>
          <w:sz w:val="20"/>
        </w:rPr>
        <w:t xml:space="preserve">objektu </w:t>
      </w:r>
      <w:r w:rsidRPr="00043665">
        <w:rPr>
          <w:rFonts w:cs="Arial"/>
          <w:sz w:val="20"/>
        </w:rPr>
        <w:t xml:space="preserve">uporabnikom pisno (elektronsko ali fizično) </w:t>
      </w:r>
      <w:r w:rsidR="00CA716C" w:rsidRPr="00043665">
        <w:rPr>
          <w:rFonts w:cs="Arial"/>
          <w:sz w:val="20"/>
        </w:rPr>
        <w:t xml:space="preserve">podati </w:t>
      </w:r>
      <w:r w:rsidRPr="00043665">
        <w:rPr>
          <w:rFonts w:cs="Arial"/>
          <w:sz w:val="20"/>
        </w:rPr>
        <w:t xml:space="preserve">vse kontaktne podatke in druge informacije, ki so potrebne za izvajanje nalog </w:t>
      </w:r>
      <w:r w:rsidR="00C5246C" w:rsidRPr="00043665">
        <w:rPr>
          <w:rFonts w:cs="Arial"/>
          <w:sz w:val="20"/>
        </w:rPr>
        <w:t xml:space="preserve">vzdrževanja </w:t>
      </w:r>
      <w:r w:rsidRPr="00043665">
        <w:rPr>
          <w:rFonts w:cs="Arial"/>
          <w:sz w:val="20"/>
        </w:rPr>
        <w:t xml:space="preserve">na objektu skladno </w:t>
      </w:r>
      <w:r w:rsidR="00C5246C" w:rsidRPr="00043665">
        <w:rPr>
          <w:rFonts w:cs="Arial"/>
          <w:sz w:val="20"/>
        </w:rPr>
        <w:t>s to pogodbo</w:t>
      </w:r>
      <w:r w:rsidRPr="00043665">
        <w:rPr>
          <w:rFonts w:cs="Arial"/>
          <w:sz w:val="20"/>
        </w:rPr>
        <w:t>.</w:t>
      </w:r>
      <w:r w:rsidR="00240CF4" w:rsidRPr="00043665">
        <w:rPr>
          <w:rFonts w:cs="Arial"/>
          <w:sz w:val="20"/>
        </w:rPr>
        <w:t xml:space="preserve"> </w:t>
      </w:r>
    </w:p>
    <w:p w14:paraId="184BFC9D" w14:textId="77777777" w:rsidR="007A066F" w:rsidRPr="00043665" w:rsidRDefault="007A066F" w:rsidP="009401B0">
      <w:pPr>
        <w:spacing w:line="260" w:lineRule="atLeast"/>
        <w:jc w:val="both"/>
        <w:rPr>
          <w:rFonts w:cs="Arial"/>
          <w:sz w:val="20"/>
        </w:rPr>
      </w:pPr>
    </w:p>
    <w:p w14:paraId="61739EE7" w14:textId="7576AB84" w:rsidR="009401B0" w:rsidRPr="00043665" w:rsidRDefault="00240CF4" w:rsidP="009401B0">
      <w:pPr>
        <w:spacing w:line="260" w:lineRule="atLeast"/>
        <w:jc w:val="both"/>
        <w:rPr>
          <w:rFonts w:cs="Arial"/>
          <w:sz w:val="20"/>
        </w:rPr>
      </w:pPr>
      <w:r w:rsidRPr="00043665">
        <w:rPr>
          <w:rFonts w:cs="Arial"/>
          <w:sz w:val="20"/>
        </w:rPr>
        <w:t xml:space="preserve">Izvajalec naročnika </w:t>
      </w:r>
      <w:r w:rsidR="007A066F" w:rsidRPr="00043665">
        <w:rPr>
          <w:rFonts w:cs="Arial"/>
          <w:sz w:val="20"/>
        </w:rPr>
        <w:t xml:space="preserve">ob pričetku izvajanja te pogodbe </w:t>
      </w:r>
      <w:r w:rsidRPr="00043665">
        <w:rPr>
          <w:rFonts w:cs="Arial"/>
          <w:sz w:val="20"/>
        </w:rPr>
        <w:t xml:space="preserve">pripravi podatke o izvajalcih oz. podizvajalcih storitev </w:t>
      </w:r>
      <w:r w:rsidR="00C5246C" w:rsidRPr="00043665">
        <w:rPr>
          <w:rFonts w:cs="Arial"/>
          <w:sz w:val="20"/>
        </w:rPr>
        <w:t>na posameznih objektih</w:t>
      </w:r>
      <w:r w:rsidRPr="00043665">
        <w:rPr>
          <w:rFonts w:cs="Arial"/>
          <w:sz w:val="20"/>
        </w:rPr>
        <w:t xml:space="preserve"> sklopa, ki vključuje tudi podatke kontaktnih oseb izvajalca posamezne vrste storitev.</w:t>
      </w:r>
      <w:r w:rsidR="007A066F" w:rsidRPr="00043665">
        <w:rPr>
          <w:rFonts w:cs="Arial"/>
          <w:sz w:val="20"/>
        </w:rPr>
        <w:t xml:space="preserve"> V primeru spremembe izvajanja izvajalec elektronsko posreduje osvežene podatke skrbniku pogodbe in kontaktnim osebam na objektih.</w:t>
      </w:r>
    </w:p>
    <w:p w14:paraId="31A2DF95" w14:textId="77777777" w:rsidR="00C5246C" w:rsidRPr="00043665" w:rsidRDefault="00C5246C" w:rsidP="009401B0">
      <w:pPr>
        <w:spacing w:line="260" w:lineRule="atLeast"/>
        <w:jc w:val="both"/>
        <w:rPr>
          <w:rFonts w:cs="Arial"/>
          <w:sz w:val="20"/>
        </w:rPr>
      </w:pPr>
    </w:p>
    <w:p w14:paraId="077E03EA" w14:textId="6B8C789C" w:rsidR="00C5246C" w:rsidRPr="00043665" w:rsidRDefault="00C5246C" w:rsidP="009401B0">
      <w:pPr>
        <w:spacing w:line="260" w:lineRule="atLeast"/>
        <w:jc w:val="both"/>
        <w:rPr>
          <w:rFonts w:cs="Arial"/>
          <w:sz w:val="20"/>
        </w:rPr>
      </w:pPr>
      <w:r w:rsidRPr="00043665">
        <w:rPr>
          <w:rFonts w:cs="Arial"/>
          <w:sz w:val="20"/>
        </w:rPr>
        <w:t>Izvajalec vodi evidenco o zahtevkih, opravljenih storitvah in porabljenem materialu na posameznem objektu.</w:t>
      </w:r>
    </w:p>
    <w:p w14:paraId="2EE09AB9" w14:textId="77777777" w:rsidR="007A066F" w:rsidRPr="00043665" w:rsidRDefault="007A066F" w:rsidP="009401B0">
      <w:pPr>
        <w:spacing w:line="260" w:lineRule="atLeast"/>
        <w:jc w:val="both"/>
        <w:rPr>
          <w:rFonts w:cs="Arial"/>
          <w:sz w:val="20"/>
        </w:rPr>
      </w:pPr>
    </w:p>
    <w:bookmarkEnd w:id="5"/>
    <w:p w14:paraId="48A7D2C4" w14:textId="1FE4513C" w:rsidR="009401B0" w:rsidRPr="00043665" w:rsidRDefault="00583404" w:rsidP="00D421BE">
      <w:pPr>
        <w:pStyle w:val="Naslov1"/>
        <w:numPr>
          <w:ilvl w:val="1"/>
          <w:numId w:val="16"/>
        </w:numPr>
        <w:jc w:val="both"/>
      </w:pPr>
      <w:r w:rsidRPr="00043665">
        <w:t>DOSTOP DO PROSTOROV V UPRAVNIH ALI VARNOSTNIH OBMOČJIH</w:t>
      </w:r>
    </w:p>
    <w:p w14:paraId="53F4ABB1" w14:textId="275331A4" w:rsidR="009401B0" w:rsidRPr="00043665" w:rsidRDefault="009401B0" w:rsidP="009401B0">
      <w:pPr>
        <w:rPr>
          <w:rFonts w:cs="Arial"/>
          <w:sz w:val="20"/>
        </w:rPr>
      </w:pPr>
    </w:p>
    <w:p w14:paraId="7F2EBE7E" w14:textId="77777777" w:rsidR="00EE7509" w:rsidRPr="00043665" w:rsidRDefault="00EE7509"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3DA42F07" w14:textId="25233573" w:rsidR="00EE7509" w:rsidRPr="00043665" w:rsidRDefault="00EE7509" w:rsidP="009401B0">
      <w:pPr>
        <w:rPr>
          <w:rFonts w:cs="Arial"/>
          <w:sz w:val="20"/>
        </w:rPr>
      </w:pPr>
    </w:p>
    <w:p w14:paraId="16A9AA6D" w14:textId="77777777" w:rsidR="00583404" w:rsidRPr="00043665" w:rsidRDefault="00E47231" w:rsidP="00E47231">
      <w:pPr>
        <w:spacing w:line="260" w:lineRule="atLeast"/>
        <w:jc w:val="both"/>
        <w:rPr>
          <w:rFonts w:cs="Arial"/>
          <w:sz w:val="20"/>
        </w:rPr>
      </w:pPr>
      <w:r w:rsidRPr="00043665">
        <w:rPr>
          <w:rFonts w:cs="Arial"/>
          <w:sz w:val="20"/>
        </w:rPr>
        <w:t xml:space="preserve">Izvajalec mora, </w:t>
      </w:r>
      <w:r w:rsidR="00583404" w:rsidRPr="00043665">
        <w:rPr>
          <w:rFonts w:cs="Arial"/>
          <w:sz w:val="20"/>
        </w:rPr>
        <w:t xml:space="preserve">za izvajanje storitev iz te pogodbe na </w:t>
      </w:r>
      <w:r w:rsidRPr="00043665">
        <w:rPr>
          <w:rFonts w:cs="Arial"/>
          <w:sz w:val="20"/>
        </w:rPr>
        <w:t>varovan</w:t>
      </w:r>
      <w:r w:rsidR="00583404" w:rsidRPr="00043665">
        <w:rPr>
          <w:rFonts w:cs="Arial"/>
          <w:sz w:val="20"/>
        </w:rPr>
        <w:t>ih</w:t>
      </w:r>
      <w:r w:rsidRPr="00043665">
        <w:rPr>
          <w:rFonts w:cs="Arial"/>
          <w:sz w:val="20"/>
        </w:rPr>
        <w:t xml:space="preserve"> območj</w:t>
      </w:r>
      <w:r w:rsidR="00583404" w:rsidRPr="00043665">
        <w:rPr>
          <w:rFonts w:cs="Arial"/>
          <w:sz w:val="20"/>
        </w:rPr>
        <w:t>ih</w:t>
      </w:r>
      <w:r w:rsidRPr="00043665">
        <w:rPr>
          <w:rFonts w:cs="Arial"/>
          <w:sz w:val="20"/>
        </w:rPr>
        <w:t xml:space="preserve">, kjer se pri izvajanju varovanja uporablja tudi zakonodaja s področja </w:t>
      </w:r>
      <w:r w:rsidR="006935E2" w:rsidRPr="00043665">
        <w:rPr>
          <w:rFonts w:cs="Arial"/>
          <w:sz w:val="20"/>
        </w:rPr>
        <w:t>obrav</w:t>
      </w:r>
      <w:r w:rsidR="003448E8" w:rsidRPr="00043665">
        <w:rPr>
          <w:rFonts w:cs="Arial"/>
          <w:sz w:val="20"/>
        </w:rPr>
        <w:t>n</w:t>
      </w:r>
      <w:r w:rsidR="006935E2" w:rsidRPr="00043665">
        <w:rPr>
          <w:rFonts w:cs="Arial"/>
          <w:sz w:val="20"/>
        </w:rPr>
        <w:t>a</w:t>
      </w:r>
      <w:r w:rsidR="003448E8" w:rsidRPr="00043665">
        <w:rPr>
          <w:rFonts w:cs="Arial"/>
          <w:sz w:val="20"/>
        </w:rPr>
        <w:t>va</w:t>
      </w:r>
      <w:r w:rsidR="006935E2" w:rsidRPr="00043665">
        <w:rPr>
          <w:rFonts w:cs="Arial"/>
          <w:sz w:val="20"/>
        </w:rPr>
        <w:t>nja in varovanja tajnih podatkov</w:t>
      </w:r>
      <w:r w:rsidRPr="00043665">
        <w:rPr>
          <w:rFonts w:cs="Arial"/>
          <w:sz w:val="20"/>
        </w:rPr>
        <w:t>:</w:t>
      </w:r>
      <w:r w:rsidR="00583404" w:rsidRPr="00043665">
        <w:rPr>
          <w:rFonts w:cs="Arial"/>
          <w:sz w:val="20"/>
        </w:rPr>
        <w:t xml:space="preserve"> Upravna in Varnostna območja, upoštevati navodila uporabnika glede dostopa do posameznega dela objekta. </w:t>
      </w:r>
    </w:p>
    <w:p w14:paraId="2BF7580B" w14:textId="77777777" w:rsidR="00583404" w:rsidRPr="00043665" w:rsidRDefault="00583404" w:rsidP="00E47231">
      <w:pPr>
        <w:spacing w:line="260" w:lineRule="atLeast"/>
        <w:jc w:val="both"/>
        <w:rPr>
          <w:rFonts w:cs="Arial"/>
          <w:sz w:val="20"/>
        </w:rPr>
      </w:pPr>
    </w:p>
    <w:p w14:paraId="2FEC3DCB" w14:textId="734AC857" w:rsidR="004B6587" w:rsidRPr="00043665" w:rsidRDefault="00583404" w:rsidP="00E47231">
      <w:pPr>
        <w:spacing w:line="260" w:lineRule="atLeast"/>
        <w:jc w:val="both"/>
        <w:rPr>
          <w:rFonts w:cs="Arial"/>
          <w:sz w:val="20"/>
        </w:rPr>
      </w:pPr>
      <w:r w:rsidRPr="00043665">
        <w:rPr>
          <w:rFonts w:cs="Arial"/>
          <w:sz w:val="20"/>
        </w:rPr>
        <w:t>V primeru izvajanja storitev v Varnostnih območjih mora uporabnik za ves čas izvajanja storitev znotraj varnostnega območja izvajalcu zagotoviti spremstvo</w:t>
      </w:r>
      <w:r w:rsidR="004B6587" w:rsidRPr="00043665">
        <w:rPr>
          <w:rFonts w:cs="Arial"/>
          <w:sz w:val="20"/>
        </w:rPr>
        <w:t xml:space="preserve"> oziroma mora izvajalec postopati skladno z navodili uporabnika oziroma naročnika.</w:t>
      </w:r>
    </w:p>
    <w:p w14:paraId="433F677E" w14:textId="77777777" w:rsidR="004B6587" w:rsidRPr="00043665" w:rsidRDefault="004B6587" w:rsidP="00E47231">
      <w:pPr>
        <w:spacing w:line="260" w:lineRule="atLeast"/>
        <w:jc w:val="both"/>
        <w:rPr>
          <w:rFonts w:cs="Arial"/>
          <w:sz w:val="20"/>
        </w:rPr>
      </w:pPr>
    </w:p>
    <w:p w14:paraId="22486F4D" w14:textId="53B60282" w:rsidR="004B6587" w:rsidRPr="00043665" w:rsidRDefault="004B6587" w:rsidP="00E47231">
      <w:pPr>
        <w:spacing w:line="260" w:lineRule="atLeast"/>
        <w:jc w:val="both"/>
        <w:rPr>
          <w:rFonts w:cs="Arial"/>
          <w:sz w:val="20"/>
        </w:rPr>
      </w:pPr>
      <w:r w:rsidRPr="00043665">
        <w:rPr>
          <w:rFonts w:cs="Arial"/>
          <w:sz w:val="20"/>
        </w:rPr>
        <w:t>V kolikor je potrebno, sklenejo izvajalec in uporabnik in/ali naročnik potrebne akte, ki omogočajo dostope oziroma v katerih se določa obveznosti izvajalcev ob dostopu v prostore.</w:t>
      </w:r>
    </w:p>
    <w:p w14:paraId="38D3A794" w14:textId="1561D34F" w:rsidR="002C2D5A" w:rsidRDefault="002C2D5A" w:rsidP="002C2D5A">
      <w:pPr>
        <w:spacing w:line="260" w:lineRule="atLeast"/>
        <w:jc w:val="both"/>
        <w:rPr>
          <w:rFonts w:cs="Arial"/>
          <w:sz w:val="20"/>
        </w:rPr>
      </w:pPr>
      <w:r w:rsidRPr="00043665">
        <w:rPr>
          <w:rFonts w:cs="Arial"/>
          <w:sz w:val="20"/>
        </w:rPr>
        <w:t xml:space="preserve"> </w:t>
      </w:r>
    </w:p>
    <w:p w14:paraId="62FB0B0E" w14:textId="77777777" w:rsidR="00664B24" w:rsidRPr="00043665" w:rsidRDefault="00664B24" w:rsidP="002C2D5A">
      <w:pPr>
        <w:spacing w:line="260" w:lineRule="atLeast"/>
        <w:jc w:val="both"/>
        <w:rPr>
          <w:rFonts w:cs="Arial"/>
          <w:sz w:val="20"/>
        </w:rPr>
      </w:pPr>
    </w:p>
    <w:p w14:paraId="5416E150" w14:textId="77777777" w:rsidR="00721CAE" w:rsidRPr="00043665" w:rsidRDefault="00721CAE" w:rsidP="00D421BE">
      <w:pPr>
        <w:pStyle w:val="Naslov1"/>
        <w:numPr>
          <w:ilvl w:val="0"/>
          <w:numId w:val="16"/>
        </w:numPr>
        <w:jc w:val="both"/>
      </w:pPr>
      <w:r w:rsidRPr="00043665">
        <w:t>DODAJANJE NOVEGA OBJEKTA / PRENEHANJE IZVAJANJA STORITEV</w:t>
      </w:r>
    </w:p>
    <w:p w14:paraId="0CCE9361" w14:textId="77777777" w:rsidR="00721CAE" w:rsidRPr="00043665" w:rsidRDefault="00721CAE" w:rsidP="00721CAE">
      <w:pPr>
        <w:rPr>
          <w:rFonts w:cs="Arial"/>
          <w:sz w:val="20"/>
        </w:rPr>
      </w:pPr>
    </w:p>
    <w:p w14:paraId="6BF8B77E" w14:textId="77777777" w:rsidR="00721CAE" w:rsidRPr="00043665" w:rsidRDefault="00721CAE" w:rsidP="00721CAE">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3FA45303" w14:textId="77777777" w:rsidR="00721CAE" w:rsidRPr="00043665" w:rsidRDefault="00721CAE" w:rsidP="00721CAE">
      <w:pPr>
        <w:rPr>
          <w:rFonts w:cs="Arial"/>
          <w:sz w:val="20"/>
        </w:rPr>
      </w:pPr>
    </w:p>
    <w:p w14:paraId="4B2318EF" w14:textId="77777777" w:rsidR="00721CAE" w:rsidRPr="00043665" w:rsidRDefault="00721CAE" w:rsidP="00721CAE">
      <w:pPr>
        <w:jc w:val="both"/>
        <w:rPr>
          <w:rFonts w:cs="Arial"/>
          <w:sz w:val="20"/>
        </w:rPr>
      </w:pPr>
      <w:r w:rsidRPr="00043665">
        <w:rPr>
          <w:rFonts w:cs="Arial"/>
          <w:sz w:val="20"/>
        </w:rPr>
        <w:t xml:space="preserve">Naročnik si za celotno obdobje veljavnosti pogodbenega razmerja, pri vseh sklopih, ki so predmet te pogodbe, pridržuje pravico prenehanja izvajanja posamezne ali vseh storitev na objektu. </w:t>
      </w:r>
    </w:p>
    <w:p w14:paraId="1B170AA9" w14:textId="77777777" w:rsidR="00721CAE" w:rsidRPr="00043665" w:rsidRDefault="00721CAE" w:rsidP="00721CAE">
      <w:pPr>
        <w:jc w:val="both"/>
        <w:rPr>
          <w:rFonts w:cs="Arial"/>
          <w:sz w:val="20"/>
        </w:rPr>
      </w:pPr>
    </w:p>
    <w:p w14:paraId="29776237" w14:textId="1C5C47A5" w:rsidR="00D86EBB" w:rsidRPr="00043665" w:rsidRDefault="00D86EBB" w:rsidP="00D86EBB">
      <w:pPr>
        <w:spacing w:line="260" w:lineRule="atLeast"/>
        <w:jc w:val="both"/>
        <w:rPr>
          <w:rFonts w:cs="Arial"/>
          <w:sz w:val="20"/>
        </w:rPr>
      </w:pPr>
      <w:r w:rsidRPr="00FD6876">
        <w:rPr>
          <w:rFonts w:cs="Arial"/>
          <w:sz w:val="20"/>
        </w:rPr>
        <w:t>Naročnik vsaj en (1) mesec pred prenehanjem izvajanj</w:t>
      </w:r>
      <w:r w:rsidR="00A31715" w:rsidRPr="00FD6876">
        <w:rPr>
          <w:rFonts w:cs="Arial"/>
          <w:sz w:val="20"/>
        </w:rPr>
        <w:t>a</w:t>
      </w:r>
      <w:r w:rsidRPr="00FD6876">
        <w:rPr>
          <w:rFonts w:cs="Arial"/>
          <w:sz w:val="20"/>
        </w:rPr>
        <w:t xml:space="preserve"> storitev na objektu posreduje izvajalcu obvestilo in osnutek Aneksa, ki je pripravljen skladno s to pogodbo.</w:t>
      </w:r>
      <w:r w:rsidRPr="00043665">
        <w:rPr>
          <w:rFonts w:cs="Arial"/>
          <w:sz w:val="20"/>
        </w:rPr>
        <w:t xml:space="preserve"> </w:t>
      </w:r>
    </w:p>
    <w:p w14:paraId="6BD790CF" w14:textId="77777777" w:rsidR="00D86EBB" w:rsidRDefault="00D86EBB" w:rsidP="00721CAE">
      <w:pPr>
        <w:jc w:val="both"/>
        <w:rPr>
          <w:rFonts w:cs="Arial"/>
          <w:sz w:val="20"/>
        </w:rPr>
      </w:pPr>
    </w:p>
    <w:p w14:paraId="397E4F00" w14:textId="77777777" w:rsidR="00D86EBB" w:rsidRPr="00043665" w:rsidRDefault="00D86EBB" w:rsidP="00721CAE">
      <w:pPr>
        <w:jc w:val="both"/>
        <w:rPr>
          <w:rFonts w:cs="Arial"/>
          <w:sz w:val="20"/>
        </w:rPr>
      </w:pPr>
    </w:p>
    <w:p w14:paraId="7CFB854B" w14:textId="77777777" w:rsidR="00721CAE" w:rsidRPr="00043665" w:rsidRDefault="00721CAE" w:rsidP="00721CAE">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58358921" w14:textId="77777777" w:rsidR="00721CAE" w:rsidRPr="00043665" w:rsidRDefault="00721CAE" w:rsidP="00721CAE">
      <w:pPr>
        <w:jc w:val="both"/>
        <w:rPr>
          <w:rFonts w:cs="Arial"/>
          <w:sz w:val="20"/>
        </w:rPr>
      </w:pPr>
    </w:p>
    <w:p w14:paraId="18DA8CA2" w14:textId="77777777" w:rsidR="00721CAE" w:rsidRPr="00043665" w:rsidRDefault="00721CAE" w:rsidP="00721CAE">
      <w:pPr>
        <w:jc w:val="both"/>
        <w:rPr>
          <w:rFonts w:cs="Arial"/>
          <w:sz w:val="20"/>
        </w:rPr>
      </w:pPr>
      <w:r w:rsidRPr="00043665">
        <w:rPr>
          <w:rFonts w:cs="Arial"/>
          <w:sz w:val="20"/>
        </w:rPr>
        <w:t>Naročnik si za celotno obdobje veljavnosti pogodbenega razmerja, pri vseh sklopih, ki so predmet te pogodbe, pridržuje pravico dodajanja posameznih storitev vzdrževanja na obstoječih objektih.</w:t>
      </w:r>
    </w:p>
    <w:p w14:paraId="66B3A77B" w14:textId="77777777" w:rsidR="00721CAE" w:rsidRPr="00043665" w:rsidRDefault="00721CAE" w:rsidP="002C2D5A">
      <w:pPr>
        <w:spacing w:line="260" w:lineRule="atLeast"/>
        <w:jc w:val="both"/>
        <w:rPr>
          <w:rFonts w:cs="Arial"/>
          <w:sz w:val="20"/>
        </w:rPr>
      </w:pPr>
    </w:p>
    <w:p w14:paraId="591345B1" w14:textId="77777777" w:rsidR="00783B63" w:rsidRPr="00043665" w:rsidRDefault="00783B63" w:rsidP="002C2D5A">
      <w:pPr>
        <w:spacing w:line="260" w:lineRule="atLeast"/>
        <w:jc w:val="both"/>
        <w:rPr>
          <w:rFonts w:cs="Arial"/>
          <w:sz w:val="20"/>
        </w:rPr>
      </w:pPr>
    </w:p>
    <w:p w14:paraId="7D4DCB7E" w14:textId="59E97DF6" w:rsidR="00EE7509" w:rsidRPr="00043665" w:rsidRDefault="00EE7509" w:rsidP="00D421BE">
      <w:pPr>
        <w:pStyle w:val="Naslov1"/>
        <w:numPr>
          <w:ilvl w:val="0"/>
          <w:numId w:val="16"/>
        </w:numPr>
        <w:jc w:val="both"/>
      </w:pPr>
      <w:r w:rsidRPr="00043665">
        <w:t xml:space="preserve">NOV </w:t>
      </w:r>
      <w:r w:rsidR="000C73BF" w:rsidRPr="00043665">
        <w:t>OBJEKT VZDRŽEVANJA</w:t>
      </w:r>
    </w:p>
    <w:p w14:paraId="07945E78" w14:textId="77777777" w:rsidR="002B3A57" w:rsidRPr="00043665" w:rsidRDefault="002B3A57" w:rsidP="002B3A57">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464CB3A3" w14:textId="77777777" w:rsidR="002B3A57" w:rsidRPr="00043665" w:rsidRDefault="002B3A57" w:rsidP="006E3E3A">
      <w:pPr>
        <w:spacing w:line="260" w:lineRule="atLeast"/>
        <w:jc w:val="both"/>
        <w:rPr>
          <w:rFonts w:cs="Arial"/>
          <w:sz w:val="20"/>
        </w:rPr>
      </w:pPr>
    </w:p>
    <w:p w14:paraId="1004C3BB" w14:textId="7F8AE8D3" w:rsidR="002B3A57" w:rsidRPr="00043665" w:rsidRDefault="002B3A57" w:rsidP="002B3A57">
      <w:pPr>
        <w:spacing w:line="260" w:lineRule="atLeast"/>
        <w:jc w:val="both"/>
        <w:rPr>
          <w:rFonts w:cs="Arial"/>
          <w:sz w:val="20"/>
        </w:rPr>
      </w:pPr>
      <w:r w:rsidRPr="00043665">
        <w:rPr>
          <w:rFonts w:cs="Arial"/>
          <w:sz w:val="20"/>
        </w:rPr>
        <w:t xml:space="preserve">Za nov objekt </w:t>
      </w:r>
      <w:r w:rsidR="00721CAE" w:rsidRPr="00043665">
        <w:rPr>
          <w:rFonts w:cs="Arial"/>
          <w:sz w:val="20"/>
        </w:rPr>
        <w:t xml:space="preserve">vzdrževanja </w:t>
      </w:r>
      <w:r w:rsidRPr="00043665">
        <w:rPr>
          <w:rFonts w:cs="Arial"/>
          <w:sz w:val="20"/>
        </w:rPr>
        <w:t xml:space="preserve">se šteje objekt, v katerem se vzpostavijo storitve vzdrževanja po podpisu te pogodbe in ta objekt ni bil vključen v posamezen sklop </w:t>
      </w:r>
      <w:r w:rsidR="00587BBA" w:rsidRPr="00043665">
        <w:rPr>
          <w:rFonts w:cs="Arial"/>
          <w:sz w:val="20"/>
        </w:rPr>
        <w:t>ob roku za</w:t>
      </w:r>
      <w:r w:rsidRPr="00043665">
        <w:rPr>
          <w:rFonts w:cs="Arial"/>
          <w:sz w:val="20"/>
        </w:rPr>
        <w:t xml:space="preserve"> </w:t>
      </w:r>
      <w:r w:rsidR="00587BBA" w:rsidRPr="00043665">
        <w:rPr>
          <w:rFonts w:cs="Arial"/>
          <w:sz w:val="20"/>
        </w:rPr>
        <w:t>oddajo ponudbe</w:t>
      </w:r>
      <w:r w:rsidR="009A0DAA">
        <w:rPr>
          <w:rFonts w:cs="Arial"/>
          <w:sz w:val="20"/>
        </w:rPr>
        <w:t>.</w:t>
      </w:r>
      <w:r w:rsidRPr="00043665">
        <w:rPr>
          <w:rFonts w:cs="Arial"/>
          <w:sz w:val="20"/>
        </w:rPr>
        <w:t xml:space="preserve"> </w:t>
      </w:r>
    </w:p>
    <w:p w14:paraId="07A2EA57" w14:textId="77777777" w:rsidR="002B3A57" w:rsidRDefault="002B3A57" w:rsidP="006E3E3A">
      <w:pPr>
        <w:spacing w:line="260" w:lineRule="atLeast"/>
        <w:jc w:val="both"/>
        <w:rPr>
          <w:rFonts w:cs="Arial"/>
          <w:sz w:val="20"/>
        </w:rPr>
      </w:pPr>
    </w:p>
    <w:p w14:paraId="5D5DE432" w14:textId="77777777" w:rsidR="00664B24" w:rsidRPr="00043665" w:rsidRDefault="00664B24" w:rsidP="006E3E3A">
      <w:pPr>
        <w:spacing w:line="260" w:lineRule="atLeast"/>
        <w:jc w:val="both"/>
        <w:rPr>
          <w:rFonts w:cs="Arial"/>
          <w:sz w:val="20"/>
        </w:rPr>
      </w:pPr>
    </w:p>
    <w:p w14:paraId="636F0271" w14:textId="77777777" w:rsidR="00422CD4" w:rsidRPr="00043665" w:rsidRDefault="00422CD4" w:rsidP="00D421BE">
      <w:pPr>
        <w:pStyle w:val="Naslov1"/>
        <w:numPr>
          <w:ilvl w:val="0"/>
          <w:numId w:val="16"/>
        </w:numPr>
        <w:jc w:val="both"/>
      </w:pPr>
      <w:r w:rsidRPr="00043665">
        <w:t>DODAJANJE NOVEGA OBJEKTA VZDRŽEVANJA</w:t>
      </w:r>
    </w:p>
    <w:p w14:paraId="34BD9E77" w14:textId="77777777" w:rsidR="00422CD4" w:rsidRPr="00043665" w:rsidRDefault="00422CD4" w:rsidP="00422CD4">
      <w:pPr>
        <w:spacing w:line="260" w:lineRule="atLeast"/>
        <w:jc w:val="both"/>
        <w:rPr>
          <w:rFonts w:cs="Arial"/>
          <w:sz w:val="20"/>
        </w:rPr>
      </w:pPr>
    </w:p>
    <w:p w14:paraId="6B76CFAD" w14:textId="77777777" w:rsidR="00D35CAE" w:rsidRPr="00043665" w:rsidRDefault="00D35CAE" w:rsidP="00D35CAE">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480A072C" w14:textId="77777777" w:rsidR="00D35CAE" w:rsidRPr="00043665" w:rsidRDefault="00D35CAE" w:rsidP="00D35CAE">
      <w:pPr>
        <w:jc w:val="both"/>
        <w:rPr>
          <w:rFonts w:cs="Arial"/>
          <w:sz w:val="20"/>
        </w:rPr>
      </w:pPr>
    </w:p>
    <w:p w14:paraId="43C20F68" w14:textId="77777777" w:rsidR="00D35CAE" w:rsidRPr="00043665" w:rsidRDefault="00D35CAE" w:rsidP="00D35CAE">
      <w:pPr>
        <w:jc w:val="both"/>
        <w:rPr>
          <w:sz w:val="20"/>
        </w:rPr>
      </w:pPr>
      <w:r w:rsidRPr="00043665">
        <w:rPr>
          <w:sz w:val="20"/>
        </w:rPr>
        <w:t>Naročnik si za celotno obdobje veljavnosti pogodbenega razmerja, pri vseh sklopih, ki so predmet te pogodbe, pridržuje pravico vzpostavitve izvajanja storitev na do največ petih (5) novih lokacijah na posamezen sklop v okviru izvajalčevih nalog skladno s to pogodbo.</w:t>
      </w:r>
    </w:p>
    <w:p w14:paraId="06D5DC41" w14:textId="77777777" w:rsidR="00D35CAE" w:rsidRPr="00043665" w:rsidRDefault="00D35CAE" w:rsidP="00D35CAE">
      <w:pPr>
        <w:jc w:val="both"/>
        <w:rPr>
          <w:sz w:val="20"/>
        </w:rPr>
      </w:pPr>
    </w:p>
    <w:p w14:paraId="12458F3D" w14:textId="77777777" w:rsidR="00721CAE" w:rsidRPr="00043665" w:rsidRDefault="00721CAE" w:rsidP="00721CAE">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14374080" w14:textId="77777777" w:rsidR="00721CAE" w:rsidRPr="00043665" w:rsidRDefault="00721CAE" w:rsidP="00721CAE">
      <w:pPr>
        <w:spacing w:line="260" w:lineRule="atLeast"/>
        <w:jc w:val="both"/>
        <w:rPr>
          <w:rFonts w:cs="Arial"/>
          <w:sz w:val="20"/>
        </w:rPr>
      </w:pPr>
    </w:p>
    <w:p w14:paraId="159B10AE" w14:textId="69248E7F" w:rsidR="00721CAE" w:rsidRPr="00043665" w:rsidRDefault="00721CAE" w:rsidP="00721CAE">
      <w:pPr>
        <w:spacing w:line="260" w:lineRule="atLeast"/>
        <w:jc w:val="both"/>
        <w:rPr>
          <w:sz w:val="20"/>
        </w:rPr>
      </w:pPr>
      <w:r w:rsidRPr="00043665">
        <w:rPr>
          <w:rFonts w:cs="Arial"/>
          <w:sz w:val="20"/>
        </w:rPr>
        <w:t>Nov objekt se v pogodbo doda z aneksom k tej pogodbi skladno s prvim odstavkom prvega odstavka 95. člena ZJN-3,</w:t>
      </w:r>
      <w:r w:rsidR="006453BE">
        <w:rPr>
          <w:rFonts w:cs="Arial"/>
          <w:sz w:val="20"/>
        </w:rPr>
        <w:t xml:space="preserve"> </w:t>
      </w:r>
      <w:r w:rsidRPr="00043665">
        <w:rPr>
          <w:sz w:val="20"/>
        </w:rPr>
        <w:t xml:space="preserve">s katerim znotraj zgoraj navedenega obsega določi vrednosti primeroma za: </w:t>
      </w:r>
    </w:p>
    <w:p w14:paraId="542274AF" w14:textId="4F6D2375" w:rsidR="00721CAE" w:rsidRPr="00043665" w:rsidRDefault="00721CAE" w:rsidP="00D421BE">
      <w:pPr>
        <w:pStyle w:val="Odstavekseznama"/>
        <w:numPr>
          <w:ilvl w:val="0"/>
          <w:numId w:val="28"/>
        </w:numPr>
        <w:spacing w:line="260" w:lineRule="atLeast"/>
        <w:jc w:val="both"/>
        <w:rPr>
          <w:rFonts w:cs="Arial"/>
          <w:sz w:val="20"/>
        </w:rPr>
      </w:pPr>
      <w:r w:rsidRPr="00043665">
        <w:rPr>
          <w:sz w:val="20"/>
        </w:rPr>
        <w:t>morebitne ure</w:t>
      </w:r>
      <w:r w:rsidR="00043665">
        <w:rPr>
          <w:sz w:val="20"/>
        </w:rPr>
        <w:t xml:space="preserve"> prisotnosti</w:t>
      </w:r>
      <w:r w:rsidRPr="00043665">
        <w:rPr>
          <w:sz w:val="20"/>
        </w:rPr>
        <w:t xml:space="preserve">, </w:t>
      </w:r>
    </w:p>
    <w:p w14:paraId="4F762359" w14:textId="77777777" w:rsidR="00721CAE" w:rsidRPr="00043665" w:rsidRDefault="00721CAE" w:rsidP="00D421BE">
      <w:pPr>
        <w:pStyle w:val="Odstavekseznama"/>
        <w:numPr>
          <w:ilvl w:val="0"/>
          <w:numId w:val="28"/>
        </w:numPr>
        <w:spacing w:line="260" w:lineRule="atLeast"/>
        <w:jc w:val="both"/>
        <w:rPr>
          <w:rFonts w:cs="Arial"/>
          <w:sz w:val="20"/>
        </w:rPr>
      </w:pPr>
      <w:r w:rsidRPr="00043665">
        <w:rPr>
          <w:sz w:val="20"/>
        </w:rPr>
        <w:t xml:space="preserve">material, </w:t>
      </w:r>
    </w:p>
    <w:p w14:paraId="50644FC3" w14:textId="77777777" w:rsidR="00721CAE" w:rsidRPr="00043665" w:rsidRDefault="00721CAE" w:rsidP="00D421BE">
      <w:pPr>
        <w:pStyle w:val="Odstavekseznama"/>
        <w:numPr>
          <w:ilvl w:val="0"/>
          <w:numId w:val="28"/>
        </w:numPr>
        <w:spacing w:line="260" w:lineRule="atLeast"/>
        <w:jc w:val="both"/>
        <w:rPr>
          <w:rFonts w:cs="Arial"/>
          <w:sz w:val="20"/>
        </w:rPr>
      </w:pPr>
      <w:r w:rsidRPr="00043665">
        <w:rPr>
          <w:sz w:val="20"/>
        </w:rPr>
        <w:t xml:space="preserve">material skupaj s storitvijo, </w:t>
      </w:r>
    </w:p>
    <w:p w14:paraId="5F04BF2B" w14:textId="77777777" w:rsidR="00721CAE" w:rsidRPr="00043665" w:rsidRDefault="00721CAE" w:rsidP="00D421BE">
      <w:pPr>
        <w:pStyle w:val="Odstavekseznama"/>
        <w:numPr>
          <w:ilvl w:val="0"/>
          <w:numId w:val="28"/>
        </w:numPr>
        <w:spacing w:line="260" w:lineRule="atLeast"/>
        <w:jc w:val="both"/>
        <w:rPr>
          <w:rFonts w:cs="Arial"/>
          <w:sz w:val="20"/>
        </w:rPr>
      </w:pPr>
      <w:r w:rsidRPr="00043665">
        <w:rPr>
          <w:sz w:val="20"/>
        </w:rPr>
        <w:t xml:space="preserve">storitve, </w:t>
      </w:r>
    </w:p>
    <w:p w14:paraId="481E499A" w14:textId="77777777" w:rsidR="00721CAE" w:rsidRPr="00043665" w:rsidRDefault="00721CAE" w:rsidP="00D421BE">
      <w:pPr>
        <w:pStyle w:val="Odstavekseznama"/>
        <w:numPr>
          <w:ilvl w:val="0"/>
          <w:numId w:val="28"/>
        </w:numPr>
        <w:spacing w:line="260" w:lineRule="atLeast"/>
        <w:jc w:val="both"/>
        <w:rPr>
          <w:rFonts w:cs="Arial"/>
          <w:sz w:val="20"/>
        </w:rPr>
      </w:pPr>
      <w:r w:rsidRPr="00043665">
        <w:rPr>
          <w:sz w:val="20"/>
        </w:rPr>
        <w:t xml:space="preserve">ure dela, </w:t>
      </w:r>
    </w:p>
    <w:p w14:paraId="252F141B" w14:textId="77777777" w:rsidR="00721CAE" w:rsidRPr="00043665" w:rsidRDefault="00721CAE" w:rsidP="00D421BE">
      <w:pPr>
        <w:pStyle w:val="Odstavekseznama"/>
        <w:numPr>
          <w:ilvl w:val="0"/>
          <w:numId w:val="28"/>
        </w:numPr>
        <w:spacing w:line="260" w:lineRule="atLeast"/>
        <w:jc w:val="both"/>
        <w:rPr>
          <w:rFonts w:cs="Arial"/>
          <w:sz w:val="20"/>
        </w:rPr>
      </w:pPr>
      <w:r w:rsidRPr="00043665">
        <w:rPr>
          <w:sz w:val="20"/>
        </w:rPr>
        <w:t xml:space="preserve">dodatne ure, </w:t>
      </w:r>
    </w:p>
    <w:p w14:paraId="102BFAFF" w14:textId="1D0557C8" w:rsidR="00721CAE" w:rsidRPr="00043665" w:rsidRDefault="00721CAE" w:rsidP="00D421BE">
      <w:pPr>
        <w:pStyle w:val="Odstavekseznama"/>
        <w:numPr>
          <w:ilvl w:val="0"/>
          <w:numId w:val="28"/>
        </w:numPr>
        <w:spacing w:line="260" w:lineRule="atLeast"/>
        <w:jc w:val="both"/>
        <w:rPr>
          <w:rFonts w:cs="Arial"/>
          <w:sz w:val="20"/>
        </w:rPr>
      </w:pPr>
      <w:r w:rsidRPr="00043665">
        <w:rPr>
          <w:sz w:val="20"/>
        </w:rPr>
        <w:t xml:space="preserve">lokacijo, </w:t>
      </w:r>
    </w:p>
    <w:p w14:paraId="4386DE42" w14:textId="77777777" w:rsidR="00721CAE" w:rsidRPr="00043665" w:rsidRDefault="00721CAE" w:rsidP="00D421BE">
      <w:pPr>
        <w:pStyle w:val="Odstavekseznama"/>
        <w:numPr>
          <w:ilvl w:val="0"/>
          <w:numId w:val="28"/>
        </w:numPr>
        <w:spacing w:line="260" w:lineRule="atLeast"/>
        <w:jc w:val="both"/>
        <w:rPr>
          <w:rFonts w:cs="Arial"/>
          <w:sz w:val="20"/>
        </w:rPr>
      </w:pPr>
      <w:r w:rsidRPr="00043665">
        <w:rPr>
          <w:sz w:val="20"/>
        </w:rPr>
        <w:t>datum pričetka dela na novi lokaciji,</w:t>
      </w:r>
    </w:p>
    <w:p w14:paraId="5FE80AA0" w14:textId="4B287B72" w:rsidR="00721CAE" w:rsidRPr="00043665" w:rsidRDefault="00721CAE" w:rsidP="00D421BE">
      <w:pPr>
        <w:pStyle w:val="Odstavekseznama"/>
        <w:numPr>
          <w:ilvl w:val="0"/>
          <w:numId w:val="28"/>
        </w:numPr>
        <w:spacing w:line="260" w:lineRule="atLeast"/>
        <w:jc w:val="both"/>
        <w:rPr>
          <w:rFonts w:cs="Arial"/>
          <w:sz w:val="20"/>
        </w:rPr>
      </w:pPr>
      <w:r w:rsidRPr="00043665">
        <w:rPr>
          <w:sz w:val="20"/>
        </w:rPr>
        <w:t>drugo.</w:t>
      </w:r>
    </w:p>
    <w:p w14:paraId="63EC82A0" w14:textId="77777777" w:rsidR="00721CAE" w:rsidRPr="00043665" w:rsidRDefault="00721CAE" w:rsidP="00721CAE">
      <w:pPr>
        <w:spacing w:line="260" w:lineRule="atLeast"/>
        <w:jc w:val="both"/>
        <w:rPr>
          <w:rFonts w:cs="Arial"/>
          <w:sz w:val="20"/>
        </w:rPr>
      </w:pPr>
    </w:p>
    <w:p w14:paraId="035C208D" w14:textId="77777777" w:rsidR="00721CAE" w:rsidRPr="00043665" w:rsidRDefault="00721CAE" w:rsidP="00721CAE">
      <w:pPr>
        <w:spacing w:line="260" w:lineRule="atLeast"/>
        <w:jc w:val="both"/>
        <w:rPr>
          <w:rFonts w:cs="Arial"/>
          <w:sz w:val="20"/>
        </w:rPr>
      </w:pPr>
      <w:r w:rsidRPr="00043665">
        <w:rPr>
          <w:rFonts w:cs="Arial"/>
          <w:sz w:val="20"/>
        </w:rPr>
        <w:t xml:space="preserve">Naročnik vsaj en (1) mesec pred dodajanjem novega objekta posreduje izvajalcu obvestilo in osnutek Aneksa, ki je pripravljen skladno s to pogodbo. </w:t>
      </w:r>
    </w:p>
    <w:p w14:paraId="50FC5DC5" w14:textId="77777777" w:rsidR="00721CAE" w:rsidRPr="00043665" w:rsidRDefault="00721CAE" w:rsidP="00D35CAE">
      <w:pPr>
        <w:jc w:val="both"/>
        <w:rPr>
          <w:sz w:val="20"/>
        </w:rPr>
      </w:pPr>
    </w:p>
    <w:p w14:paraId="6B524687" w14:textId="77777777" w:rsidR="00721CAE" w:rsidRPr="00043665" w:rsidRDefault="00721CAE" w:rsidP="00721CAE">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65B2DEB3" w14:textId="77777777" w:rsidR="00721CAE" w:rsidRPr="00043665" w:rsidRDefault="00721CAE" w:rsidP="00D35CAE">
      <w:pPr>
        <w:jc w:val="both"/>
        <w:rPr>
          <w:sz w:val="20"/>
        </w:rPr>
      </w:pPr>
    </w:p>
    <w:p w14:paraId="1ECA4727" w14:textId="5A36E40E" w:rsidR="00D35CAE" w:rsidRPr="00043665" w:rsidRDefault="00D35CAE" w:rsidP="00D35CAE">
      <w:pPr>
        <w:jc w:val="both"/>
        <w:rPr>
          <w:sz w:val="20"/>
        </w:rPr>
      </w:pPr>
      <w:r w:rsidRPr="00043665">
        <w:rPr>
          <w:sz w:val="20"/>
        </w:rPr>
        <w:t xml:space="preserve">Predviden obseg storitev na novih lokacijah posameznega sklopa se skladno s prvo točko prvega odstavka 95. člena ZJN-3 določi </w:t>
      </w:r>
      <w:r w:rsidR="00721CAE" w:rsidRPr="00043665">
        <w:rPr>
          <w:sz w:val="20"/>
        </w:rPr>
        <w:t>glede na</w:t>
      </w:r>
      <w:r w:rsidRPr="00043665">
        <w:rPr>
          <w:sz w:val="20"/>
        </w:rPr>
        <w:t xml:space="preserve"> delež skupne vrednost posameznega sklopa iz ponudbenega predračuna</w:t>
      </w:r>
      <w:r w:rsidR="004C287F">
        <w:rPr>
          <w:sz w:val="20"/>
        </w:rPr>
        <w:t xml:space="preserve"> v EUR z DDV</w:t>
      </w:r>
      <w:r w:rsidR="00721CAE" w:rsidRPr="00043665">
        <w:rPr>
          <w:sz w:val="20"/>
        </w:rPr>
        <w:t xml:space="preserve"> iz tabele v nadaljevanju</w:t>
      </w:r>
      <w:r w:rsidRPr="00043665">
        <w:rPr>
          <w:sz w:val="20"/>
        </w:rPr>
        <w:t xml:space="preserve">, množeno s številom mesecev do izteka pogodbe. </w:t>
      </w:r>
    </w:p>
    <w:p w14:paraId="620FD129" w14:textId="77777777" w:rsidR="00D35CAE" w:rsidRPr="00043665" w:rsidRDefault="00D35CAE" w:rsidP="00D35CAE">
      <w:pPr>
        <w:jc w:val="both"/>
        <w:rPr>
          <w:sz w:val="20"/>
        </w:rPr>
      </w:pPr>
    </w:p>
    <w:p w14:paraId="361D3F79" w14:textId="41E03B43" w:rsidR="00D35CAE" w:rsidRPr="00043665" w:rsidRDefault="00D35CAE" w:rsidP="00D35CAE">
      <w:pPr>
        <w:widowControl/>
        <w:autoSpaceDE/>
        <w:autoSpaceDN/>
        <w:adjustRightInd/>
        <w:rPr>
          <w:rFonts w:cs="Arial"/>
          <w:sz w:val="20"/>
        </w:rPr>
      </w:pPr>
      <w:r w:rsidRPr="00043665">
        <w:rPr>
          <w:rFonts w:cs="Arial"/>
          <w:sz w:val="20"/>
        </w:rPr>
        <w:t>Tabela: Deleži za izračun vrednosti cene storitev vzdrževanja na novih lokacijah</w:t>
      </w:r>
    </w:p>
    <w:tbl>
      <w:tblPr>
        <w:tblW w:w="7080" w:type="dxa"/>
        <w:tblCellMar>
          <w:left w:w="70" w:type="dxa"/>
          <w:right w:w="70" w:type="dxa"/>
        </w:tblCellMar>
        <w:tblLook w:val="04A0" w:firstRow="1" w:lastRow="0" w:firstColumn="1" w:lastColumn="0" w:noHBand="0" w:noVBand="1"/>
      </w:tblPr>
      <w:tblGrid>
        <w:gridCol w:w="1271"/>
        <w:gridCol w:w="5809"/>
      </w:tblGrid>
      <w:tr w:rsidR="00043665" w:rsidRPr="00043665" w14:paraId="318E8CA5" w14:textId="77777777" w:rsidTr="00043665">
        <w:trPr>
          <w:trHeight w:val="30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8C925" w14:textId="77777777" w:rsidR="00D35CAE" w:rsidRPr="00043665" w:rsidRDefault="00D35CAE" w:rsidP="00606D7E">
            <w:pPr>
              <w:widowControl/>
              <w:autoSpaceDE/>
              <w:autoSpaceDN/>
              <w:adjustRightInd/>
              <w:jc w:val="center"/>
              <w:rPr>
                <w:rFonts w:cs="Arial"/>
                <w:sz w:val="20"/>
                <w:lang w:eastAsia="sl-SI"/>
              </w:rPr>
            </w:pPr>
            <w:r w:rsidRPr="00043665">
              <w:rPr>
                <w:rFonts w:cs="Arial"/>
                <w:sz w:val="20"/>
                <w:lang w:eastAsia="sl-SI"/>
              </w:rPr>
              <w:t>Sklop</w:t>
            </w:r>
          </w:p>
        </w:tc>
        <w:tc>
          <w:tcPr>
            <w:tcW w:w="5809" w:type="dxa"/>
            <w:tcBorders>
              <w:top w:val="single" w:sz="4" w:space="0" w:color="auto"/>
              <w:left w:val="nil"/>
              <w:bottom w:val="single" w:sz="4" w:space="0" w:color="auto"/>
              <w:right w:val="single" w:sz="4" w:space="0" w:color="auto"/>
            </w:tcBorders>
            <w:shd w:val="clear" w:color="auto" w:fill="auto"/>
            <w:noWrap/>
            <w:vAlign w:val="center"/>
            <w:hideMark/>
          </w:tcPr>
          <w:p w14:paraId="20E94F29" w14:textId="37112600" w:rsidR="00D35CAE" w:rsidRPr="00043665" w:rsidRDefault="00D35CAE" w:rsidP="00606D7E">
            <w:pPr>
              <w:widowControl/>
              <w:autoSpaceDE/>
              <w:autoSpaceDN/>
              <w:adjustRightInd/>
              <w:jc w:val="center"/>
              <w:rPr>
                <w:rFonts w:cs="Arial"/>
                <w:sz w:val="20"/>
                <w:lang w:eastAsia="sl-SI"/>
              </w:rPr>
            </w:pPr>
            <w:r w:rsidRPr="00043665">
              <w:rPr>
                <w:rFonts w:cs="Arial"/>
                <w:sz w:val="20"/>
                <w:lang w:eastAsia="sl-SI"/>
              </w:rPr>
              <w:t>Delež vrednosti sklopa</w:t>
            </w:r>
            <w:r w:rsidR="00721CAE" w:rsidRPr="00043665">
              <w:rPr>
                <w:rFonts w:cs="Arial"/>
                <w:sz w:val="20"/>
                <w:lang w:eastAsia="sl-SI"/>
              </w:rPr>
              <w:t xml:space="preserve"> iz ponudbenega predračuna</w:t>
            </w:r>
            <w:r w:rsidR="004C287F">
              <w:rPr>
                <w:rFonts w:cs="Arial"/>
                <w:sz w:val="20"/>
                <w:lang w:eastAsia="sl-SI"/>
              </w:rPr>
              <w:t xml:space="preserve"> </w:t>
            </w:r>
            <w:r w:rsidR="004C287F">
              <w:rPr>
                <w:sz w:val="20"/>
              </w:rPr>
              <w:t>v EUR z DDV</w:t>
            </w:r>
            <w:r w:rsidRPr="00043665">
              <w:rPr>
                <w:rFonts w:cs="Arial"/>
                <w:sz w:val="20"/>
                <w:lang w:eastAsia="sl-SI"/>
              </w:rPr>
              <w:t xml:space="preserve"> mesečno</w:t>
            </w:r>
          </w:p>
        </w:tc>
      </w:tr>
      <w:tr w:rsidR="00043665" w:rsidRPr="00043665" w14:paraId="36367FE7" w14:textId="77777777" w:rsidTr="0004366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4B66AFC" w14:textId="77777777" w:rsidR="00D35CAE" w:rsidRPr="00043665" w:rsidRDefault="00D35CAE" w:rsidP="00606D7E">
            <w:pPr>
              <w:widowControl/>
              <w:autoSpaceDE/>
              <w:autoSpaceDN/>
              <w:adjustRightInd/>
              <w:jc w:val="center"/>
              <w:rPr>
                <w:rFonts w:cs="Arial"/>
                <w:sz w:val="20"/>
                <w:lang w:eastAsia="sl-SI"/>
              </w:rPr>
            </w:pPr>
            <w:r w:rsidRPr="00043665">
              <w:rPr>
                <w:rFonts w:cs="Arial"/>
                <w:sz w:val="20"/>
                <w:lang w:eastAsia="sl-SI"/>
              </w:rPr>
              <w:t>1</w:t>
            </w:r>
          </w:p>
        </w:tc>
        <w:tc>
          <w:tcPr>
            <w:tcW w:w="5809" w:type="dxa"/>
            <w:tcBorders>
              <w:top w:val="nil"/>
              <w:left w:val="nil"/>
              <w:bottom w:val="single" w:sz="4" w:space="0" w:color="auto"/>
              <w:right w:val="single" w:sz="4" w:space="0" w:color="auto"/>
            </w:tcBorders>
            <w:shd w:val="clear" w:color="auto" w:fill="auto"/>
            <w:noWrap/>
            <w:vAlign w:val="center"/>
            <w:hideMark/>
          </w:tcPr>
          <w:p w14:paraId="2533259B" w14:textId="77777777" w:rsidR="00D35CAE" w:rsidRPr="00043665" w:rsidRDefault="00D35CAE" w:rsidP="00606D7E">
            <w:pPr>
              <w:widowControl/>
              <w:autoSpaceDE/>
              <w:autoSpaceDN/>
              <w:adjustRightInd/>
              <w:jc w:val="center"/>
              <w:rPr>
                <w:rFonts w:cs="Arial"/>
                <w:sz w:val="20"/>
                <w:lang w:eastAsia="sl-SI"/>
              </w:rPr>
            </w:pPr>
            <w:r w:rsidRPr="00043665">
              <w:rPr>
                <w:rFonts w:cs="Arial"/>
                <w:sz w:val="20"/>
                <w:lang w:eastAsia="sl-SI"/>
              </w:rPr>
              <w:t>1,05%</w:t>
            </w:r>
          </w:p>
        </w:tc>
      </w:tr>
      <w:tr w:rsidR="00043665" w:rsidRPr="00043665" w14:paraId="1CB79727" w14:textId="77777777" w:rsidTr="0004366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63D59D87" w14:textId="77777777" w:rsidR="00D35CAE" w:rsidRPr="00043665" w:rsidRDefault="00D35CAE" w:rsidP="00606D7E">
            <w:pPr>
              <w:widowControl/>
              <w:autoSpaceDE/>
              <w:autoSpaceDN/>
              <w:adjustRightInd/>
              <w:jc w:val="center"/>
              <w:rPr>
                <w:rFonts w:cs="Arial"/>
                <w:sz w:val="20"/>
                <w:lang w:eastAsia="sl-SI"/>
              </w:rPr>
            </w:pPr>
            <w:r w:rsidRPr="00043665">
              <w:rPr>
                <w:rFonts w:cs="Arial"/>
                <w:sz w:val="20"/>
                <w:lang w:eastAsia="sl-SI"/>
              </w:rPr>
              <w:t>2</w:t>
            </w:r>
          </w:p>
        </w:tc>
        <w:tc>
          <w:tcPr>
            <w:tcW w:w="5809" w:type="dxa"/>
            <w:tcBorders>
              <w:top w:val="nil"/>
              <w:left w:val="nil"/>
              <w:bottom w:val="single" w:sz="4" w:space="0" w:color="auto"/>
              <w:right w:val="single" w:sz="4" w:space="0" w:color="auto"/>
            </w:tcBorders>
            <w:shd w:val="clear" w:color="auto" w:fill="auto"/>
            <w:noWrap/>
            <w:vAlign w:val="center"/>
            <w:hideMark/>
          </w:tcPr>
          <w:p w14:paraId="1509315E" w14:textId="77777777" w:rsidR="00D35CAE" w:rsidRPr="00043665" w:rsidRDefault="00D35CAE" w:rsidP="00606D7E">
            <w:pPr>
              <w:widowControl/>
              <w:autoSpaceDE/>
              <w:autoSpaceDN/>
              <w:adjustRightInd/>
              <w:jc w:val="center"/>
              <w:rPr>
                <w:rFonts w:cs="Arial"/>
                <w:sz w:val="20"/>
                <w:lang w:eastAsia="sl-SI"/>
              </w:rPr>
            </w:pPr>
            <w:r w:rsidRPr="00043665">
              <w:rPr>
                <w:rFonts w:cs="Arial"/>
                <w:sz w:val="20"/>
                <w:lang w:eastAsia="sl-SI"/>
              </w:rPr>
              <w:t>0,35%</w:t>
            </w:r>
          </w:p>
        </w:tc>
      </w:tr>
      <w:tr w:rsidR="00043665" w:rsidRPr="00043665" w14:paraId="10665E26" w14:textId="77777777" w:rsidTr="0004366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A2E68E4" w14:textId="77777777" w:rsidR="00D35CAE" w:rsidRPr="00043665" w:rsidRDefault="00D35CAE" w:rsidP="00606D7E">
            <w:pPr>
              <w:widowControl/>
              <w:autoSpaceDE/>
              <w:autoSpaceDN/>
              <w:adjustRightInd/>
              <w:jc w:val="center"/>
              <w:rPr>
                <w:rFonts w:cs="Arial"/>
                <w:sz w:val="20"/>
                <w:lang w:eastAsia="sl-SI"/>
              </w:rPr>
            </w:pPr>
            <w:r w:rsidRPr="00043665">
              <w:rPr>
                <w:rFonts w:cs="Arial"/>
                <w:sz w:val="20"/>
                <w:lang w:eastAsia="sl-SI"/>
              </w:rPr>
              <w:t>3</w:t>
            </w:r>
          </w:p>
        </w:tc>
        <w:tc>
          <w:tcPr>
            <w:tcW w:w="5809" w:type="dxa"/>
            <w:tcBorders>
              <w:top w:val="nil"/>
              <w:left w:val="nil"/>
              <w:bottom w:val="single" w:sz="4" w:space="0" w:color="auto"/>
              <w:right w:val="single" w:sz="4" w:space="0" w:color="auto"/>
            </w:tcBorders>
            <w:shd w:val="clear" w:color="auto" w:fill="auto"/>
            <w:noWrap/>
            <w:vAlign w:val="center"/>
            <w:hideMark/>
          </w:tcPr>
          <w:p w14:paraId="717AD5BB" w14:textId="77777777" w:rsidR="00D35CAE" w:rsidRPr="00043665" w:rsidRDefault="00D35CAE" w:rsidP="00606D7E">
            <w:pPr>
              <w:widowControl/>
              <w:autoSpaceDE/>
              <w:autoSpaceDN/>
              <w:adjustRightInd/>
              <w:jc w:val="center"/>
              <w:rPr>
                <w:rFonts w:cs="Arial"/>
                <w:sz w:val="20"/>
                <w:lang w:eastAsia="sl-SI"/>
              </w:rPr>
            </w:pPr>
            <w:r w:rsidRPr="00043665">
              <w:rPr>
                <w:rFonts w:cs="Arial"/>
                <w:sz w:val="20"/>
                <w:lang w:eastAsia="sl-SI"/>
              </w:rPr>
              <w:t>0,65%</w:t>
            </w:r>
          </w:p>
        </w:tc>
      </w:tr>
      <w:tr w:rsidR="00043665" w:rsidRPr="00043665" w14:paraId="311A68D8" w14:textId="77777777" w:rsidTr="0004366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2368AFB" w14:textId="77777777" w:rsidR="00D35CAE" w:rsidRPr="00043665" w:rsidRDefault="00D35CAE" w:rsidP="00606D7E">
            <w:pPr>
              <w:widowControl/>
              <w:autoSpaceDE/>
              <w:autoSpaceDN/>
              <w:adjustRightInd/>
              <w:jc w:val="center"/>
              <w:rPr>
                <w:rFonts w:cs="Arial"/>
                <w:sz w:val="20"/>
                <w:lang w:eastAsia="sl-SI"/>
              </w:rPr>
            </w:pPr>
            <w:r w:rsidRPr="00043665">
              <w:rPr>
                <w:rFonts w:cs="Arial"/>
                <w:sz w:val="20"/>
                <w:lang w:eastAsia="sl-SI"/>
              </w:rPr>
              <w:t>4</w:t>
            </w:r>
          </w:p>
        </w:tc>
        <w:tc>
          <w:tcPr>
            <w:tcW w:w="5809" w:type="dxa"/>
            <w:tcBorders>
              <w:top w:val="nil"/>
              <w:left w:val="nil"/>
              <w:bottom w:val="single" w:sz="4" w:space="0" w:color="auto"/>
              <w:right w:val="single" w:sz="4" w:space="0" w:color="auto"/>
            </w:tcBorders>
            <w:shd w:val="clear" w:color="auto" w:fill="auto"/>
            <w:noWrap/>
            <w:vAlign w:val="center"/>
            <w:hideMark/>
          </w:tcPr>
          <w:p w14:paraId="417E9B58" w14:textId="77777777" w:rsidR="00D35CAE" w:rsidRPr="00043665" w:rsidRDefault="00D35CAE" w:rsidP="00606D7E">
            <w:pPr>
              <w:widowControl/>
              <w:autoSpaceDE/>
              <w:autoSpaceDN/>
              <w:adjustRightInd/>
              <w:jc w:val="center"/>
              <w:rPr>
                <w:rFonts w:cs="Arial"/>
                <w:sz w:val="20"/>
                <w:lang w:eastAsia="sl-SI"/>
              </w:rPr>
            </w:pPr>
            <w:r w:rsidRPr="00043665">
              <w:rPr>
                <w:rFonts w:cs="Arial"/>
                <w:sz w:val="20"/>
                <w:lang w:eastAsia="sl-SI"/>
              </w:rPr>
              <w:t>0,95%</w:t>
            </w:r>
          </w:p>
        </w:tc>
      </w:tr>
      <w:tr w:rsidR="00043665" w:rsidRPr="00043665" w14:paraId="097ABB0A" w14:textId="77777777" w:rsidTr="0004366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D34F332" w14:textId="77777777" w:rsidR="00D35CAE" w:rsidRPr="00043665" w:rsidRDefault="00D35CAE" w:rsidP="00606D7E">
            <w:pPr>
              <w:widowControl/>
              <w:autoSpaceDE/>
              <w:autoSpaceDN/>
              <w:adjustRightInd/>
              <w:jc w:val="center"/>
              <w:rPr>
                <w:rFonts w:cs="Arial"/>
                <w:sz w:val="20"/>
                <w:lang w:eastAsia="sl-SI"/>
              </w:rPr>
            </w:pPr>
            <w:r w:rsidRPr="00043665">
              <w:rPr>
                <w:rFonts w:cs="Arial"/>
                <w:sz w:val="20"/>
                <w:lang w:eastAsia="sl-SI"/>
              </w:rPr>
              <w:t>5</w:t>
            </w:r>
          </w:p>
        </w:tc>
        <w:tc>
          <w:tcPr>
            <w:tcW w:w="5809" w:type="dxa"/>
            <w:tcBorders>
              <w:top w:val="nil"/>
              <w:left w:val="nil"/>
              <w:bottom w:val="single" w:sz="4" w:space="0" w:color="auto"/>
              <w:right w:val="single" w:sz="4" w:space="0" w:color="auto"/>
            </w:tcBorders>
            <w:shd w:val="clear" w:color="auto" w:fill="auto"/>
            <w:noWrap/>
            <w:vAlign w:val="center"/>
            <w:hideMark/>
          </w:tcPr>
          <w:p w14:paraId="53629F01" w14:textId="77777777" w:rsidR="00D35CAE" w:rsidRPr="00043665" w:rsidRDefault="00D35CAE" w:rsidP="00606D7E">
            <w:pPr>
              <w:widowControl/>
              <w:autoSpaceDE/>
              <w:autoSpaceDN/>
              <w:adjustRightInd/>
              <w:jc w:val="center"/>
              <w:rPr>
                <w:rFonts w:cs="Arial"/>
                <w:sz w:val="20"/>
                <w:lang w:eastAsia="sl-SI"/>
              </w:rPr>
            </w:pPr>
            <w:r w:rsidRPr="00043665">
              <w:rPr>
                <w:rFonts w:cs="Arial"/>
                <w:sz w:val="20"/>
                <w:lang w:eastAsia="sl-SI"/>
              </w:rPr>
              <w:t>0,45%</w:t>
            </w:r>
          </w:p>
        </w:tc>
      </w:tr>
      <w:tr w:rsidR="00043665" w:rsidRPr="00043665" w14:paraId="5A718583" w14:textId="77777777" w:rsidTr="0004366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46621A9" w14:textId="77777777" w:rsidR="00D35CAE" w:rsidRPr="00043665" w:rsidRDefault="00D35CAE" w:rsidP="00606D7E">
            <w:pPr>
              <w:widowControl/>
              <w:autoSpaceDE/>
              <w:autoSpaceDN/>
              <w:adjustRightInd/>
              <w:jc w:val="center"/>
              <w:rPr>
                <w:rFonts w:cs="Arial"/>
                <w:sz w:val="20"/>
                <w:lang w:eastAsia="sl-SI"/>
              </w:rPr>
            </w:pPr>
            <w:r w:rsidRPr="00043665">
              <w:rPr>
                <w:rFonts w:cs="Arial"/>
                <w:sz w:val="20"/>
                <w:lang w:eastAsia="sl-SI"/>
              </w:rPr>
              <w:t>6</w:t>
            </w:r>
          </w:p>
        </w:tc>
        <w:tc>
          <w:tcPr>
            <w:tcW w:w="5809" w:type="dxa"/>
            <w:tcBorders>
              <w:top w:val="nil"/>
              <w:left w:val="nil"/>
              <w:bottom w:val="single" w:sz="4" w:space="0" w:color="auto"/>
              <w:right w:val="single" w:sz="4" w:space="0" w:color="auto"/>
            </w:tcBorders>
            <w:shd w:val="clear" w:color="auto" w:fill="auto"/>
            <w:noWrap/>
            <w:vAlign w:val="center"/>
            <w:hideMark/>
          </w:tcPr>
          <w:p w14:paraId="1D261E9F" w14:textId="77777777" w:rsidR="00D35CAE" w:rsidRPr="00043665" w:rsidRDefault="00D35CAE" w:rsidP="00606D7E">
            <w:pPr>
              <w:widowControl/>
              <w:autoSpaceDE/>
              <w:autoSpaceDN/>
              <w:adjustRightInd/>
              <w:jc w:val="center"/>
              <w:rPr>
                <w:rFonts w:cs="Arial"/>
                <w:sz w:val="20"/>
                <w:lang w:eastAsia="sl-SI"/>
              </w:rPr>
            </w:pPr>
            <w:r w:rsidRPr="00043665">
              <w:rPr>
                <w:rFonts w:cs="Arial"/>
                <w:sz w:val="20"/>
                <w:lang w:eastAsia="sl-SI"/>
              </w:rPr>
              <w:t>0,50%</w:t>
            </w:r>
          </w:p>
        </w:tc>
      </w:tr>
      <w:tr w:rsidR="00043665" w:rsidRPr="00043665" w14:paraId="4998877D" w14:textId="77777777" w:rsidTr="0004366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01BE4EE" w14:textId="77777777" w:rsidR="00D35CAE" w:rsidRPr="00043665" w:rsidRDefault="00D35CAE" w:rsidP="00606D7E">
            <w:pPr>
              <w:widowControl/>
              <w:autoSpaceDE/>
              <w:autoSpaceDN/>
              <w:adjustRightInd/>
              <w:jc w:val="center"/>
              <w:rPr>
                <w:rFonts w:cs="Arial"/>
                <w:sz w:val="20"/>
                <w:lang w:eastAsia="sl-SI"/>
              </w:rPr>
            </w:pPr>
            <w:r w:rsidRPr="00043665">
              <w:rPr>
                <w:rFonts w:cs="Arial"/>
                <w:sz w:val="20"/>
                <w:lang w:eastAsia="sl-SI"/>
              </w:rPr>
              <w:lastRenderedPageBreak/>
              <w:t>7</w:t>
            </w:r>
          </w:p>
        </w:tc>
        <w:tc>
          <w:tcPr>
            <w:tcW w:w="5809" w:type="dxa"/>
            <w:tcBorders>
              <w:top w:val="nil"/>
              <w:left w:val="nil"/>
              <w:bottom w:val="single" w:sz="4" w:space="0" w:color="auto"/>
              <w:right w:val="single" w:sz="4" w:space="0" w:color="auto"/>
            </w:tcBorders>
            <w:shd w:val="clear" w:color="auto" w:fill="auto"/>
            <w:noWrap/>
            <w:vAlign w:val="center"/>
            <w:hideMark/>
          </w:tcPr>
          <w:p w14:paraId="592A5F58" w14:textId="77777777" w:rsidR="00D35CAE" w:rsidRPr="00043665" w:rsidRDefault="00D35CAE" w:rsidP="00606D7E">
            <w:pPr>
              <w:widowControl/>
              <w:autoSpaceDE/>
              <w:autoSpaceDN/>
              <w:adjustRightInd/>
              <w:jc w:val="center"/>
              <w:rPr>
                <w:rFonts w:cs="Arial"/>
                <w:sz w:val="20"/>
                <w:lang w:eastAsia="sl-SI"/>
              </w:rPr>
            </w:pPr>
            <w:r w:rsidRPr="00043665">
              <w:rPr>
                <w:rFonts w:cs="Arial"/>
                <w:sz w:val="20"/>
                <w:lang w:eastAsia="sl-SI"/>
              </w:rPr>
              <w:t>0,50%</w:t>
            </w:r>
          </w:p>
        </w:tc>
      </w:tr>
      <w:tr w:rsidR="00043665" w:rsidRPr="00043665" w14:paraId="4C9C7565" w14:textId="77777777" w:rsidTr="0004366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7B929C0D" w14:textId="77777777" w:rsidR="00D35CAE" w:rsidRPr="00043665" w:rsidRDefault="00D35CAE" w:rsidP="00606D7E">
            <w:pPr>
              <w:widowControl/>
              <w:autoSpaceDE/>
              <w:autoSpaceDN/>
              <w:adjustRightInd/>
              <w:jc w:val="center"/>
              <w:rPr>
                <w:rFonts w:cs="Arial"/>
                <w:sz w:val="20"/>
                <w:lang w:eastAsia="sl-SI"/>
              </w:rPr>
            </w:pPr>
            <w:r w:rsidRPr="00043665">
              <w:rPr>
                <w:rFonts w:cs="Arial"/>
                <w:sz w:val="20"/>
                <w:lang w:eastAsia="sl-SI"/>
              </w:rPr>
              <w:t>8</w:t>
            </w:r>
          </w:p>
        </w:tc>
        <w:tc>
          <w:tcPr>
            <w:tcW w:w="5809" w:type="dxa"/>
            <w:tcBorders>
              <w:top w:val="nil"/>
              <w:left w:val="nil"/>
              <w:bottom w:val="single" w:sz="4" w:space="0" w:color="auto"/>
              <w:right w:val="single" w:sz="4" w:space="0" w:color="auto"/>
            </w:tcBorders>
            <w:shd w:val="clear" w:color="auto" w:fill="auto"/>
            <w:noWrap/>
            <w:vAlign w:val="center"/>
            <w:hideMark/>
          </w:tcPr>
          <w:p w14:paraId="4279902A" w14:textId="77777777" w:rsidR="00D35CAE" w:rsidRPr="00043665" w:rsidRDefault="00D35CAE" w:rsidP="00606D7E">
            <w:pPr>
              <w:widowControl/>
              <w:autoSpaceDE/>
              <w:autoSpaceDN/>
              <w:adjustRightInd/>
              <w:jc w:val="center"/>
              <w:rPr>
                <w:rFonts w:cs="Arial"/>
                <w:sz w:val="20"/>
                <w:lang w:eastAsia="sl-SI"/>
              </w:rPr>
            </w:pPr>
            <w:r w:rsidRPr="00043665">
              <w:rPr>
                <w:rFonts w:cs="Arial"/>
                <w:sz w:val="20"/>
                <w:lang w:eastAsia="sl-SI"/>
              </w:rPr>
              <w:t>0,30%</w:t>
            </w:r>
          </w:p>
        </w:tc>
      </w:tr>
    </w:tbl>
    <w:p w14:paraId="2278CB6B" w14:textId="77777777" w:rsidR="00422CD4" w:rsidRPr="00043665" w:rsidRDefault="00422CD4" w:rsidP="00422CD4">
      <w:pPr>
        <w:spacing w:line="260" w:lineRule="atLeast"/>
        <w:jc w:val="both"/>
        <w:rPr>
          <w:rFonts w:cs="Arial"/>
          <w:sz w:val="20"/>
        </w:rPr>
      </w:pPr>
    </w:p>
    <w:p w14:paraId="0F208CF5" w14:textId="77777777" w:rsidR="00422CD4" w:rsidRPr="00043665" w:rsidRDefault="00422CD4" w:rsidP="00422CD4">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6ECC589C" w14:textId="77777777" w:rsidR="00422CD4" w:rsidRPr="00043665" w:rsidRDefault="00422CD4" w:rsidP="00422CD4">
      <w:pPr>
        <w:spacing w:line="260" w:lineRule="atLeast"/>
        <w:jc w:val="both"/>
        <w:rPr>
          <w:rFonts w:cs="Arial"/>
          <w:sz w:val="20"/>
        </w:rPr>
      </w:pPr>
    </w:p>
    <w:p w14:paraId="30704F0F" w14:textId="0A504B4F" w:rsidR="00422CD4" w:rsidRPr="00043665" w:rsidRDefault="00422CD4" w:rsidP="00422CD4">
      <w:pPr>
        <w:spacing w:line="260" w:lineRule="atLeast"/>
        <w:jc w:val="both"/>
        <w:rPr>
          <w:rFonts w:cs="Arial"/>
          <w:sz w:val="20"/>
        </w:rPr>
      </w:pPr>
      <w:r w:rsidRPr="00043665">
        <w:rPr>
          <w:rFonts w:cs="Arial"/>
          <w:sz w:val="20"/>
        </w:rPr>
        <w:t xml:space="preserve">Cena storitev vzdrževanja v primeru dodajanja novega objekta v sklopu se določi v </w:t>
      </w:r>
      <w:r w:rsidR="00721CAE" w:rsidRPr="00043665">
        <w:rPr>
          <w:rFonts w:cs="Arial"/>
          <w:sz w:val="20"/>
        </w:rPr>
        <w:t xml:space="preserve">nominalni </w:t>
      </w:r>
      <w:r w:rsidRPr="00043665">
        <w:rPr>
          <w:rFonts w:cs="Arial"/>
          <w:sz w:val="20"/>
        </w:rPr>
        <w:t>višini deleža mesečne vrednosti sklopa</w:t>
      </w:r>
      <w:r w:rsidR="00892F64" w:rsidRPr="00892F64">
        <w:t xml:space="preserve"> </w:t>
      </w:r>
      <w:r w:rsidR="00892F64" w:rsidRPr="00892F64">
        <w:rPr>
          <w:rFonts w:cs="Arial"/>
          <w:sz w:val="20"/>
        </w:rPr>
        <w:t>v EUR z DDV</w:t>
      </w:r>
      <w:r w:rsidRPr="00043665">
        <w:rPr>
          <w:rFonts w:cs="Arial"/>
          <w:sz w:val="20"/>
        </w:rPr>
        <w:t xml:space="preserve"> iz</w:t>
      </w:r>
      <w:r w:rsidR="00721CAE" w:rsidRPr="00043665">
        <w:rPr>
          <w:rFonts w:cs="Arial"/>
          <w:sz w:val="20"/>
        </w:rPr>
        <w:t xml:space="preserve"> prejšnjega</w:t>
      </w:r>
      <w:r w:rsidRPr="00043665">
        <w:rPr>
          <w:rFonts w:cs="Arial"/>
          <w:sz w:val="20"/>
        </w:rPr>
        <w:t xml:space="preserve"> člena ob podpisu te pogodbe, množenega s številom</w:t>
      </w:r>
      <w:r w:rsidR="005867C7">
        <w:rPr>
          <w:rFonts w:cs="Arial"/>
          <w:sz w:val="20"/>
        </w:rPr>
        <w:t xml:space="preserve"> celih</w:t>
      </w:r>
      <w:r w:rsidRPr="00043665">
        <w:rPr>
          <w:rFonts w:cs="Arial"/>
          <w:sz w:val="20"/>
        </w:rPr>
        <w:t xml:space="preserve"> mesecev</w:t>
      </w:r>
      <w:r w:rsidR="005867C7">
        <w:rPr>
          <w:rFonts w:cs="Arial"/>
          <w:sz w:val="20"/>
        </w:rPr>
        <w:t xml:space="preserve"> od dodajanja novega objekta v sklopu</w:t>
      </w:r>
      <w:r w:rsidRPr="00043665">
        <w:rPr>
          <w:rFonts w:cs="Arial"/>
          <w:sz w:val="20"/>
        </w:rPr>
        <w:t xml:space="preserve"> do izteka pogodbe. </w:t>
      </w:r>
      <w:r w:rsidR="005867C7">
        <w:rPr>
          <w:rFonts w:cs="Arial"/>
          <w:sz w:val="20"/>
        </w:rPr>
        <w:t xml:space="preserve">Nov objekt se doda v sklop s </w:t>
      </w:r>
      <w:r w:rsidR="000D7CE0">
        <w:rPr>
          <w:rFonts w:cs="Arial"/>
          <w:sz w:val="20"/>
        </w:rPr>
        <w:t>prvim</w:t>
      </w:r>
      <w:r w:rsidR="005867C7">
        <w:rPr>
          <w:rFonts w:cs="Arial"/>
          <w:sz w:val="20"/>
        </w:rPr>
        <w:t xml:space="preserve"> dnem v naslednjega meseca, </w:t>
      </w:r>
    </w:p>
    <w:p w14:paraId="5F95CBFD" w14:textId="77777777" w:rsidR="00422CD4" w:rsidRPr="00043665" w:rsidRDefault="00422CD4" w:rsidP="00422CD4">
      <w:pPr>
        <w:spacing w:line="260" w:lineRule="atLeast"/>
        <w:jc w:val="both"/>
        <w:rPr>
          <w:rFonts w:cs="Arial"/>
          <w:sz w:val="20"/>
        </w:rPr>
      </w:pPr>
    </w:p>
    <w:p w14:paraId="10BF8513" w14:textId="7D8DEBD3" w:rsidR="00422CD4" w:rsidRPr="00043665" w:rsidRDefault="00422CD4" w:rsidP="00422CD4">
      <w:pPr>
        <w:spacing w:line="260" w:lineRule="atLeast"/>
        <w:jc w:val="both"/>
        <w:rPr>
          <w:rFonts w:cs="Arial"/>
          <w:sz w:val="20"/>
        </w:rPr>
      </w:pPr>
      <w:r w:rsidRPr="00043665">
        <w:rPr>
          <w:rFonts w:cs="Arial"/>
          <w:sz w:val="20"/>
        </w:rPr>
        <w:t>Cena storitev vzdrževanja novega objekta</w:t>
      </w:r>
      <w:r w:rsidR="007F1E63" w:rsidRPr="00043665">
        <w:rPr>
          <w:rFonts w:cs="Arial"/>
          <w:sz w:val="20"/>
        </w:rPr>
        <w:t xml:space="preserve"> iz prejšnjega odstavka</w:t>
      </w:r>
      <w:r w:rsidR="000D7CE0">
        <w:rPr>
          <w:rFonts w:cs="Arial"/>
          <w:sz w:val="20"/>
        </w:rPr>
        <w:t xml:space="preserve"> </w:t>
      </w:r>
      <w:r w:rsidR="000D7CE0">
        <w:rPr>
          <w:sz w:val="20"/>
        </w:rPr>
        <w:t>v EUR z DDV</w:t>
      </w:r>
      <w:r w:rsidRPr="00043665">
        <w:rPr>
          <w:rFonts w:cs="Arial"/>
          <w:sz w:val="20"/>
        </w:rPr>
        <w:t xml:space="preserve"> </w:t>
      </w:r>
      <w:r w:rsidR="00115738">
        <w:rPr>
          <w:rFonts w:cs="Arial"/>
          <w:sz w:val="20"/>
        </w:rPr>
        <w:t>vključuje</w:t>
      </w:r>
      <w:r w:rsidR="00115738" w:rsidRPr="00043665">
        <w:rPr>
          <w:rFonts w:cs="Arial"/>
          <w:sz w:val="20"/>
        </w:rPr>
        <w:t xml:space="preserve"> </w:t>
      </w:r>
      <w:r w:rsidRPr="00043665">
        <w:rPr>
          <w:rFonts w:cs="Arial"/>
          <w:sz w:val="20"/>
        </w:rPr>
        <w:t>naslednje storitve:</w:t>
      </w:r>
    </w:p>
    <w:p w14:paraId="78C98FC5" w14:textId="0ADBA245" w:rsidR="007F1E63" w:rsidRPr="00043665" w:rsidRDefault="007F1E63" w:rsidP="00D421BE">
      <w:pPr>
        <w:pStyle w:val="Odstavekseznama"/>
        <w:numPr>
          <w:ilvl w:val="0"/>
          <w:numId w:val="29"/>
        </w:numPr>
        <w:spacing w:line="260" w:lineRule="atLeast"/>
        <w:jc w:val="both"/>
        <w:rPr>
          <w:rFonts w:cs="Arial"/>
          <w:sz w:val="20"/>
        </w:rPr>
      </w:pPr>
      <w:r w:rsidRPr="00043665">
        <w:rPr>
          <w:rFonts w:cs="Arial"/>
          <w:sz w:val="20"/>
        </w:rPr>
        <w:t>vrednost materiala za vzdrževanje ali storitve z materialom skladno s ponudbo</w:t>
      </w:r>
      <w:r w:rsidR="008D04BA" w:rsidRPr="00043665">
        <w:rPr>
          <w:rFonts w:cs="Arial"/>
          <w:sz w:val="20"/>
        </w:rPr>
        <w:t>;</w:t>
      </w:r>
    </w:p>
    <w:p w14:paraId="1E60ED6A" w14:textId="279E7E65" w:rsidR="00422CD4" w:rsidRPr="00043665" w:rsidRDefault="00422CD4" w:rsidP="00D421BE">
      <w:pPr>
        <w:pStyle w:val="Odstavekseznama"/>
        <w:numPr>
          <w:ilvl w:val="0"/>
          <w:numId w:val="29"/>
        </w:numPr>
        <w:spacing w:line="260" w:lineRule="atLeast"/>
        <w:jc w:val="both"/>
        <w:rPr>
          <w:rFonts w:cs="Arial"/>
          <w:sz w:val="20"/>
        </w:rPr>
      </w:pPr>
      <w:r w:rsidRPr="00043665">
        <w:rPr>
          <w:rFonts w:cs="Arial"/>
          <w:sz w:val="20"/>
        </w:rPr>
        <w:t>vrednost dodatnega materiala za redno vzdrževanje</w:t>
      </w:r>
      <w:r w:rsidR="008D04BA" w:rsidRPr="00043665">
        <w:rPr>
          <w:rFonts w:cs="Arial"/>
          <w:sz w:val="20"/>
        </w:rPr>
        <w:t>, ki se nominalno</w:t>
      </w:r>
      <w:r w:rsidRPr="00043665">
        <w:rPr>
          <w:rFonts w:cs="Arial"/>
          <w:sz w:val="20"/>
        </w:rPr>
        <w:t xml:space="preserve"> določi v višini 1% letne vrednosti materiala za posamezni sklop, množeno s številom mesecev do izteka pogodbe;</w:t>
      </w:r>
    </w:p>
    <w:p w14:paraId="0780C83D" w14:textId="0B99B5EE" w:rsidR="00422CD4" w:rsidRPr="00043665" w:rsidRDefault="008D04BA" w:rsidP="00D421BE">
      <w:pPr>
        <w:pStyle w:val="Odstavekseznama"/>
        <w:numPr>
          <w:ilvl w:val="0"/>
          <w:numId w:val="29"/>
        </w:numPr>
        <w:spacing w:line="260" w:lineRule="atLeast"/>
        <w:jc w:val="both"/>
        <w:rPr>
          <w:rFonts w:cs="Arial"/>
          <w:sz w:val="20"/>
        </w:rPr>
      </w:pPr>
      <w:r w:rsidRPr="00043665">
        <w:rPr>
          <w:rFonts w:cs="Arial"/>
          <w:sz w:val="20"/>
        </w:rPr>
        <w:t xml:space="preserve">skupno </w:t>
      </w:r>
      <w:r w:rsidR="00422CD4" w:rsidRPr="00043665">
        <w:rPr>
          <w:rFonts w:cs="Arial"/>
          <w:sz w:val="20"/>
        </w:rPr>
        <w:t>število dodatnih ur vzdrževanja</w:t>
      </w:r>
      <w:r w:rsidRPr="00043665">
        <w:rPr>
          <w:rFonts w:cs="Arial"/>
          <w:sz w:val="20"/>
        </w:rPr>
        <w:t xml:space="preserve"> zaradi dodajanja</w:t>
      </w:r>
      <w:r w:rsidR="00422CD4" w:rsidRPr="00043665">
        <w:rPr>
          <w:rFonts w:cs="Arial"/>
          <w:sz w:val="20"/>
        </w:rPr>
        <w:t xml:space="preserve"> nove</w:t>
      </w:r>
      <w:r w:rsidRPr="00043665">
        <w:rPr>
          <w:rFonts w:cs="Arial"/>
          <w:sz w:val="20"/>
        </w:rPr>
        <w:t>ga</w:t>
      </w:r>
      <w:r w:rsidR="00422CD4" w:rsidRPr="00043665">
        <w:rPr>
          <w:rFonts w:cs="Arial"/>
          <w:sz w:val="20"/>
        </w:rPr>
        <w:t xml:space="preserve"> objekt</w:t>
      </w:r>
      <w:r w:rsidRPr="00043665">
        <w:rPr>
          <w:rFonts w:cs="Arial"/>
          <w:sz w:val="20"/>
        </w:rPr>
        <w:t>a</w:t>
      </w:r>
      <w:r w:rsidR="00422CD4" w:rsidRPr="00043665">
        <w:rPr>
          <w:rFonts w:cs="Arial"/>
          <w:sz w:val="20"/>
        </w:rPr>
        <w:t xml:space="preserve"> se izračuna kot 2,6 dodatne ure, množene s številom mesecev do izteka pogodbe in zaokrožene na celo številko navzgor;</w:t>
      </w:r>
    </w:p>
    <w:p w14:paraId="728E7FA2" w14:textId="77777777" w:rsidR="00422CD4" w:rsidRPr="00043665" w:rsidRDefault="00422CD4" w:rsidP="00D421BE">
      <w:pPr>
        <w:pStyle w:val="Odstavekseznama"/>
        <w:numPr>
          <w:ilvl w:val="0"/>
          <w:numId w:val="29"/>
        </w:numPr>
        <w:spacing w:line="260" w:lineRule="atLeast"/>
        <w:jc w:val="both"/>
        <w:rPr>
          <w:rFonts w:cs="Arial"/>
          <w:sz w:val="20"/>
        </w:rPr>
      </w:pPr>
      <w:r w:rsidRPr="00043665">
        <w:rPr>
          <w:rFonts w:cs="Arial"/>
          <w:sz w:val="20"/>
        </w:rPr>
        <w:t>2 x 2 uri vzdrževanja tedensko z dvema vzdrževalcema (velja samo za SKLOP I);</w:t>
      </w:r>
    </w:p>
    <w:p w14:paraId="5FC361E3" w14:textId="5814352A" w:rsidR="00422CD4" w:rsidRPr="00043665" w:rsidRDefault="00422CD4" w:rsidP="00D421BE">
      <w:pPr>
        <w:pStyle w:val="Odstavekseznama"/>
        <w:numPr>
          <w:ilvl w:val="0"/>
          <w:numId w:val="29"/>
        </w:numPr>
        <w:spacing w:line="260" w:lineRule="atLeast"/>
        <w:jc w:val="both"/>
        <w:rPr>
          <w:rFonts w:cs="Arial"/>
          <w:sz w:val="20"/>
        </w:rPr>
      </w:pPr>
      <w:r w:rsidRPr="00043665">
        <w:rPr>
          <w:rFonts w:cs="Arial"/>
          <w:sz w:val="20"/>
        </w:rPr>
        <w:t>vrednost drobnega materiala za redno vzdrževanje</w:t>
      </w:r>
      <w:r w:rsidR="008D04BA" w:rsidRPr="00043665">
        <w:rPr>
          <w:rFonts w:cs="Arial"/>
          <w:sz w:val="20"/>
        </w:rPr>
        <w:t>, ki se nominalno</w:t>
      </w:r>
      <w:r w:rsidRPr="00043665">
        <w:rPr>
          <w:rFonts w:cs="Arial"/>
          <w:sz w:val="20"/>
        </w:rPr>
        <w:t xml:space="preserve"> določi v višini 0,5% letne vrednosti materiala za posamezni sklop, množeno s številom mesecev do izteka pogodbe (velja samo za SKLOP I).</w:t>
      </w:r>
    </w:p>
    <w:p w14:paraId="658F1B01" w14:textId="77777777" w:rsidR="00422CD4" w:rsidRPr="00043665" w:rsidRDefault="00422CD4" w:rsidP="00422CD4">
      <w:pPr>
        <w:spacing w:line="260" w:lineRule="atLeast"/>
        <w:jc w:val="both"/>
        <w:rPr>
          <w:rFonts w:cs="Arial"/>
          <w:sz w:val="20"/>
        </w:rPr>
      </w:pPr>
    </w:p>
    <w:p w14:paraId="29CEE270" w14:textId="7C37DC07" w:rsidR="00422CD4" w:rsidRPr="00043665" w:rsidRDefault="00422CD4" w:rsidP="00422CD4">
      <w:pPr>
        <w:jc w:val="both"/>
        <w:rPr>
          <w:rFonts w:cs="Arial"/>
          <w:sz w:val="20"/>
        </w:rPr>
      </w:pPr>
      <w:r w:rsidRPr="00043665">
        <w:rPr>
          <w:rFonts w:cs="Arial"/>
          <w:sz w:val="20"/>
        </w:rPr>
        <w:t>Strank</w:t>
      </w:r>
      <w:r w:rsidR="009D6192">
        <w:rPr>
          <w:rFonts w:cs="Arial"/>
          <w:sz w:val="20"/>
        </w:rPr>
        <w:t>i</w:t>
      </w:r>
      <w:r w:rsidRPr="00043665">
        <w:rPr>
          <w:rFonts w:cs="Arial"/>
          <w:sz w:val="20"/>
        </w:rPr>
        <w:t xml:space="preserve"> </w:t>
      </w:r>
      <w:r w:rsidR="009D6192">
        <w:rPr>
          <w:rFonts w:cs="Arial"/>
          <w:sz w:val="20"/>
        </w:rPr>
        <w:t xml:space="preserve">sta </w:t>
      </w:r>
      <w:r w:rsidRPr="00043665">
        <w:rPr>
          <w:rFonts w:cs="Arial"/>
          <w:sz w:val="20"/>
        </w:rPr>
        <w:t>soglasn</w:t>
      </w:r>
      <w:r w:rsidR="009D6192">
        <w:rPr>
          <w:rFonts w:cs="Arial"/>
          <w:sz w:val="20"/>
        </w:rPr>
        <w:t>i</w:t>
      </w:r>
      <w:r w:rsidRPr="00043665">
        <w:rPr>
          <w:rFonts w:cs="Arial"/>
          <w:sz w:val="20"/>
        </w:rPr>
        <w:t>, da se s sprejemom aneksa k tej pogodbi, s katerim se, skladno s to pogodbo, dogovori dodajanje novega objekta vzdrževanja, ne spreminja splošna narava pogodbe o izvedbi javnega naročila.</w:t>
      </w:r>
    </w:p>
    <w:p w14:paraId="0F70E18F" w14:textId="77777777" w:rsidR="00422CD4" w:rsidRDefault="00422CD4" w:rsidP="00422CD4">
      <w:pPr>
        <w:jc w:val="both"/>
        <w:rPr>
          <w:rFonts w:cs="Arial"/>
          <w:sz w:val="20"/>
        </w:rPr>
      </w:pPr>
    </w:p>
    <w:p w14:paraId="338FA866" w14:textId="77777777" w:rsidR="00664B24" w:rsidRPr="00043665" w:rsidRDefault="00664B24" w:rsidP="00422CD4">
      <w:pPr>
        <w:jc w:val="both"/>
        <w:rPr>
          <w:rFonts w:cs="Arial"/>
          <w:sz w:val="20"/>
        </w:rPr>
      </w:pPr>
    </w:p>
    <w:p w14:paraId="70A136F0" w14:textId="1D7C7707" w:rsidR="00624395" w:rsidRPr="00043665" w:rsidRDefault="00C94B89" w:rsidP="00D421BE">
      <w:pPr>
        <w:pStyle w:val="Naslov1"/>
        <w:numPr>
          <w:ilvl w:val="0"/>
          <w:numId w:val="16"/>
        </w:numPr>
        <w:jc w:val="both"/>
      </w:pPr>
      <w:r w:rsidRPr="00043665">
        <w:t xml:space="preserve">NALOGE IN DOLŽNOSTI IZVAJALCEV </w:t>
      </w:r>
    </w:p>
    <w:p w14:paraId="48AC33E7" w14:textId="77777777" w:rsidR="00624395" w:rsidRPr="00043665" w:rsidRDefault="00624395" w:rsidP="00624395">
      <w:pPr>
        <w:suppressAutoHyphens/>
        <w:overflowPunct w:val="0"/>
        <w:jc w:val="both"/>
        <w:rPr>
          <w:rFonts w:cs="Arial"/>
          <w:sz w:val="20"/>
          <w:lang w:eastAsia="zh-CN"/>
        </w:rPr>
      </w:pPr>
    </w:p>
    <w:p w14:paraId="2D7DE01A" w14:textId="77777777" w:rsidR="003329C3" w:rsidRPr="00043665" w:rsidRDefault="003329C3" w:rsidP="003329C3">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510B19F7" w14:textId="77777777" w:rsidR="003329C3" w:rsidRPr="00043665" w:rsidRDefault="003329C3" w:rsidP="003329C3">
      <w:pPr>
        <w:suppressAutoHyphens/>
        <w:overflowPunct w:val="0"/>
        <w:jc w:val="both"/>
        <w:rPr>
          <w:rFonts w:cs="Arial"/>
          <w:sz w:val="20"/>
          <w:lang w:eastAsia="zh-CN"/>
        </w:rPr>
      </w:pPr>
    </w:p>
    <w:p w14:paraId="31EFEE60" w14:textId="53D19F68" w:rsidR="003329C3" w:rsidRPr="00043665" w:rsidRDefault="003329C3" w:rsidP="003329C3">
      <w:pPr>
        <w:suppressAutoHyphens/>
        <w:overflowPunct w:val="0"/>
        <w:jc w:val="both"/>
        <w:rPr>
          <w:rFonts w:cs="Arial"/>
          <w:sz w:val="20"/>
          <w:lang w:eastAsia="zh-CN"/>
        </w:rPr>
      </w:pPr>
      <w:r w:rsidRPr="00043665">
        <w:rPr>
          <w:rFonts w:cs="Arial"/>
          <w:sz w:val="20"/>
          <w:lang w:eastAsia="zh-CN"/>
        </w:rPr>
        <w:t>Izvajalec</w:t>
      </w:r>
      <w:r w:rsidRPr="00043665">
        <w:rPr>
          <w:rFonts w:eastAsia="Calibri" w:cs="Arial"/>
          <w:sz w:val="20"/>
          <w:lang w:eastAsia="zh-CN"/>
        </w:rPr>
        <w:t xml:space="preserve"> </w:t>
      </w:r>
      <w:r w:rsidRPr="00043665">
        <w:rPr>
          <w:rFonts w:cs="Arial"/>
          <w:sz w:val="20"/>
          <w:lang w:eastAsia="zh-CN"/>
        </w:rPr>
        <w:t>je</w:t>
      </w:r>
      <w:r w:rsidRPr="00043665">
        <w:rPr>
          <w:rFonts w:eastAsia="Calibri" w:cs="Arial"/>
          <w:sz w:val="20"/>
          <w:lang w:eastAsia="zh-CN"/>
        </w:rPr>
        <w:t xml:space="preserve"> </w:t>
      </w:r>
      <w:r w:rsidRPr="00043665">
        <w:rPr>
          <w:rFonts w:cs="Arial"/>
          <w:sz w:val="20"/>
          <w:lang w:eastAsia="zh-CN"/>
        </w:rPr>
        <w:t>za</w:t>
      </w:r>
      <w:r w:rsidRPr="00043665">
        <w:rPr>
          <w:rFonts w:eastAsia="Calibri" w:cs="Arial"/>
          <w:sz w:val="20"/>
          <w:lang w:eastAsia="zh-CN"/>
        </w:rPr>
        <w:t xml:space="preserve"> </w:t>
      </w:r>
      <w:r w:rsidRPr="00043665">
        <w:rPr>
          <w:rFonts w:cs="Arial"/>
          <w:sz w:val="20"/>
          <w:lang w:eastAsia="zh-CN"/>
        </w:rPr>
        <w:t>opravljanje</w:t>
      </w:r>
      <w:r w:rsidRPr="00043665">
        <w:rPr>
          <w:rFonts w:eastAsia="Calibri" w:cs="Arial"/>
          <w:sz w:val="20"/>
          <w:lang w:eastAsia="zh-CN"/>
        </w:rPr>
        <w:t xml:space="preserve"> </w:t>
      </w:r>
      <w:r w:rsidRPr="00043665">
        <w:rPr>
          <w:rFonts w:cs="Arial"/>
          <w:sz w:val="20"/>
          <w:lang w:eastAsia="zh-CN"/>
        </w:rPr>
        <w:t>storitev</w:t>
      </w:r>
      <w:r w:rsidRPr="00043665">
        <w:rPr>
          <w:rFonts w:eastAsia="Calibri" w:cs="Arial"/>
          <w:sz w:val="20"/>
          <w:lang w:eastAsia="zh-CN"/>
        </w:rPr>
        <w:t xml:space="preserve"> </w:t>
      </w:r>
      <w:r w:rsidRPr="00043665">
        <w:rPr>
          <w:rFonts w:cs="Arial"/>
          <w:sz w:val="20"/>
          <w:lang w:eastAsia="zh-CN"/>
        </w:rPr>
        <w:t>po</w:t>
      </w:r>
      <w:r w:rsidRPr="00043665">
        <w:rPr>
          <w:rFonts w:eastAsia="Calibri" w:cs="Arial"/>
          <w:sz w:val="20"/>
          <w:lang w:eastAsia="zh-CN"/>
        </w:rPr>
        <w:t xml:space="preserve"> </w:t>
      </w:r>
      <w:r w:rsidRPr="00043665">
        <w:rPr>
          <w:rFonts w:cs="Arial"/>
          <w:sz w:val="20"/>
          <w:lang w:eastAsia="zh-CN"/>
        </w:rPr>
        <w:t>tej pogodbi</w:t>
      </w:r>
      <w:r w:rsidR="00624395" w:rsidRPr="00043665">
        <w:rPr>
          <w:rFonts w:cs="Arial"/>
          <w:sz w:val="20"/>
          <w:lang w:eastAsia="zh-CN"/>
        </w:rPr>
        <w:t xml:space="preserve"> primeroma</w:t>
      </w:r>
      <w:r w:rsidRPr="00043665">
        <w:rPr>
          <w:rFonts w:cs="Arial"/>
          <w:sz w:val="20"/>
          <w:lang w:eastAsia="zh-CN"/>
        </w:rPr>
        <w:t xml:space="preserve"> dolžan</w:t>
      </w:r>
      <w:r w:rsidR="007137F2" w:rsidRPr="00043665">
        <w:rPr>
          <w:rFonts w:cs="Arial"/>
          <w:sz w:val="20"/>
          <w:lang w:eastAsia="zh-CN"/>
        </w:rPr>
        <w:t>, glede na potrebe oziroma tehnične značilnosti posameznega objekta</w:t>
      </w:r>
      <w:r w:rsidRPr="00043665">
        <w:rPr>
          <w:rFonts w:cs="Arial"/>
          <w:sz w:val="20"/>
          <w:lang w:eastAsia="zh-CN"/>
        </w:rPr>
        <w:t>:</w:t>
      </w:r>
    </w:p>
    <w:p w14:paraId="26681CC8" w14:textId="77777777" w:rsidR="007137F2" w:rsidRPr="00043665" w:rsidRDefault="007137F2" w:rsidP="003329C3">
      <w:pPr>
        <w:suppressAutoHyphens/>
        <w:overflowPunct w:val="0"/>
        <w:jc w:val="both"/>
        <w:rPr>
          <w:rFonts w:cs="Arial"/>
          <w:sz w:val="20"/>
          <w:lang w:eastAsia="zh-CN"/>
        </w:rPr>
      </w:pPr>
    </w:p>
    <w:p w14:paraId="363E455B" w14:textId="534754C4" w:rsidR="00D12029" w:rsidRPr="00043665" w:rsidRDefault="003329C3" w:rsidP="00D421BE">
      <w:pPr>
        <w:widowControl/>
        <w:numPr>
          <w:ilvl w:val="0"/>
          <w:numId w:val="30"/>
        </w:numPr>
        <w:autoSpaceDE/>
        <w:autoSpaceDN/>
        <w:adjustRightInd/>
        <w:spacing w:line="260" w:lineRule="atLeast"/>
        <w:jc w:val="both"/>
        <w:rPr>
          <w:rFonts w:cs="Arial"/>
          <w:sz w:val="20"/>
          <w:lang w:eastAsia="zh-CN"/>
        </w:rPr>
      </w:pPr>
      <w:r w:rsidRPr="00043665">
        <w:rPr>
          <w:rFonts w:cs="Arial"/>
          <w:sz w:val="20"/>
          <w:lang w:eastAsia="zh-CN"/>
        </w:rPr>
        <w:t>svoje pogodbene obveznosti izvajati v skladu s pogoji in merili, na podlagi katerih je bilo izvajalcu naročilo oddano in podpisana ta pogodba</w:t>
      </w:r>
      <w:r w:rsidR="00624395" w:rsidRPr="00043665">
        <w:rPr>
          <w:rFonts w:cs="Arial"/>
          <w:sz w:val="20"/>
          <w:lang w:eastAsia="zh-CN"/>
        </w:rPr>
        <w:t>;</w:t>
      </w:r>
    </w:p>
    <w:p w14:paraId="0DF791F2" w14:textId="4474FFE1" w:rsidR="00D12029" w:rsidRPr="00043665" w:rsidRDefault="00624395" w:rsidP="00D421BE">
      <w:pPr>
        <w:widowControl/>
        <w:numPr>
          <w:ilvl w:val="0"/>
          <w:numId w:val="30"/>
        </w:numPr>
        <w:autoSpaceDE/>
        <w:autoSpaceDN/>
        <w:adjustRightInd/>
        <w:spacing w:line="260" w:lineRule="atLeast"/>
        <w:jc w:val="both"/>
        <w:rPr>
          <w:rFonts w:cs="Arial"/>
          <w:sz w:val="20"/>
          <w:lang w:eastAsia="zh-CN"/>
        </w:rPr>
      </w:pPr>
      <w:r w:rsidRPr="00043665">
        <w:rPr>
          <w:rFonts w:cs="Arial"/>
          <w:sz w:val="20"/>
          <w:lang w:eastAsia="zh-CN"/>
        </w:rPr>
        <w:t xml:space="preserve">izvajati </w:t>
      </w:r>
      <w:r w:rsidR="00D12029" w:rsidRPr="00043665">
        <w:rPr>
          <w:rFonts w:cs="Arial"/>
          <w:sz w:val="20"/>
          <w:lang w:eastAsia="zh-CN"/>
        </w:rPr>
        <w:t>storitve na objektu skladno s to pogodbo, zakonodajo, tehničnimi merili in drugimi akti skladno z zakonodajo področja</w:t>
      </w:r>
      <w:r w:rsidRPr="00043665">
        <w:rPr>
          <w:rFonts w:cs="Arial"/>
          <w:sz w:val="20"/>
          <w:lang w:eastAsia="zh-CN"/>
        </w:rPr>
        <w:t>;</w:t>
      </w:r>
    </w:p>
    <w:p w14:paraId="387B493A" w14:textId="57892212" w:rsidR="00624395" w:rsidRPr="00043665" w:rsidRDefault="003329C3" w:rsidP="00D421BE">
      <w:pPr>
        <w:widowControl/>
        <w:numPr>
          <w:ilvl w:val="0"/>
          <w:numId w:val="30"/>
        </w:numPr>
        <w:autoSpaceDE/>
        <w:autoSpaceDN/>
        <w:adjustRightInd/>
        <w:spacing w:line="260" w:lineRule="atLeast"/>
        <w:jc w:val="both"/>
        <w:rPr>
          <w:rFonts w:cs="Arial"/>
          <w:sz w:val="20"/>
          <w:lang w:eastAsia="zh-CN"/>
        </w:rPr>
      </w:pPr>
      <w:r w:rsidRPr="00043665">
        <w:rPr>
          <w:rFonts w:cs="Arial"/>
          <w:sz w:val="20"/>
          <w:lang w:eastAsia="zh-CN"/>
        </w:rPr>
        <w:t>pogodbeno prevzete obveznosti opravljati strokovno pravilno, vestno, pravočasno in v dogovorjenih rokih ter kvalitetno, v skladu s poklicno skrbnostjo, veljavnimi tehničnimi predpisi</w:t>
      </w:r>
      <w:r w:rsidR="00624395" w:rsidRPr="00043665">
        <w:rPr>
          <w:rFonts w:cs="Arial"/>
          <w:sz w:val="20"/>
          <w:lang w:eastAsia="zh-CN"/>
        </w:rPr>
        <w:t>, standardi, normativi in veljavno zakonodajo ter zahtevami proizvajalca posameznih naprav</w:t>
      </w:r>
      <w:r w:rsidR="00FF3CC2">
        <w:rPr>
          <w:rFonts w:cs="Arial"/>
          <w:sz w:val="20"/>
          <w:lang w:eastAsia="zh-CN"/>
        </w:rPr>
        <w:t>;</w:t>
      </w:r>
    </w:p>
    <w:p w14:paraId="25509CBB" w14:textId="42ECE362" w:rsidR="00624395" w:rsidRPr="00043665" w:rsidRDefault="00624395" w:rsidP="00D421BE">
      <w:pPr>
        <w:widowControl/>
        <w:numPr>
          <w:ilvl w:val="0"/>
          <w:numId w:val="30"/>
        </w:numPr>
        <w:autoSpaceDE/>
        <w:autoSpaceDN/>
        <w:adjustRightInd/>
        <w:spacing w:line="260" w:lineRule="atLeast"/>
        <w:jc w:val="both"/>
        <w:rPr>
          <w:rFonts w:cs="Arial"/>
          <w:sz w:val="20"/>
          <w:lang w:eastAsia="zh-CN"/>
        </w:rPr>
      </w:pPr>
      <w:r w:rsidRPr="00043665">
        <w:rPr>
          <w:rFonts w:cs="Arial"/>
          <w:sz w:val="20"/>
          <w:lang w:eastAsia="zh-CN"/>
        </w:rPr>
        <w:t>storitve vzdrževanja izvajati sproti, v skladu z odzivnimi časi. Specifikacija storitev zajema minimalni obseg nalog, ki se jih zavezuje izvesti izvajalec</w:t>
      </w:r>
      <w:r w:rsidR="00FF3CC2">
        <w:rPr>
          <w:rFonts w:cs="Arial"/>
          <w:sz w:val="20"/>
          <w:lang w:eastAsia="zh-CN"/>
        </w:rPr>
        <w:t>;</w:t>
      </w:r>
      <w:r w:rsidRPr="00043665">
        <w:rPr>
          <w:rFonts w:cs="Arial"/>
          <w:sz w:val="20"/>
          <w:lang w:eastAsia="zh-CN"/>
        </w:rPr>
        <w:t xml:space="preserve"> </w:t>
      </w:r>
    </w:p>
    <w:p w14:paraId="77956AB1" w14:textId="57330F4A" w:rsidR="00624395" w:rsidRPr="00043665" w:rsidRDefault="00624395" w:rsidP="00D421BE">
      <w:pPr>
        <w:widowControl/>
        <w:numPr>
          <w:ilvl w:val="0"/>
          <w:numId w:val="30"/>
        </w:numPr>
        <w:autoSpaceDE/>
        <w:autoSpaceDN/>
        <w:adjustRightInd/>
        <w:spacing w:line="260" w:lineRule="atLeast"/>
        <w:jc w:val="both"/>
        <w:rPr>
          <w:rFonts w:cs="Arial"/>
          <w:sz w:val="20"/>
          <w:lang w:eastAsia="zh-CN"/>
        </w:rPr>
      </w:pPr>
      <w:r w:rsidRPr="00043665">
        <w:rPr>
          <w:rFonts w:cs="Arial"/>
          <w:sz w:val="20"/>
          <w:lang w:eastAsia="zh-CN"/>
        </w:rPr>
        <w:t>skrbeti, da vzdrževanje izvajajo usposobljeni vzdrževalci in so pri izvajanju storitev po tej pogodbi imajo na razpolago potrebne naprave in orodje;</w:t>
      </w:r>
    </w:p>
    <w:p w14:paraId="3591B29E" w14:textId="1B36428A" w:rsidR="00624395" w:rsidRPr="00043665" w:rsidRDefault="00624395" w:rsidP="00D421BE">
      <w:pPr>
        <w:widowControl/>
        <w:numPr>
          <w:ilvl w:val="0"/>
          <w:numId w:val="30"/>
        </w:numPr>
        <w:autoSpaceDE/>
        <w:autoSpaceDN/>
        <w:adjustRightInd/>
        <w:spacing w:line="260" w:lineRule="atLeast"/>
        <w:jc w:val="both"/>
        <w:rPr>
          <w:rFonts w:cs="Arial"/>
          <w:sz w:val="20"/>
          <w:lang w:eastAsia="zh-CN"/>
        </w:rPr>
      </w:pPr>
      <w:r w:rsidRPr="00043665">
        <w:rPr>
          <w:rFonts w:cs="Arial"/>
          <w:sz w:val="20"/>
          <w:lang w:eastAsia="zh-CN"/>
        </w:rPr>
        <w:t>dolžan zavarovati izvajanje pogodbenih storitev in le-te izvajati v skladu s predpisi o varnosti in zdravju pri delu ter predpisi s področja požarne varnosti;</w:t>
      </w:r>
    </w:p>
    <w:p w14:paraId="17B39F15" w14:textId="77777777" w:rsidR="00624395" w:rsidRPr="00043665" w:rsidRDefault="00624395" w:rsidP="00D421BE">
      <w:pPr>
        <w:widowControl/>
        <w:numPr>
          <w:ilvl w:val="0"/>
          <w:numId w:val="30"/>
        </w:numPr>
        <w:autoSpaceDE/>
        <w:autoSpaceDN/>
        <w:adjustRightInd/>
        <w:spacing w:line="260" w:lineRule="atLeast"/>
        <w:jc w:val="both"/>
        <w:rPr>
          <w:rFonts w:cs="Arial"/>
          <w:sz w:val="20"/>
          <w:lang w:eastAsia="zh-CN"/>
        </w:rPr>
      </w:pPr>
      <w:r w:rsidRPr="00043665">
        <w:rPr>
          <w:rFonts w:cs="Arial"/>
          <w:sz w:val="20"/>
          <w:lang w:eastAsia="zh-CN"/>
        </w:rPr>
        <w:t>zagotavljati potrebne rezervne dele za popravilo in zamenjavo ves čas trajanja te pogodbe.</w:t>
      </w:r>
    </w:p>
    <w:p w14:paraId="53037D19" w14:textId="24BBB9B0" w:rsidR="003329C3" w:rsidRPr="00043665" w:rsidRDefault="003329C3" w:rsidP="00D421BE">
      <w:pPr>
        <w:widowControl/>
        <w:numPr>
          <w:ilvl w:val="0"/>
          <w:numId w:val="30"/>
        </w:numPr>
        <w:autoSpaceDE/>
        <w:autoSpaceDN/>
        <w:adjustRightInd/>
        <w:spacing w:line="260" w:lineRule="atLeast"/>
        <w:jc w:val="both"/>
        <w:rPr>
          <w:rFonts w:cs="Arial"/>
          <w:sz w:val="20"/>
          <w:lang w:eastAsia="zh-CN"/>
        </w:rPr>
      </w:pPr>
      <w:r w:rsidRPr="00043665">
        <w:rPr>
          <w:rFonts w:cs="Arial"/>
          <w:sz w:val="20"/>
          <w:lang w:eastAsia="zh-CN"/>
        </w:rPr>
        <w:t>omogočati ustrezen nadzor naročniku oziroma predstavniku uporabnika</w:t>
      </w:r>
      <w:r w:rsidR="00624395" w:rsidRPr="00043665">
        <w:rPr>
          <w:rFonts w:cs="Arial"/>
          <w:sz w:val="20"/>
          <w:lang w:eastAsia="zh-CN"/>
        </w:rPr>
        <w:t>;</w:t>
      </w:r>
    </w:p>
    <w:p w14:paraId="47E2F93B" w14:textId="77777777" w:rsidR="003329C3" w:rsidRPr="00043665" w:rsidRDefault="003329C3" w:rsidP="00D421BE">
      <w:pPr>
        <w:widowControl/>
        <w:numPr>
          <w:ilvl w:val="0"/>
          <w:numId w:val="30"/>
        </w:numPr>
        <w:autoSpaceDE/>
        <w:autoSpaceDN/>
        <w:adjustRightInd/>
        <w:spacing w:line="260" w:lineRule="atLeast"/>
        <w:jc w:val="both"/>
        <w:rPr>
          <w:rFonts w:cs="Arial"/>
          <w:sz w:val="20"/>
          <w:lang w:eastAsia="zh-CN"/>
        </w:rPr>
      </w:pPr>
      <w:r w:rsidRPr="00043665">
        <w:rPr>
          <w:rFonts w:cs="Arial"/>
          <w:sz w:val="20"/>
          <w:lang w:eastAsia="zh-CN"/>
        </w:rPr>
        <w:t>sodelovati z naročnikom, mu svetovati ter pri tem upoštevati njegove ekonomske, tehnične pogoje in gospodarno izvrševati pogodbene storitve v korist naročnika,</w:t>
      </w:r>
    </w:p>
    <w:p w14:paraId="5B440628" w14:textId="3F8C28F8" w:rsidR="00624395" w:rsidRPr="00043665" w:rsidRDefault="00624395" w:rsidP="00D421BE">
      <w:pPr>
        <w:widowControl/>
        <w:numPr>
          <w:ilvl w:val="0"/>
          <w:numId w:val="30"/>
        </w:numPr>
        <w:autoSpaceDE/>
        <w:autoSpaceDN/>
        <w:adjustRightInd/>
        <w:spacing w:line="260" w:lineRule="atLeast"/>
        <w:jc w:val="both"/>
        <w:rPr>
          <w:rFonts w:cs="Arial"/>
          <w:sz w:val="20"/>
          <w:lang w:eastAsia="zh-CN"/>
        </w:rPr>
      </w:pPr>
      <w:r w:rsidRPr="00043665">
        <w:rPr>
          <w:rFonts w:cs="Arial"/>
          <w:sz w:val="20"/>
        </w:rPr>
        <w:t>ravnati s skrbnostjo dobrega strokovnjaka oziroma gospodarno v prid naročnika in uporabnikov ter ščititi njihove interese.</w:t>
      </w:r>
    </w:p>
    <w:p w14:paraId="2E65042F" w14:textId="77777777" w:rsidR="00D12029" w:rsidRPr="00043665" w:rsidRDefault="00D12029" w:rsidP="00D421BE">
      <w:pPr>
        <w:widowControl/>
        <w:numPr>
          <w:ilvl w:val="0"/>
          <w:numId w:val="30"/>
        </w:numPr>
        <w:autoSpaceDE/>
        <w:autoSpaceDN/>
        <w:adjustRightInd/>
        <w:spacing w:line="260" w:lineRule="atLeast"/>
        <w:jc w:val="both"/>
        <w:rPr>
          <w:rFonts w:cs="Arial"/>
          <w:sz w:val="20"/>
          <w:lang w:eastAsia="zh-CN"/>
        </w:rPr>
      </w:pPr>
      <w:r w:rsidRPr="00043665">
        <w:rPr>
          <w:rFonts w:cs="Arial"/>
          <w:sz w:val="20"/>
          <w:lang w:eastAsia="zh-CN"/>
        </w:rPr>
        <w:lastRenderedPageBreak/>
        <w:t>pri izvajanju pogodbenih obveznosti uporabljati napredne informacijske tehnologije in metode;</w:t>
      </w:r>
    </w:p>
    <w:p w14:paraId="364F2C49" w14:textId="2B513761" w:rsidR="00624395" w:rsidRPr="00043665" w:rsidRDefault="00624395" w:rsidP="00D421BE">
      <w:pPr>
        <w:widowControl/>
        <w:numPr>
          <w:ilvl w:val="0"/>
          <w:numId w:val="30"/>
        </w:numPr>
        <w:autoSpaceDE/>
        <w:autoSpaceDN/>
        <w:adjustRightInd/>
        <w:spacing w:line="260" w:lineRule="atLeast"/>
        <w:jc w:val="both"/>
        <w:rPr>
          <w:rFonts w:cs="Arial"/>
          <w:sz w:val="20"/>
          <w:lang w:eastAsia="zh-CN"/>
        </w:rPr>
      </w:pPr>
      <w:r w:rsidRPr="00043665">
        <w:rPr>
          <w:rFonts w:cs="Arial"/>
          <w:sz w:val="20"/>
          <w:lang w:eastAsia="zh-CN"/>
        </w:rPr>
        <w:t>nadzirati pravilno uporabe prostorov, objektov in naprav v skladu z dobro prakso;</w:t>
      </w:r>
    </w:p>
    <w:p w14:paraId="745E528B" w14:textId="65C65ED3" w:rsidR="00D12029" w:rsidRPr="00043665" w:rsidRDefault="00D12029" w:rsidP="00D421BE">
      <w:pPr>
        <w:widowControl/>
        <w:numPr>
          <w:ilvl w:val="0"/>
          <w:numId w:val="30"/>
        </w:numPr>
        <w:autoSpaceDE/>
        <w:autoSpaceDN/>
        <w:adjustRightInd/>
        <w:spacing w:line="260" w:lineRule="atLeast"/>
        <w:jc w:val="both"/>
        <w:rPr>
          <w:rFonts w:cs="Arial"/>
          <w:sz w:val="20"/>
          <w:lang w:eastAsia="zh-CN"/>
        </w:rPr>
      </w:pPr>
      <w:r w:rsidRPr="00043665">
        <w:rPr>
          <w:rFonts w:cs="Arial"/>
          <w:sz w:val="20"/>
          <w:lang w:eastAsia="zh-CN"/>
        </w:rPr>
        <w:t>upoštevati zakonske določbe in veljavna naročnikova oziroma uporabnikova pravila za varovanje in zaščito, s katerimi se je dolžan seznaniti ob podpisu pogodbe</w:t>
      </w:r>
      <w:r w:rsidR="00624395" w:rsidRPr="00043665">
        <w:rPr>
          <w:rFonts w:cs="Arial"/>
          <w:sz w:val="20"/>
          <w:lang w:eastAsia="zh-CN"/>
        </w:rPr>
        <w:t>;</w:t>
      </w:r>
    </w:p>
    <w:p w14:paraId="619185AC" w14:textId="0630B5A6" w:rsidR="00D12029" w:rsidRPr="00043665" w:rsidRDefault="00D12029" w:rsidP="00D421BE">
      <w:pPr>
        <w:widowControl/>
        <w:numPr>
          <w:ilvl w:val="0"/>
          <w:numId w:val="30"/>
        </w:numPr>
        <w:autoSpaceDE/>
        <w:autoSpaceDN/>
        <w:adjustRightInd/>
        <w:spacing w:line="260" w:lineRule="atLeast"/>
        <w:jc w:val="both"/>
        <w:rPr>
          <w:rFonts w:cs="Arial"/>
          <w:sz w:val="20"/>
          <w:lang w:eastAsia="zh-CN"/>
        </w:rPr>
      </w:pPr>
      <w:r w:rsidRPr="00043665">
        <w:rPr>
          <w:rFonts w:cs="Arial"/>
          <w:sz w:val="20"/>
          <w:lang w:eastAsia="zh-CN"/>
        </w:rPr>
        <w:t>upoštevati pravila glede načina dostopa oziroma vstopa v posamezen objekt</w:t>
      </w:r>
      <w:r w:rsidR="00624395" w:rsidRPr="00043665">
        <w:rPr>
          <w:rFonts w:cs="Arial"/>
          <w:sz w:val="20"/>
          <w:lang w:eastAsia="zh-CN"/>
        </w:rPr>
        <w:t>;</w:t>
      </w:r>
    </w:p>
    <w:p w14:paraId="37B48816" w14:textId="162E571B" w:rsidR="00D12029" w:rsidRPr="00043665" w:rsidRDefault="00D12029" w:rsidP="00D421BE">
      <w:pPr>
        <w:widowControl/>
        <w:numPr>
          <w:ilvl w:val="0"/>
          <w:numId w:val="30"/>
        </w:numPr>
        <w:autoSpaceDE/>
        <w:autoSpaceDN/>
        <w:adjustRightInd/>
        <w:spacing w:line="260" w:lineRule="atLeast"/>
        <w:jc w:val="both"/>
        <w:rPr>
          <w:rFonts w:cs="Arial"/>
          <w:sz w:val="20"/>
          <w:lang w:eastAsia="zh-CN"/>
        </w:rPr>
      </w:pPr>
      <w:r w:rsidRPr="00043665">
        <w:rPr>
          <w:rFonts w:cs="Arial"/>
          <w:sz w:val="20"/>
          <w:lang w:eastAsia="zh-CN"/>
        </w:rPr>
        <w:t>komuni</w:t>
      </w:r>
      <w:r w:rsidR="00624395" w:rsidRPr="00043665">
        <w:rPr>
          <w:rFonts w:cs="Arial"/>
          <w:sz w:val="20"/>
          <w:lang w:eastAsia="zh-CN"/>
        </w:rPr>
        <w:t>cirati</w:t>
      </w:r>
      <w:r w:rsidRPr="00043665">
        <w:rPr>
          <w:rFonts w:cs="Arial"/>
          <w:sz w:val="20"/>
          <w:lang w:eastAsia="zh-CN"/>
        </w:rPr>
        <w:t xml:space="preserve"> in sodelova</w:t>
      </w:r>
      <w:r w:rsidR="00624395" w:rsidRPr="00043665">
        <w:rPr>
          <w:rFonts w:cs="Arial"/>
          <w:sz w:val="20"/>
          <w:lang w:eastAsia="zh-CN"/>
        </w:rPr>
        <w:t>ti</w:t>
      </w:r>
      <w:r w:rsidRPr="00043665">
        <w:rPr>
          <w:rFonts w:cs="Arial"/>
          <w:sz w:val="20"/>
          <w:lang w:eastAsia="zh-CN"/>
        </w:rPr>
        <w:t xml:space="preserve"> z naročnikom in uporabniki objektov ter skrb</w:t>
      </w:r>
      <w:r w:rsidR="00624395" w:rsidRPr="00043665">
        <w:rPr>
          <w:rFonts w:cs="Arial"/>
          <w:sz w:val="20"/>
          <w:lang w:eastAsia="zh-CN"/>
        </w:rPr>
        <w:t>eti</w:t>
      </w:r>
      <w:r w:rsidRPr="00043665">
        <w:rPr>
          <w:rFonts w:cs="Arial"/>
          <w:sz w:val="20"/>
          <w:lang w:eastAsia="zh-CN"/>
        </w:rPr>
        <w:t xml:space="preserve"> za prenos informacij in drugih obvestil ter posredova</w:t>
      </w:r>
      <w:r w:rsidR="00624395" w:rsidRPr="00043665">
        <w:rPr>
          <w:rFonts w:cs="Arial"/>
          <w:sz w:val="20"/>
          <w:lang w:eastAsia="zh-CN"/>
        </w:rPr>
        <w:t>ti</w:t>
      </w:r>
      <w:r w:rsidRPr="00043665">
        <w:rPr>
          <w:rFonts w:cs="Arial"/>
          <w:sz w:val="20"/>
          <w:lang w:eastAsia="zh-CN"/>
        </w:rPr>
        <w:t xml:space="preserve"> vse pripomb</w:t>
      </w:r>
      <w:r w:rsidR="00624395" w:rsidRPr="00043665">
        <w:rPr>
          <w:rFonts w:cs="Arial"/>
          <w:sz w:val="20"/>
          <w:lang w:eastAsia="zh-CN"/>
        </w:rPr>
        <w:t>e</w:t>
      </w:r>
      <w:r w:rsidRPr="00043665">
        <w:rPr>
          <w:rFonts w:cs="Arial"/>
          <w:sz w:val="20"/>
          <w:lang w:eastAsia="zh-CN"/>
        </w:rPr>
        <w:t xml:space="preserve"> in predlog</w:t>
      </w:r>
      <w:r w:rsidR="00624395" w:rsidRPr="00043665">
        <w:rPr>
          <w:rFonts w:cs="Arial"/>
          <w:sz w:val="20"/>
          <w:lang w:eastAsia="zh-CN"/>
        </w:rPr>
        <w:t>e</w:t>
      </w:r>
      <w:r w:rsidRPr="00043665">
        <w:rPr>
          <w:rFonts w:cs="Arial"/>
          <w:sz w:val="20"/>
          <w:lang w:eastAsia="zh-CN"/>
        </w:rPr>
        <w:t xml:space="preserve"> uporabnikov nepremičnin, ki se nanašajo na vzdrževanje objektov;</w:t>
      </w:r>
    </w:p>
    <w:p w14:paraId="4D5CA5CE" w14:textId="15125BF6" w:rsidR="00D12029" w:rsidRPr="00043665" w:rsidRDefault="00D12029" w:rsidP="00D421BE">
      <w:pPr>
        <w:widowControl/>
        <w:numPr>
          <w:ilvl w:val="0"/>
          <w:numId w:val="30"/>
        </w:numPr>
        <w:autoSpaceDE/>
        <w:autoSpaceDN/>
        <w:adjustRightInd/>
        <w:spacing w:line="260" w:lineRule="atLeast"/>
        <w:jc w:val="both"/>
        <w:rPr>
          <w:rFonts w:cs="Arial"/>
          <w:sz w:val="20"/>
          <w:lang w:eastAsia="zh-CN"/>
        </w:rPr>
      </w:pPr>
      <w:r w:rsidRPr="00043665">
        <w:rPr>
          <w:rFonts w:cs="Arial"/>
          <w:sz w:val="20"/>
          <w:lang w:eastAsia="zh-CN"/>
        </w:rPr>
        <w:t>zbira</w:t>
      </w:r>
      <w:r w:rsidR="00FF3CC2">
        <w:rPr>
          <w:rFonts w:cs="Arial"/>
          <w:sz w:val="20"/>
          <w:lang w:eastAsia="zh-CN"/>
        </w:rPr>
        <w:t>ti</w:t>
      </w:r>
      <w:r w:rsidRPr="00043665">
        <w:rPr>
          <w:rFonts w:cs="Arial"/>
          <w:sz w:val="20"/>
          <w:lang w:eastAsia="zh-CN"/>
        </w:rPr>
        <w:t xml:space="preserve"> in zavarova</w:t>
      </w:r>
      <w:r w:rsidR="00FF3CC2">
        <w:rPr>
          <w:rFonts w:cs="Arial"/>
          <w:sz w:val="20"/>
          <w:lang w:eastAsia="zh-CN"/>
        </w:rPr>
        <w:t>ti</w:t>
      </w:r>
      <w:r w:rsidRPr="00043665">
        <w:rPr>
          <w:rFonts w:cs="Arial"/>
          <w:sz w:val="20"/>
          <w:lang w:eastAsia="zh-CN"/>
        </w:rPr>
        <w:t xml:space="preserve"> dokazov, potrebnih za uveljavljanje odškodninskih zahtevkov pri zavarovalnicah v zvezi s škodo nastalo na objektih in napravah:</w:t>
      </w:r>
    </w:p>
    <w:p w14:paraId="7651BECD" w14:textId="0AD0556B" w:rsidR="00D12029" w:rsidRPr="00043665" w:rsidRDefault="00D12029" w:rsidP="00D421BE">
      <w:pPr>
        <w:widowControl/>
        <w:numPr>
          <w:ilvl w:val="0"/>
          <w:numId w:val="30"/>
        </w:numPr>
        <w:autoSpaceDE/>
        <w:autoSpaceDN/>
        <w:adjustRightInd/>
        <w:spacing w:line="260" w:lineRule="atLeast"/>
        <w:jc w:val="both"/>
        <w:rPr>
          <w:rFonts w:cs="Arial"/>
          <w:sz w:val="20"/>
          <w:lang w:eastAsia="zh-CN"/>
        </w:rPr>
      </w:pPr>
      <w:r w:rsidRPr="00043665">
        <w:rPr>
          <w:rFonts w:cs="Arial"/>
          <w:sz w:val="20"/>
          <w:lang w:eastAsia="zh-CN"/>
        </w:rPr>
        <w:t xml:space="preserve">podati izjavo o škodnem dogodku, ki vsebuje naslednje podatke: </w:t>
      </w:r>
    </w:p>
    <w:p w14:paraId="3911BF0D" w14:textId="14FE078C" w:rsidR="00D12029" w:rsidRPr="00043665" w:rsidRDefault="00624395" w:rsidP="00624395">
      <w:pPr>
        <w:widowControl/>
        <w:autoSpaceDE/>
        <w:autoSpaceDN/>
        <w:adjustRightInd/>
        <w:ind w:left="1440"/>
        <w:jc w:val="both"/>
        <w:rPr>
          <w:rFonts w:cs="Arial"/>
          <w:sz w:val="20"/>
        </w:rPr>
      </w:pPr>
      <w:r w:rsidRPr="00043665">
        <w:rPr>
          <w:rFonts w:cs="Arial"/>
          <w:sz w:val="20"/>
        </w:rPr>
        <w:t xml:space="preserve">a) </w:t>
      </w:r>
      <w:r w:rsidR="00D12029" w:rsidRPr="00043665">
        <w:rPr>
          <w:rFonts w:cs="Arial"/>
          <w:sz w:val="20"/>
        </w:rPr>
        <w:t>datum, ura in kraj nastanka škodnega dogodka,</w:t>
      </w:r>
    </w:p>
    <w:p w14:paraId="78DB23DF" w14:textId="75699C98" w:rsidR="00D12029" w:rsidRPr="00043665" w:rsidRDefault="00624395" w:rsidP="00624395">
      <w:pPr>
        <w:widowControl/>
        <w:autoSpaceDE/>
        <w:autoSpaceDN/>
        <w:adjustRightInd/>
        <w:ind w:left="1440"/>
        <w:jc w:val="both"/>
        <w:rPr>
          <w:rFonts w:cs="Arial"/>
          <w:b/>
          <w:bCs/>
          <w:sz w:val="20"/>
        </w:rPr>
      </w:pPr>
      <w:r w:rsidRPr="00043665">
        <w:rPr>
          <w:rFonts w:cs="Arial"/>
          <w:sz w:val="20"/>
        </w:rPr>
        <w:t xml:space="preserve">b) </w:t>
      </w:r>
      <w:r w:rsidR="00D12029" w:rsidRPr="00043665">
        <w:rPr>
          <w:rFonts w:cs="Arial"/>
          <w:sz w:val="20"/>
        </w:rPr>
        <w:t>identifikacija poškodovanih stvari - če je mogoče z inventarno številko;</w:t>
      </w:r>
    </w:p>
    <w:p w14:paraId="09FC0D2A" w14:textId="6FA9724B" w:rsidR="00D12029" w:rsidRPr="00043665" w:rsidRDefault="00624395" w:rsidP="00D421BE">
      <w:pPr>
        <w:widowControl/>
        <w:numPr>
          <w:ilvl w:val="0"/>
          <w:numId w:val="31"/>
        </w:numPr>
        <w:autoSpaceDE/>
        <w:autoSpaceDN/>
        <w:adjustRightInd/>
        <w:spacing w:line="260" w:lineRule="atLeast"/>
        <w:jc w:val="both"/>
        <w:rPr>
          <w:rFonts w:cs="Arial"/>
          <w:sz w:val="20"/>
          <w:lang w:eastAsia="zh-CN"/>
        </w:rPr>
      </w:pPr>
      <w:r w:rsidRPr="00043665">
        <w:rPr>
          <w:rFonts w:cs="Arial"/>
          <w:sz w:val="20"/>
          <w:lang w:eastAsia="zh-CN"/>
        </w:rPr>
        <w:t xml:space="preserve">hraniti </w:t>
      </w:r>
      <w:r w:rsidR="00D12029" w:rsidRPr="00043665">
        <w:rPr>
          <w:rFonts w:cs="Arial"/>
          <w:sz w:val="20"/>
          <w:lang w:eastAsia="zh-CN"/>
        </w:rPr>
        <w:t>vse poškodovane in ob popravilu zamenjane dele do morebitnega ogleda predstavnika zavarovalnice, a ne dlje kot 30 dni;</w:t>
      </w:r>
    </w:p>
    <w:p w14:paraId="2591AE25" w14:textId="7ADED68F" w:rsidR="00D12029" w:rsidRPr="00043665" w:rsidRDefault="00D12029" w:rsidP="00D421BE">
      <w:pPr>
        <w:widowControl/>
        <w:numPr>
          <w:ilvl w:val="0"/>
          <w:numId w:val="31"/>
        </w:numPr>
        <w:autoSpaceDE/>
        <w:autoSpaceDN/>
        <w:adjustRightInd/>
        <w:spacing w:line="260" w:lineRule="atLeast"/>
        <w:jc w:val="both"/>
        <w:rPr>
          <w:rFonts w:cs="Arial"/>
          <w:sz w:val="20"/>
          <w:lang w:eastAsia="zh-CN"/>
        </w:rPr>
      </w:pPr>
      <w:r w:rsidRPr="00043665">
        <w:rPr>
          <w:rFonts w:cs="Arial"/>
          <w:sz w:val="20"/>
          <w:lang w:eastAsia="zh-CN"/>
        </w:rPr>
        <w:t>ob izvajanju del za sanacijo ob škodnih dogodkih je (za potrebe uveljavljanja povračila škode pri zavarovalnici) izdati specificiran (po količinah, vrstah in vrednostih) račun, ki se obračuna in plača ločen</w:t>
      </w:r>
      <w:r w:rsidR="00624395" w:rsidRPr="00043665">
        <w:rPr>
          <w:rFonts w:cs="Arial"/>
          <w:sz w:val="20"/>
          <w:lang w:eastAsia="zh-CN"/>
        </w:rPr>
        <w:t>o;</w:t>
      </w:r>
    </w:p>
    <w:p w14:paraId="60D28985" w14:textId="4575C93A" w:rsidR="00D12029" w:rsidRPr="00043665" w:rsidRDefault="00D12029" w:rsidP="00D421BE">
      <w:pPr>
        <w:widowControl/>
        <w:numPr>
          <w:ilvl w:val="0"/>
          <w:numId w:val="31"/>
        </w:numPr>
        <w:autoSpaceDE/>
        <w:autoSpaceDN/>
        <w:adjustRightInd/>
        <w:spacing w:line="260" w:lineRule="atLeast"/>
        <w:jc w:val="both"/>
        <w:rPr>
          <w:rFonts w:cs="Arial"/>
          <w:sz w:val="20"/>
          <w:lang w:eastAsia="zh-CN"/>
        </w:rPr>
      </w:pPr>
      <w:r w:rsidRPr="00043665">
        <w:rPr>
          <w:rFonts w:cs="Arial"/>
          <w:sz w:val="20"/>
          <w:lang w:eastAsia="zh-CN"/>
        </w:rPr>
        <w:t>odprav</w:t>
      </w:r>
      <w:r w:rsidR="00624395" w:rsidRPr="00043665">
        <w:rPr>
          <w:rFonts w:cs="Arial"/>
          <w:sz w:val="20"/>
          <w:lang w:eastAsia="zh-CN"/>
        </w:rPr>
        <w:t>iti</w:t>
      </w:r>
      <w:r w:rsidRPr="00043665">
        <w:rPr>
          <w:rFonts w:cs="Arial"/>
          <w:sz w:val="20"/>
          <w:lang w:eastAsia="zh-CN"/>
        </w:rPr>
        <w:t xml:space="preserve"> napak</w:t>
      </w:r>
      <w:r w:rsidR="00624395" w:rsidRPr="00043665">
        <w:rPr>
          <w:rFonts w:cs="Arial"/>
          <w:sz w:val="20"/>
          <w:lang w:eastAsia="zh-CN"/>
        </w:rPr>
        <w:t>e</w:t>
      </w:r>
      <w:r w:rsidRPr="00043665">
        <w:rPr>
          <w:rFonts w:cs="Arial"/>
          <w:sz w:val="20"/>
          <w:lang w:eastAsia="zh-CN"/>
        </w:rPr>
        <w:t xml:space="preserve"> in uredit</w:t>
      </w:r>
      <w:r w:rsidR="00624395" w:rsidRPr="00043665">
        <w:rPr>
          <w:rFonts w:cs="Arial"/>
          <w:sz w:val="20"/>
          <w:lang w:eastAsia="zh-CN"/>
        </w:rPr>
        <w:t>i</w:t>
      </w:r>
      <w:r w:rsidRPr="00043665">
        <w:rPr>
          <w:rFonts w:cs="Arial"/>
          <w:sz w:val="20"/>
          <w:lang w:eastAsia="zh-CN"/>
        </w:rPr>
        <w:t xml:space="preserve"> popravila vgrajene naprave oziroma opreme ali materialov iz te pogodbe v garancijski dobi;</w:t>
      </w:r>
    </w:p>
    <w:p w14:paraId="07F2A97B" w14:textId="5B4D5D06" w:rsidR="00D12029" w:rsidRPr="00043665" w:rsidRDefault="00D12029" w:rsidP="00D421BE">
      <w:pPr>
        <w:widowControl/>
        <w:numPr>
          <w:ilvl w:val="0"/>
          <w:numId w:val="31"/>
        </w:numPr>
        <w:autoSpaceDE/>
        <w:autoSpaceDN/>
        <w:adjustRightInd/>
        <w:spacing w:line="260" w:lineRule="atLeast"/>
        <w:jc w:val="both"/>
        <w:rPr>
          <w:rFonts w:cs="Arial"/>
          <w:sz w:val="20"/>
          <w:lang w:eastAsia="zh-CN"/>
        </w:rPr>
      </w:pPr>
      <w:r w:rsidRPr="00043665">
        <w:rPr>
          <w:rFonts w:cs="Arial"/>
          <w:sz w:val="20"/>
          <w:lang w:eastAsia="zh-CN"/>
        </w:rPr>
        <w:t>spremlja</w:t>
      </w:r>
      <w:r w:rsidR="00624395" w:rsidRPr="00043665">
        <w:rPr>
          <w:rFonts w:cs="Arial"/>
          <w:sz w:val="20"/>
          <w:lang w:eastAsia="zh-CN"/>
        </w:rPr>
        <w:t>ti</w:t>
      </w:r>
      <w:r w:rsidRPr="00043665">
        <w:rPr>
          <w:rFonts w:cs="Arial"/>
          <w:sz w:val="20"/>
          <w:lang w:eastAsia="zh-CN"/>
        </w:rPr>
        <w:t xml:space="preserve"> stanja in porabe energentov (plin, kurilno olje)</w:t>
      </w:r>
      <w:r w:rsidR="00FF3CC2">
        <w:rPr>
          <w:rFonts w:cs="Arial"/>
          <w:sz w:val="20"/>
          <w:lang w:eastAsia="zh-CN"/>
        </w:rPr>
        <w:t>;</w:t>
      </w:r>
      <w:r w:rsidRPr="00043665">
        <w:rPr>
          <w:rFonts w:cs="Arial"/>
          <w:sz w:val="20"/>
          <w:lang w:eastAsia="zh-CN"/>
        </w:rPr>
        <w:t xml:space="preserve"> </w:t>
      </w:r>
    </w:p>
    <w:p w14:paraId="035C9852" w14:textId="2C75798C" w:rsidR="00D12029" w:rsidRPr="00043665" w:rsidRDefault="00D12029" w:rsidP="00D421BE">
      <w:pPr>
        <w:widowControl/>
        <w:numPr>
          <w:ilvl w:val="0"/>
          <w:numId w:val="31"/>
        </w:numPr>
        <w:autoSpaceDE/>
        <w:autoSpaceDN/>
        <w:adjustRightInd/>
        <w:spacing w:line="260" w:lineRule="atLeast"/>
        <w:jc w:val="both"/>
        <w:rPr>
          <w:rFonts w:cs="Arial"/>
          <w:sz w:val="20"/>
          <w:lang w:eastAsia="zh-CN"/>
        </w:rPr>
      </w:pPr>
      <w:r w:rsidRPr="00043665">
        <w:rPr>
          <w:rFonts w:cs="Arial"/>
          <w:sz w:val="20"/>
          <w:lang w:eastAsia="zh-CN"/>
        </w:rPr>
        <w:t>sprejema</w:t>
      </w:r>
      <w:r w:rsidR="00FF3CC2">
        <w:rPr>
          <w:rFonts w:cs="Arial"/>
          <w:sz w:val="20"/>
          <w:lang w:eastAsia="zh-CN"/>
        </w:rPr>
        <w:t>ti</w:t>
      </w:r>
      <w:r w:rsidRPr="00043665">
        <w:rPr>
          <w:rFonts w:cs="Arial"/>
          <w:sz w:val="20"/>
          <w:lang w:eastAsia="zh-CN"/>
        </w:rPr>
        <w:t>, arhivira</w:t>
      </w:r>
      <w:r w:rsidR="00FF3CC2">
        <w:rPr>
          <w:rFonts w:cs="Arial"/>
          <w:sz w:val="20"/>
          <w:lang w:eastAsia="zh-CN"/>
        </w:rPr>
        <w:t>ti</w:t>
      </w:r>
      <w:r w:rsidRPr="00043665">
        <w:rPr>
          <w:rFonts w:cs="Arial"/>
          <w:sz w:val="20"/>
          <w:lang w:eastAsia="zh-CN"/>
        </w:rPr>
        <w:t xml:space="preserve"> in ažurira</w:t>
      </w:r>
      <w:r w:rsidR="00FF3CC2">
        <w:rPr>
          <w:rFonts w:cs="Arial"/>
          <w:sz w:val="20"/>
          <w:lang w:eastAsia="zh-CN"/>
        </w:rPr>
        <w:t>ti</w:t>
      </w:r>
      <w:r w:rsidRPr="00043665">
        <w:rPr>
          <w:rFonts w:cs="Arial"/>
          <w:sz w:val="20"/>
          <w:lang w:eastAsia="zh-CN"/>
        </w:rPr>
        <w:t xml:space="preserve"> dokumentacije o objektih in napravah;</w:t>
      </w:r>
    </w:p>
    <w:p w14:paraId="15E6D215" w14:textId="102DAE80" w:rsidR="00D12029" w:rsidRPr="00FF3CC2" w:rsidRDefault="00624395" w:rsidP="00D421BE">
      <w:pPr>
        <w:widowControl/>
        <w:numPr>
          <w:ilvl w:val="0"/>
          <w:numId w:val="31"/>
        </w:numPr>
        <w:autoSpaceDE/>
        <w:autoSpaceDN/>
        <w:adjustRightInd/>
        <w:spacing w:line="260" w:lineRule="atLeast"/>
        <w:jc w:val="both"/>
        <w:rPr>
          <w:rFonts w:cs="Arial"/>
          <w:sz w:val="20"/>
          <w:lang w:eastAsia="zh-CN"/>
        </w:rPr>
      </w:pPr>
      <w:r w:rsidRPr="00FF3CC2">
        <w:rPr>
          <w:rFonts w:cs="Arial"/>
          <w:sz w:val="20"/>
          <w:lang w:eastAsia="zh-CN"/>
        </w:rPr>
        <w:t>opravljati v</w:t>
      </w:r>
      <w:r w:rsidR="00D12029" w:rsidRPr="00FF3CC2">
        <w:rPr>
          <w:rFonts w:cs="Arial"/>
          <w:sz w:val="20"/>
          <w:lang w:eastAsia="zh-CN"/>
        </w:rPr>
        <w:t>izualn</w:t>
      </w:r>
      <w:r w:rsidRPr="00FF3CC2">
        <w:rPr>
          <w:rFonts w:cs="Arial"/>
          <w:sz w:val="20"/>
          <w:lang w:eastAsia="zh-CN"/>
        </w:rPr>
        <w:t>e</w:t>
      </w:r>
      <w:r w:rsidR="00D12029" w:rsidRPr="00FF3CC2">
        <w:rPr>
          <w:rFonts w:cs="Arial"/>
          <w:sz w:val="20"/>
          <w:lang w:eastAsia="zh-CN"/>
        </w:rPr>
        <w:t xml:space="preserve"> pregled</w:t>
      </w:r>
      <w:r w:rsidRPr="00FF3CC2">
        <w:rPr>
          <w:rFonts w:cs="Arial"/>
          <w:sz w:val="20"/>
          <w:lang w:eastAsia="zh-CN"/>
        </w:rPr>
        <w:t>e</w:t>
      </w:r>
      <w:r w:rsidR="00D12029" w:rsidRPr="00FF3CC2">
        <w:rPr>
          <w:rFonts w:cs="Arial"/>
          <w:sz w:val="20"/>
          <w:lang w:eastAsia="zh-CN"/>
        </w:rPr>
        <w:t xml:space="preserve"> </w:t>
      </w:r>
      <w:r w:rsidRPr="00FF3CC2">
        <w:rPr>
          <w:rFonts w:cs="Arial"/>
          <w:sz w:val="20"/>
          <w:lang w:eastAsia="zh-CN"/>
        </w:rPr>
        <w:t>objekta</w:t>
      </w:r>
      <w:r w:rsidR="00D12029" w:rsidRPr="00FF3CC2">
        <w:rPr>
          <w:rFonts w:cs="Arial"/>
          <w:sz w:val="20"/>
          <w:lang w:eastAsia="zh-CN"/>
        </w:rPr>
        <w:t>, naprav in površin po objektih ter skrb</w:t>
      </w:r>
      <w:r w:rsidRPr="00FF3CC2">
        <w:rPr>
          <w:rFonts w:cs="Arial"/>
          <w:sz w:val="20"/>
          <w:lang w:eastAsia="zh-CN"/>
        </w:rPr>
        <w:t>eti</w:t>
      </w:r>
      <w:r w:rsidR="00D12029" w:rsidRPr="00FF3CC2">
        <w:rPr>
          <w:rFonts w:cs="Arial"/>
          <w:sz w:val="20"/>
          <w:lang w:eastAsia="zh-CN"/>
        </w:rPr>
        <w:t xml:space="preserve"> za </w:t>
      </w:r>
      <w:r w:rsidRPr="00FF3CC2">
        <w:rPr>
          <w:rFonts w:cs="Arial"/>
          <w:sz w:val="20"/>
          <w:lang w:eastAsia="zh-CN"/>
        </w:rPr>
        <w:t xml:space="preserve">zagotavljanje </w:t>
      </w:r>
      <w:r w:rsidR="00D12029" w:rsidRPr="00FF3CC2">
        <w:rPr>
          <w:rFonts w:cs="Arial"/>
          <w:sz w:val="20"/>
          <w:lang w:eastAsia="zh-CN"/>
        </w:rPr>
        <w:t>tehnične in tehnološke pravilnosti delovanja naprav na objektih (vizualni pregledi kotlovnice, razsvetljave, zasilne razsvetljave, vodovodnega omrežja, zunanjosti in okolice objekta…)</w:t>
      </w:r>
      <w:r w:rsidR="00FF3CC2">
        <w:rPr>
          <w:rFonts w:cs="Arial"/>
          <w:sz w:val="20"/>
          <w:lang w:eastAsia="zh-CN"/>
        </w:rPr>
        <w:t>;</w:t>
      </w:r>
      <w:r w:rsidRPr="00FF3CC2">
        <w:rPr>
          <w:rFonts w:cs="Arial"/>
          <w:sz w:val="20"/>
          <w:lang w:eastAsia="zh-CN"/>
        </w:rPr>
        <w:t xml:space="preserve">opravljati </w:t>
      </w:r>
      <w:r w:rsidR="00D12029" w:rsidRPr="00FF3CC2">
        <w:rPr>
          <w:rFonts w:cs="Arial"/>
          <w:sz w:val="20"/>
          <w:lang w:eastAsia="zh-CN"/>
        </w:rPr>
        <w:t>manjša popravila na  električnih inštalacijah (menjava stikal, vtičnic, sijalk, varovalk…)</w:t>
      </w:r>
      <w:r w:rsidR="009B67C1">
        <w:rPr>
          <w:rFonts w:cs="Arial"/>
          <w:sz w:val="20"/>
          <w:lang w:eastAsia="zh-CN"/>
        </w:rPr>
        <w:t>;</w:t>
      </w:r>
    </w:p>
    <w:p w14:paraId="14FFA0F5" w14:textId="6EB5CB99" w:rsidR="00D12029" w:rsidRPr="00043665" w:rsidRDefault="00624395" w:rsidP="00D421BE">
      <w:pPr>
        <w:widowControl/>
        <w:numPr>
          <w:ilvl w:val="0"/>
          <w:numId w:val="31"/>
        </w:numPr>
        <w:autoSpaceDE/>
        <w:autoSpaceDN/>
        <w:adjustRightInd/>
        <w:spacing w:line="260" w:lineRule="atLeast"/>
        <w:jc w:val="both"/>
        <w:rPr>
          <w:rFonts w:cs="Arial"/>
          <w:sz w:val="20"/>
          <w:lang w:eastAsia="zh-CN"/>
        </w:rPr>
      </w:pPr>
      <w:r w:rsidRPr="00043665">
        <w:rPr>
          <w:rFonts w:cs="Arial"/>
          <w:sz w:val="20"/>
          <w:lang w:eastAsia="zh-CN"/>
        </w:rPr>
        <w:t xml:space="preserve">opravljati </w:t>
      </w:r>
      <w:r w:rsidR="00D12029" w:rsidRPr="00043665">
        <w:rPr>
          <w:rFonts w:cs="Arial"/>
          <w:sz w:val="20"/>
          <w:lang w:eastAsia="zh-CN"/>
        </w:rPr>
        <w:t>redno čiščenje žlebov, odtokov, rezervnih odtokov in strehe ter čiščenje snega, ledu in sveč po veljavnih predpisi</w:t>
      </w:r>
      <w:r w:rsidRPr="00043665">
        <w:rPr>
          <w:rFonts w:cs="Arial"/>
          <w:sz w:val="20"/>
          <w:lang w:eastAsia="zh-CN"/>
        </w:rPr>
        <w:t>h (kjer je to mogoče brez uporabe avtodvigal oz. podobne naprave – ravne strehe ipd</w:t>
      </w:r>
      <w:r w:rsidR="001D669D" w:rsidRPr="00043665">
        <w:rPr>
          <w:rFonts w:cs="Arial"/>
          <w:sz w:val="20"/>
          <w:lang w:eastAsia="zh-CN"/>
        </w:rPr>
        <w:t>.</w:t>
      </w:r>
      <w:r w:rsidRPr="00043665">
        <w:rPr>
          <w:rFonts w:cs="Arial"/>
          <w:sz w:val="20"/>
          <w:lang w:eastAsia="zh-CN"/>
        </w:rPr>
        <w:t>)</w:t>
      </w:r>
      <w:r w:rsidR="009B67C1">
        <w:rPr>
          <w:rFonts w:cs="Arial"/>
          <w:sz w:val="20"/>
          <w:lang w:eastAsia="zh-CN"/>
        </w:rPr>
        <w:t>;</w:t>
      </w:r>
    </w:p>
    <w:p w14:paraId="664D51BE" w14:textId="2BE5585F" w:rsidR="00D12029" w:rsidRPr="00043665" w:rsidRDefault="00624395" w:rsidP="00D421BE">
      <w:pPr>
        <w:widowControl/>
        <w:numPr>
          <w:ilvl w:val="0"/>
          <w:numId w:val="31"/>
        </w:numPr>
        <w:autoSpaceDE/>
        <w:autoSpaceDN/>
        <w:adjustRightInd/>
        <w:spacing w:line="260" w:lineRule="atLeast"/>
        <w:jc w:val="both"/>
        <w:rPr>
          <w:rFonts w:cs="Arial"/>
          <w:sz w:val="20"/>
          <w:lang w:eastAsia="zh-CN"/>
        </w:rPr>
      </w:pPr>
      <w:r w:rsidRPr="00043665">
        <w:rPr>
          <w:rFonts w:cs="Arial"/>
          <w:sz w:val="20"/>
          <w:lang w:eastAsia="zh-CN"/>
        </w:rPr>
        <w:t xml:space="preserve">opravljati </w:t>
      </w:r>
      <w:r w:rsidR="00D12029" w:rsidRPr="00043665">
        <w:rPr>
          <w:rFonts w:cs="Arial"/>
          <w:sz w:val="20"/>
          <w:lang w:eastAsia="zh-CN"/>
        </w:rPr>
        <w:t>manjša popravila vodovodne napeljave, (npr. zamenjava armatur, perlatorjev, WC kotličkov, WC desk, tesnil, pretočnost odtokov zaradi zamašenih odtokov manjšega obsega)</w:t>
      </w:r>
      <w:r w:rsidR="009B67C1">
        <w:rPr>
          <w:rFonts w:cs="Arial"/>
          <w:sz w:val="20"/>
          <w:lang w:eastAsia="zh-CN"/>
        </w:rPr>
        <w:t>;</w:t>
      </w:r>
    </w:p>
    <w:p w14:paraId="764DBFDF" w14:textId="2698E16E" w:rsidR="00D12029" w:rsidRPr="00043665" w:rsidRDefault="00624395" w:rsidP="00D421BE">
      <w:pPr>
        <w:widowControl/>
        <w:numPr>
          <w:ilvl w:val="0"/>
          <w:numId w:val="31"/>
        </w:numPr>
        <w:autoSpaceDE/>
        <w:autoSpaceDN/>
        <w:adjustRightInd/>
        <w:spacing w:line="260" w:lineRule="atLeast"/>
        <w:jc w:val="both"/>
        <w:rPr>
          <w:rFonts w:cs="Arial"/>
          <w:sz w:val="20"/>
          <w:lang w:eastAsia="zh-CN"/>
        </w:rPr>
      </w:pPr>
      <w:r w:rsidRPr="00043665">
        <w:rPr>
          <w:rFonts w:cs="Arial"/>
          <w:sz w:val="20"/>
          <w:lang w:eastAsia="zh-CN"/>
        </w:rPr>
        <w:t xml:space="preserve">opravljati </w:t>
      </w:r>
      <w:r w:rsidR="00D12029" w:rsidRPr="00043665">
        <w:rPr>
          <w:rFonts w:cs="Arial"/>
          <w:sz w:val="20"/>
          <w:lang w:eastAsia="zh-CN"/>
        </w:rPr>
        <w:t>manjša popravila na stavbnem pohištvu (npr. zamenjava ključavnic, kljuk, nastavitev povešenih oken in vrat)</w:t>
      </w:r>
      <w:r w:rsidR="009B67C1">
        <w:rPr>
          <w:rFonts w:cs="Arial"/>
          <w:sz w:val="20"/>
          <w:lang w:eastAsia="zh-CN"/>
        </w:rPr>
        <w:t>;</w:t>
      </w:r>
    </w:p>
    <w:p w14:paraId="26556303" w14:textId="438C1D39" w:rsidR="00D12029" w:rsidRPr="00043665" w:rsidRDefault="00624395" w:rsidP="00D421BE">
      <w:pPr>
        <w:widowControl/>
        <w:numPr>
          <w:ilvl w:val="0"/>
          <w:numId w:val="31"/>
        </w:numPr>
        <w:autoSpaceDE/>
        <w:autoSpaceDN/>
        <w:adjustRightInd/>
        <w:spacing w:line="260" w:lineRule="atLeast"/>
        <w:jc w:val="both"/>
        <w:rPr>
          <w:rFonts w:cs="Arial"/>
          <w:sz w:val="20"/>
          <w:lang w:eastAsia="zh-CN"/>
        </w:rPr>
      </w:pPr>
      <w:r w:rsidRPr="00043665">
        <w:rPr>
          <w:rFonts w:cs="Arial"/>
          <w:sz w:val="20"/>
          <w:lang w:eastAsia="zh-CN"/>
        </w:rPr>
        <w:t xml:space="preserve">opravljati </w:t>
      </w:r>
      <w:r w:rsidR="00D12029" w:rsidRPr="00043665">
        <w:rPr>
          <w:rFonts w:cs="Arial"/>
          <w:sz w:val="20"/>
          <w:lang w:eastAsia="zh-CN"/>
        </w:rPr>
        <w:t>pregled</w:t>
      </w:r>
      <w:r w:rsidRPr="00043665">
        <w:rPr>
          <w:rFonts w:cs="Arial"/>
          <w:sz w:val="20"/>
          <w:lang w:eastAsia="zh-CN"/>
        </w:rPr>
        <w:t>e</w:t>
      </w:r>
      <w:r w:rsidR="00D12029" w:rsidRPr="00043665">
        <w:rPr>
          <w:rFonts w:cs="Arial"/>
          <w:sz w:val="20"/>
          <w:lang w:eastAsia="zh-CN"/>
        </w:rPr>
        <w:t xml:space="preserve"> instalacij in naprav za ogrevanje, kontroln</w:t>
      </w:r>
      <w:r w:rsidRPr="00043665">
        <w:rPr>
          <w:rFonts w:cs="Arial"/>
          <w:sz w:val="20"/>
          <w:lang w:eastAsia="zh-CN"/>
        </w:rPr>
        <w:t>e</w:t>
      </w:r>
      <w:r w:rsidR="00D12029" w:rsidRPr="00043665">
        <w:rPr>
          <w:rFonts w:cs="Arial"/>
          <w:sz w:val="20"/>
          <w:lang w:eastAsia="zh-CN"/>
        </w:rPr>
        <w:t xml:space="preserve"> pregledi naprav za požarno varnost, </w:t>
      </w:r>
      <w:r w:rsidRPr="00043665">
        <w:rPr>
          <w:rFonts w:cs="Arial"/>
          <w:sz w:val="20"/>
          <w:lang w:eastAsia="zh-CN"/>
        </w:rPr>
        <w:t xml:space="preserve">zasilno </w:t>
      </w:r>
      <w:r w:rsidR="00D12029" w:rsidRPr="00043665">
        <w:rPr>
          <w:rFonts w:cs="Arial"/>
          <w:sz w:val="20"/>
          <w:lang w:eastAsia="zh-CN"/>
        </w:rPr>
        <w:t>razsvetljava</w:t>
      </w:r>
      <w:r w:rsidR="009B67C1">
        <w:rPr>
          <w:rFonts w:cs="Arial"/>
          <w:sz w:val="20"/>
          <w:lang w:eastAsia="zh-CN"/>
        </w:rPr>
        <w:t>;</w:t>
      </w:r>
    </w:p>
    <w:p w14:paraId="5EBF4651" w14:textId="3EE9E5F3" w:rsidR="00624395" w:rsidRPr="00043665" w:rsidRDefault="00624395" w:rsidP="00D421BE">
      <w:pPr>
        <w:widowControl/>
        <w:numPr>
          <w:ilvl w:val="0"/>
          <w:numId w:val="31"/>
        </w:numPr>
        <w:autoSpaceDE/>
        <w:autoSpaceDN/>
        <w:adjustRightInd/>
        <w:spacing w:line="260" w:lineRule="atLeast"/>
        <w:jc w:val="both"/>
        <w:rPr>
          <w:rFonts w:cs="Arial"/>
          <w:sz w:val="20"/>
          <w:lang w:eastAsia="zh-CN"/>
        </w:rPr>
      </w:pPr>
      <w:r w:rsidRPr="00043665">
        <w:rPr>
          <w:rFonts w:cs="Arial"/>
          <w:sz w:val="20"/>
          <w:lang w:eastAsia="zh-CN"/>
        </w:rPr>
        <w:t>druge naloge iz področja vzdrževanja.</w:t>
      </w:r>
    </w:p>
    <w:p w14:paraId="6585F2BE" w14:textId="77777777" w:rsidR="00D12029" w:rsidRPr="00043665" w:rsidRDefault="00D12029" w:rsidP="007137F2">
      <w:pPr>
        <w:widowControl/>
        <w:autoSpaceDE/>
        <w:autoSpaceDN/>
        <w:adjustRightInd/>
        <w:ind w:left="720"/>
        <w:jc w:val="both"/>
        <w:rPr>
          <w:rFonts w:cs="Arial"/>
          <w:b/>
          <w:bCs/>
          <w:sz w:val="20"/>
        </w:rPr>
      </w:pPr>
    </w:p>
    <w:p w14:paraId="67CE68FA" w14:textId="77777777" w:rsidR="00624395" w:rsidRPr="00043665" w:rsidRDefault="00624395" w:rsidP="00624395">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740DDC1F" w14:textId="77777777" w:rsidR="00624395" w:rsidRPr="00043665" w:rsidRDefault="00624395" w:rsidP="007137F2">
      <w:pPr>
        <w:widowControl/>
        <w:autoSpaceDE/>
        <w:autoSpaceDN/>
        <w:adjustRightInd/>
        <w:ind w:left="720"/>
        <w:jc w:val="both"/>
        <w:rPr>
          <w:rFonts w:cs="Arial"/>
          <w:b/>
          <w:bCs/>
          <w:sz w:val="20"/>
        </w:rPr>
      </w:pPr>
    </w:p>
    <w:p w14:paraId="7AAC053A" w14:textId="77777777" w:rsidR="00624395" w:rsidRPr="00043665" w:rsidRDefault="00624395" w:rsidP="00624395">
      <w:pPr>
        <w:widowControl/>
        <w:autoSpaceDE/>
        <w:autoSpaceDN/>
        <w:adjustRightInd/>
        <w:spacing w:line="260" w:lineRule="atLeast"/>
        <w:jc w:val="both"/>
        <w:rPr>
          <w:rFonts w:cs="Arial"/>
          <w:sz w:val="20"/>
          <w:lang w:eastAsia="zh-CN"/>
        </w:rPr>
      </w:pPr>
      <w:r w:rsidRPr="00043665">
        <w:rPr>
          <w:rFonts w:cs="Arial"/>
          <w:sz w:val="20"/>
          <w:lang w:eastAsia="zh-CN"/>
        </w:rPr>
        <w:t xml:space="preserve">Izvajalec je v celoti odgovoren za vso morebitno nastalo škodo ali poškodbe kot posledico neupoštevanja predpisov o varnosti in zdravju pri delu. </w:t>
      </w:r>
    </w:p>
    <w:p w14:paraId="0A22F8B6" w14:textId="77777777" w:rsidR="00624395" w:rsidRPr="00043665" w:rsidRDefault="00624395" w:rsidP="007137F2">
      <w:pPr>
        <w:widowControl/>
        <w:autoSpaceDE/>
        <w:autoSpaceDN/>
        <w:adjustRightInd/>
        <w:ind w:left="720"/>
        <w:jc w:val="both"/>
        <w:rPr>
          <w:rFonts w:cs="Arial"/>
          <w:b/>
          <w:bCs/>
          <w:sz w:val="20"/>
        </w:rPr>
      </w:pPr>
    </w:p>
    <w:p w14:paraId="367B0671" w14:textId="77777777" w:rsidR="007137F2" w:rsidRPr="00043665" w:rsidRDefault="007137F2" w:rsidP="007137F2">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28B2FBE9" w14:textId="77777777" w:rsidR="007137F2" w:rsidRPr="00043665" w:rsidRDefault="007137F2" w:rsidP="007137F2">
      <w:pPr>
        <w:spacing w:line="260" w:lineRule="atLeast"/>
        <w:jc w:val="both"/>
        <w:rPr>
          <w:rFonts w:cs="Arial"/>
          <w:sz w:val="20"/>
        </w:rPr>
      </w:pPr>
    </w:p>
    <w:p w14:paraId="7576F1D5" w14:textId="77777777" w:rsidR="007137F2" w:rsidRPr="00043665" w:rsidRDefault="007137F2" w:rsidP="007137F2">
      <w:pPr>
        <w:spacing w:line="260" w:lineRule="atLeast"/>
        <w:jc w:val="both"/>
        <w:rPr>
          <w:rFonts w:cs="Arial"/>
          <w:sz w:val="20"/>
        </w:rPr>
      </w:pPr>
      <w:r w:rsidRPr="00043665">
        <w:rPr>
          <w:rFonts w:cs="Arial"/>
          <w:sz w:val="20"/>
        </w:rPr>
        <w:t>Izvajalec s podpisom te pogodbe potrjuje, da je v celoti seznanjen z obsegom in zahtevnostjo pogodbenih storitev.</w:t>
      </w:r>
    </w:p>
    <w:p w14:paraId="6D672BDF" w14:textId="77777777" w:rsidR="003329C3" w:rsidRPr="00043665" w:rsidRDefault="003329C3" w:rsidP="003329C3">
      <w:pPr>
        <w:jc w:val="both"/>
        <w:rPr>
          <w:rFonts w:cs="Arial"/>
          <w:sz w:val="20"/>
        </w:rPr>
      </w:pPr>
    </w:p>
    <w:p w14:paraId="21104AF9" w14:textId="77777777" w:rsidR="00735870" w:rsidRPr="00043665" w:rsidRDefault="00735870" w:rsidP="00735870">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7C18BD60" w14:textId="77777777" w:rsidR="00735870" w:rsidRPr="00043665" w:rsidRDefault="00735870" w:rsidP="00C94B89">
      <w:pPr>
        <w:spacing w:line="260" w:lineRule="atLeast"/>
        <w:jc w:val="both"/>
        <w:rPr>
          <w:rFonts w:cs="Arial"/>
          <w:sz w:val="20"/>
        </w:rPr>
      </w:pPr>
    </w:p>
    <w:p w14:paraId="39991939" w14:textId="213E5D0D" w:rsidR="00735870" w:rsidRPr="00043665" w:rsidRDefault="00735870" w:rsidP="00C94B89">
      <w:pPr>
        <w:spacing w:line="260" w:lineRule="atLeast"/>
        <w:jc w:val="both"/>
        <w:rPr>
          <w:rFonts w:cs="Arial"/>
          <w:sz w:val="20"/>
        </w:rPr>
      </w:pPr>
      <w:r w:rsidRPr="00043665">
        <w:rPr>
          <w:rFonts w:cs="Arial"/>
          <w:sz w:val="20"/>
        </w:rPr>
        <w:t>Izvajalec mora nemudoma obvestiti naročnika, ko ugotovi, da je bila naročniku ali tretji osebi povzročena škoda, ne glede na to, kdo je škodo povzročil.</w:t>
      </w:r>
    </w:p>
    <w:p w14:paraId="42B5FC61" w14:textId="25CFD080" w:rsidR="007137F2" w:rsidRPr="00043665" w:rsidRDefault="007137F2" w:rsidP="00C94B89">
      <w:pPr>
        <w:spacing w:line="260" w:lineRule="atLeast"/>
        <w:jc w:val="both"/>
        <w:rPr>
          <w:rFonts w:cs="Arial"/>
          <w:sz w:val="20"/>
        </w:rPr>
      </w:pPr>
    </w:p>
    <w:p w14:paraId="41088BA6" w14:textId="77777777" w:rsidR="007137F2" w:rsidRPr="00043665" w:rsidRDefault="007137F2" w:rsidP="007137F2">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7FE2255C" w14:textId="77777777" w:rsidR="007137F2" w:rsidRPr="00043665" w:rsidRDefault="007137F2" w:rsidP="007137F2">
      <w:pPr>
        <w:ind w:left="426"/>
        <w:jc w:val="both"/>
        <w:rPr>
          <w:rFonts w:cs="Arial"/>
          <w:sz w:val="20"/>
          <w:lang w:eastAsia="zh-CN"/>
        </w:rPr>
      </w:pPr>
    </w:p>
    <w:p w14:paraId="21C03442" w14:textId="77777777" w:rsidR="007137F2" w:rsidRPr="00043665" w:rsidRDefault="007137F2" w:rsidP="007137F2">
      <w:pPr>
        <w:jc w:val="both"/>
        <w:rPr>
          <w:rFonts w:cs="Arial"/>
          <w:sz w:val="20"/>
        </w:rPr>
      </w:pPr>
      <w:r w:rsidRPr="00043665">
        <w:rPr>
          <w:rFonts w:cs="Arial"/>
          <w:sz w:val="20"/>
        </w:rPr>
        <w:lastRenderedPageBreak/>
        <w:t>Ob zaključku izvajanja storitev na podlagi te pogodbe mora izvajalec sodelovati pri zapisniški primopredaji dokumentacije novemu izvajalcu storitev oziroma naročniku.</w:t>
      </w:r>
    </w:p>
    <w:p w14:paraId="039EF228" w14:textId="77777777" w:rsidR="007137F2" w:rsidRDefault="007137F2" w:rsidP="00C94B89">
      <w:pPr>
        <w:spacing w:line="260" w:lineRule="atLeast"/>
        <w:jc w:val="both"/>
        <w:rPr>
          <w:rFonts w:cs="Arial"/>
          <w:sz w:val="20"/>
        </w:rPr>
      </w:pPr>
    </w:p>
    <w:p w14:paraId="79EDF2FE" w14:textId="77777777" w:rsidR="00783B63" w:rsidRPr="00043665" w:rsidRDefault="00783B63" w:rsidP="00C94B89">
      <w:pPr>
        <w:spacing w:line="260" w:lineRule="atLeast"/>
        <w:jc w:val="both"/>
        <w:rPr>
          <w:rFonts w:cs="Arial"/>
          <w:sz w:val="20"/>
        </w:rPr>
      </w:pPr>
    </w:p>
    <w:p w14:paraId="0B11C81F" w14:textId="77777777" w:rsidR="00C94B89" w:rsidRPr="00043665" w:rsidRDefault="00C94B89" w:rsidP="00C94B89">
      <w:pPr>
        <w:spacing w:line="260" w:lineRule="atLeast"/>
        <w:jc w:val="both"/>
        <w:rPr>
          <w:rFonts w:cs="Arial"/>
          <w:sz w:val="20"/>
        </w:rPr>
      </w:pPr>
    </w:p>
    <w:p w14:paraId="658B9FF0" w14:textId="07205FB3" w:rsidR="00AC5362" w:rsidRPr="00043665" w:rsidRDefault="00AC5362" w:rsidP="00D421BE">
      <w:pPr>
        <w:pStyle w:val="Naslov1"/>
        <w:numPr>
          <w:ilvl w:val="0"/>
          <w:numId w:val="16"/>
        </w:numPr>
        <w:jc w:val="both"/>
      </w:pPr>
      <w:r w:rsidRPr="00043665">
        <w:t>NALOGE IN DOLŽNOSTI NAROČNIKA OZIROMA UPORABNIKA</w:t>
      </w:r>
    </w:p>
    <w:p w14:paraId="3883B37F" w14:textId="77777777" w:rsidR="00AC5362" w:rsidRPr="00043665" w:rsidRDefault="00AC5362" w:rsidP="00AC5362">
      <w:pPr>
        <w:rPr>
          <w:rFonts w:cs="Arial"/>
          <w:sz w:val="20"/>
        </w:rPr>
      </w:pPr>
    </w:p>
    <w:p w14:paraId="2F89EBE6" w14:textId="77777777" w:rsidR="00AC5362" w:rsidRPr="00043665" w:rsidRDefault="00AC5362" w:rsidP="00AC5362">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592BAB72" w14:textId="77777777" w:rsidR="00AC5362" w:rsidRPr="00043665" w:rsidRDefault="00AC5362" w:rsidP="00AC5362">
      <w:pPr>
        <w:rPr>
          <w:rFonts w:cs="Arial"/>
          <w:sz w:val="20"/>
        </w:rPr>
      </w:pPr>
    </w:p>
    <w:p w14:paraId="40905064" w14:textId="3121AF35" w:rsidR="00AC5362" w:rsidRPr="00043665" w:rsidRDefault="00AC5362" w:rsidP="00AC5362">
      <w:pPr>
        <w:rPr>
          <w:rFonts w:cs="Arial"/>
          <w:sz w:val="20"/>
        </w:rPr>
      </w:pPr>
      <w:r w:rsidRPr="00043665">
        <w:rPr>
          <w:rFonts w:cs="Arial"/>
          <w:sz w:val="20"/>
        </w:rPr>
        <w:t>Naloge in dolžnosti uporabnika oziroma naročnika:</w:t>
      </w:r>
    </w:p>
    <w:p w14:paraId="7B68E843" w14:textId="5A0F73AA" w:rsidR="00AC5362" w:rsidRPr="00043665" w:rsidRDefault="00AC5362" w:rsidP="00D421BE">
      <w:pPr>
        <w:pStyle w:val="Odstavekseznama"/>
        <w:numPr>
          <w:ilvl w:val="0"/>
          <w:numId w:val="32"/>
        </w:numPr>
        <w:jc w:val="both"/>
        <w:rPr>
          <w:rFonts w:cs="Arial"/>
          <w:sz w:val="20"/>
        </w:rPr>
      </w:pPr>
      <w:r w:rsidRPr="00043665">
        <w:rPr>
          <w:rFonts w:cs="Arial"/>
          <w:sz w:val="20"/>
        </w:rPr>
        <w:t>izvaja</w:t>
      </w:r>
      <w:r w:rsidR="00AB2969">
        <w:rPr>
          <w:rFonts w:cs="Arial"/>
          <w:sz w:val="20"/>
        </w:rPr>
        <w:t>ti</w:t>
      </w:r>
      <w:r w:rsidRPr="00043665">
        <w:rPr>
          <w:rFonts w:cs="Arial"/>
          <w:sz w:val="20"/>
        </w:rPr>
        <w:t xml:space="preserve"> aktivnosti skladno z vsebino te pogodbe;</w:t>
      </w:r>
    </w:p>
    <w:p w14:paraId="02A34DAD" w14:textId="653AB6F9" w:rsidR="00AC5362" w:rsidRPr="00043665" w:rsidRDefault="00AC5362" w:rsidP="00D421BE">
      <w:pPr>
        <w:pStyle w:val="Odstavekseznama"/>
        <w:numPr>
          <w:ilvl w:val="0"/>
          <w:numId w:val="32"/>
        </w:numPr>
        <w:jc w:val="both"/>
        <w:rPr>
          <w:rFonts w:cs="Arial"/>
          <w:sz w:val="20"/>
        </w:rPr>
      </w:pPr>
      <w:r w:rsidRPr="00043665">
        <w:rPr>
          <w:rFonts w:cs="Arial"/>
          <w:sz w:val="20"/>
        </w:rPr>
        <w:t>seznani</w:t>
      </w:r>
      <w:r w:rsidR="00AB2969">
        <w:rPr>
          <w:rFonts w:cs="Arial"/>
          <w:sz w:val="20"/>
        </w:rPr>
        <w:t>tev</w:t>
      </w:r>
      <w:r w:rsidRPr="00043665">
        <w:rPr>
          <w:rFonts w:cs="Arial"/>
          <w:sz w:val="20"/>
        </w:rPr>
        <w:t xml:space="preserve"> z nalogami in dolžnostmi, ki jih na podlagi te pogodbe ima izvajalec in deli, ki se izvajajo na objektu skladno s to pogodbo in drugimi akti;</w:t>
      </w:r>
    </w:p>
    <w:p w14:paraId="4DE798B9" w14:textId="636571E8" w:rsidR="00AC5362" w:rsidRPr="00043665" w:rsidRDefault="00AC5362" w:rsidP="00D421BE">
      <w:pPr>
        <w:pStyle w:val="Odstavekseznama"/>
        <w:numPr>
          <w:ilvl w:val="0"/>
          <w:numId w:val="32"/>
        </w:numPr>
        <w:jc w:val="both"/>
        <w:rPr>
          <w:rFonts w:cs="Arial"/>
          <w:sz w:val="20"/>
        </w:rPr>
      </w:pPr>
      <w:r w:rsidRPr="00043665">
        <w:rPr>
          <w:rFonts w:cs="Arial"/>
          <w:sz w:val="20"/>
        </w:rPr>
        <w:t>seznani</w:t>
      </w:r>
      <w:r w:rsidR="00AB2969">
        <w:rPr>
          <w:rFonts w:cs="Arial"/>
          <w:sz w:val="20"/>
        </w:rPr>
        <w:t>ti</w:t>
      </w:r>
      <w:r w:rsidRPr="00043665">
        <w:rPr>
          <w:rFonts w:cs="Arial"/>
          <w:sz w:val="20"/>
        </w:rPr>
        <w:t xml:space="preserve"> izvajalca z vsemi akti, navodili in drugo dokumentacijo, da se lahko storitve na podlagi te pogodbe v prostorih, ki jih ima</w:t>
      </w:r>
      <w:r w:rsidR="00575A52" w:rsidRPr="00043665">
        <w:rPr>
          <w:rFonts w:cs="Arial"/>
          <w:sz w:val="20"/>
        </w:rPr>
        <w:t xml:space="preserve"> uporabniki</w:t>
      </w:r>
      <w:r w:rsidRPr="00043665">
        <w:rPr>
          <w:rFonts w:cs="Arial"/>
          <w:sz w:val="20"/>
        </w:rPr>
        <w:t xml:space="preserve"> na uporabo, izvajajo skladno z zakonodajo s področja varovanja osebnih podatkov in področja varovanja tajnih podatkov;</w:t>
      </w:r>
    </w:p>
    <w:p w14:paraId="06B1A183" w14:textId="188A66B8" w:rsidR="00575A52" w:rsidRPr="00043665" w:rsidRDefault="00AC5362" w:rsidP="00D421BE">
      <w:pPr>
        <w:pStyle w:val="Odstavekseznama"/>
        <w:numPr>
          <w:ilvl w:val="0"/>
          <w:numId w:val="32"/>
        </w:numPr>
        <w:jc w:val="both"/>
        <w:rPr>
          <w:rFonts w:cs="Arial"/>
          <w:sz w:val="20"/>
        </w:rPr>
      </w:pPr>
      <w:r w:rsidRPr="00043665">
        <w:rPr>
          <w:rFonts w:cs="Arial"/>
          <w:sz w:val="20"/>
        </w:rPr>
        <w:t>omogočiti izvajalcu dostop do prostorov</w:t>
      </w:r>
      <w:r w:rsidR="00575A52" w:rsidRPr="00043665">
        <w:rPr>
          <w:rFonts w:cs="Arial"/>
          <w:sz w:val="20"/>
        </w:rPr>
        <w:t xml:space="preserve"> oziroma naprav</w:t>
      </w:r>
      <w:r w:rsidRPr="00043665">
        <w:rPr>
          <w:rFonts w:cs="Arial"/>
          <w:sz w:val="20"/>
        </w:rPr>
        <w:t xml:space="preserve"> izvajanja vzdrževanja in v primeru posebnih varovanih območij poskrbeti vse potrebno, da se lahko vzdrževanje izvaja zakonito</w:t>
      </w:r>
      <w:r w:rsidR="00AB2969">
        <w:rPr>
          <w:rFonts w:cs="Arial"/>
          <w:sz w:val="20"/>
        </w:rPr>
        <w:t>;</w:t>
      </w:r>
      <w:r w:rsidR="00575A52" w:rsidRPr="00043665">
        <w:rPr>
          <w:rFonts w:cs="Arial"/>
          <w:sz w:val="20"/>
        </w:rPr>
        <w:t xml:space="preserve"> </w:t>
      </w:r>
    </w:p>
    <w:p w14:paraId="0E97FDEC" w14:textId="109368C7" w:rsidR="00AC5362" w:rsidRPr="00043665" w:rsidRDefault="00AC5362" w:rsidP="00D421BE">
      <w:pPr>
        <w:pStyle w:val="Odstavekseznama"/>
        <w:numPr>
          <w:ilvl w:val="0"/>
          <w:numId w:val="32"/>
        </w:numPr>
        <w:jc w:val="both"/>
        <w:rPr>
          <w:rFonts w:cs="Arial"/>
          <w:sz w:val="20"/>
        </w:rPr>
      </w:pPr>
      <w:r w:rsidRPr="00043665">
        <w:rPr>
          <w:rFonts w:cs="Arial"/>
          <w:sz w:val="20"/>
        </w:rPr>
        <w:t>po potrebi pripravi</w:t>
      </w:r>
      <w:r w:rsidR="00AB2969">
        <w:rPr>
          <w:rFonts w:cs="Arial"/>
          <w:sz w:val="20"/>
        </w:rPr>
        <w:t>ti</w:t>
      </w:r>
      <w:r w:rsidRPr="00043665">
        <w:rPr>
          <w:rFonts w:cs="Arial"/>
          <w:sz w:val="20"/>
        </w:rPr>
        <w:t xml:space="preserve"> in z izvajalcem sklen</w:t>
      </w:r>
      <w:r w:rsidR="00AB2969">
        <w:rPr>
          <w:rFonts w:cs="Arial"/>
          <w:sz w:val="20"/>
        </w:rPr>
        <w:t>iti</w:t>
      </w:r>
      <w:r w:rsidRPr="00043665">
        <w:rPr>
          <w:rFonts w:cs="Arial"/>
          <w:sz w:val="20"/>
        </w:rPr>
        <w:t xml:space="preserve"> vse potrebne akte, da se lahko storitve na podlagi te pogodbe v prostorih, ki jih ima na uporabo, izvajajo skladno z zakonodajo s področja varovanja osebnih podatkov in področja varovanja tajnih podatkov;</w:t>
      </w:r>
    </w:p>
    <w:p w14:paraId="4E4C5226" w14:textId="76D9BB2D" w:rsidR="007137F2" w:rsidRPr="00043665" w:rsidRDefault="007137F2" w:rsidP="00D421BE">
      <w:pPr>
        <w:pStyle w:val="Odstavekseznama"/>
        <w:numPr>
          <w:ilvl w:val="0"/>
          <w:numId w:val="32"/>
        </w:numPr>
        <w:jc w:val="both"/>
        <w:rPr>
          <w:rFonts w:cs="Arial"/>
          <w:sz w:val="20"/>
        </w:rPr>
      </w:pPr>
      <w:r w:rsidRPr="00043665">
        <w:rPr>
          <w:rFonts w:cs="Arial"/>
          <w:sz w:val="20"/>
        </w:rPr>
        <w:t xml:space="preserve">priskrbeti vse potrebno za evidentiranje prisotnosti vzdrževalcev na objektih; </w:t>
      </w:r>
    </w:p>
    <w:p w14:paraId="0E6321F2" w14:textId="50838B42" w:rsidR="00AC5362" w:rsidRPr="00043665" w:rsidRDefault="00AC5362" w:rsidP="00D421BE">
      <w:pPr>
        <w:pStyle w:val="Odstavekseznama"/>
        <w:numPr>
          <w:ilvl w:val="0"/>
          <w:numId w:val="32"/>
        </w:numPr>
        <w:jc w:val="both"/>
        <w:rPr>
          <w:rFonts w:cs="Arial"/>
          <w:bCs/>
          <w:sz w:val="20"/>
        </w:rPr>
      </w:pPr>
      <w:r w:rsidRPr="00043665">
        <w:rPr>
          <w:rFonts w:cs="Arial"/>
          <w:sz w:val="20"/>
        </w:rPr>
        <w:t>za vsak objekt iz te pogodbe, ki ga uporabnik uporablja, določi</w:t>
      </w:r>
      <w:r w:rsidR="00AB2969">
        <w:rPr>
          <w:rFonts w:cs="Arial"/>
          <w:sz w:val="20"/>
        </w:rPr>
        <w:t>ti</w:t>
      </w:r>
      <w:r w:rsidRPr="00043665">
        <w:rPr>
          <w:rFonts w:cs="Arial"/>
          <w:sz w:val="20"/>
        </w:rPr>
        <w:t xml:space="preserve"> kontaktno osebo uporabnika in njegovega namestnika</w:t>
      </w:r>
      <w:r w:rsidR="00575A52" w:rsidRPr="00043665">
        <w:rPr>
          <w:rFonts w:cs="Arial"/>
          <w:sz w:val="20"/>
        </w:rPr>
        <w:t xml:space="preserve"> - </w:t>
      </w:r>
      <w:r w:rsidRPr="00043665">
        <w:rPr>
          <w:rFonts w:cs="Arial"/>
          <w:sz w:val="20"/>
        </w:rPr>
        <w:t>kontaktna oseba uporabnika po dokončanju vzdrževalnih del potrjuje zahtevke izvajalca, v kolikor so le ti bili opravljeni</w:t>
      </w:r>
      <w:r w:rsidR="00575A52" w:rsidRPr="00043665">
        <w:rPr>
          <w:rFonts w:cs="Arial"/>
          <w:sz w:val="20"/>
        </w:rPr>
        <w:t>;</w:t>
      </w:r>
    </w:p>
    <w:p w14:paraId="5B567E8A" w14:textId="02275C29" w:rsidR="00575A52" w:rsidRPr="00043665" w:rsidRDefault="00575A52" w:rsidP="00D421BE">
      <w:pPr>
        <w:pStyle w:val="Odstavekseznama"/>
        <w:numPr>
          <w:ilvl w:val="0"/>
          <w:numId w:val="32"/>
        </w:numPr>
        <w:jc w:val="both"/>
        <w:rPr>
          <w:rFonts w:cs="Arial"/>
          <w:sz w:val="20"/>
        </w:rPr>
      </w:pPr>
      <w:r w:rsidRPr="00043665">
        <w:rPr>
          <w:rFonts w:cs="Arial"/>
          <w:sz w:val="20"/>
        </w:rPr>
        <w:t>preveriti delo, ki ga je opravil izvajalec in po končanem delu podpisati ustrezno dokumentacijo</w:t>
      </w:r>
    </w:p>
    <w:p w14:paraId="0C19F1FF" w14:textId="0B2AF7E5" w:rsidR="00AC5362" w:rsidRPr="00043665" w:rsidRDefault="00AC5362" w:rsidP="00D421BE">
      <w:pPr>
        <w:pStyle w:val="Odstavekseznama"/>
        <w:numPr>
          <w:ilvl w:val="0"/>
          <w:numId w:val="32"/>
        </w:numPr>
        <w:jc w:val="both"/>
        <w:rPr>
          <w:rFonts w:cs="Arial"/>
          <w:sz w:val="20"/>
        </w:rPr>
      </w:pPr>
      <w:r w:rsidRPr="00043665">
        <w:rPr>
          <w:rFonts w:cs="Arial"/>
          <w:bCs/>
          <w:sz w:val="20"/>
        </w:rPr>
        <w:t>kjer je to mogoče, omogoča</w:t>
      </w:r>
      <w:r w:rsidR="00575A52" w:rsidRPr="00043665">
        <w:rPr>
          <w:rFonts w:cs="Arial"/>
          <w:bCs/>
          <w:sz w:val="20"/>
        </w:rPr>
        <w:t>ti</w:t>
      </w:r>
      <w:r w:rsidRPr="00043665">
        <w:rPr>
          <w:rFonts w:cs="Arial"/>
          <w:bCs/>
          <w:sz w:val="20"/>
        </w:rPr>
        <w:t xml:space="preserve"> uporabe prostorov </w:t>
      </w:r>
      <w:r w:rsidR="00575A52" w:rsidRPr="00043665">
        <w:rPr>
          <w:rFonts w:cs="Arial"/>
          <w:bCs/>
          <w:sz w:val="20"/>
        </w:rPr>
        <w:t xml:space="preserve">izvajalcu </w:t>
      </w:r>
      <w:r w:rsidRPr="00043665">
        <w:rPr>
          <w:rFonts w:cs="Arial"/>
          <w:bCs/>
          <w:sz w:val="20"/>
        </w:rPr>
        <w:t>na objektih v sklopu 1 te pogodbe</w:t>
      </w:r>
      <w:r w:rsidR="00575A52" w:rsidRPr="00043665">
        <w:rPr>
          <w:rFonts w:cs="Arial"/>
          <w:bCs/>
          <w:sz w:val="20"/>
        </w:rPr>
        <w:t xml:space="preserve"> in s tem </w:t>
      </w:r>
      <w:r w:rsidRPr="00043665">
        <w:rPr>
          <w:rFonts w:cs="Arial"/>
          <w:sz w:val="20"/>
        </w:rPr>
        <w:t>omogoča</w:t>
      </w:r>
      <w:r w:rsidR="00575A52" w:rsidRPr="00043665">
        <w:rPr>
          <w:rFonts w:cs="Arial"/>
          <w:sz w:val="20"/>
        </w:rPr>
        <w:t>ti</w:t>
      </w:r>
      <w:r w:rsidRPr="00043665">
        <w:rPr>
          <w:rFonts w:cs="Arial"/>
          <w:sz w:val="20"/>
        </w:rPr>
        <w:t xml:space="preserve"> izvajanje vzdrževanja in hranjenj</w:t>
      </w:r>
      <w:r w:rsidR="007137F2" w:rsidRPr="00043665">
        <w:rPr>
          <w:rFonts w:cs="Arial"/>
          <w:sz w:val="20"/>
        </w:rPr>
        <w:t>a</w:t>
      </w:r>
      <w:r w:rsidRPr="00043665">
        <w:rPr>
          <w:rFonts w:cs="Arial"/>
          <w:sz w:val="20"/>
        </w:rPr>
        <w:t xml:space="preserve"> za </w:t>
      </w:r>
      <w:r w:rsidR="007137F2" w:rsidRPr="00043665">
        <w:rPr>
          <w:rFonts w:cs="Arial"/>
          <w:sz w:val="20"/>
        </w:rPr>
        <w:t>potrebe izvajanja</w:t>
      </w:r>
      <w:r w:rsidRPr="00043665">
        <w:rPr>
          <w:rFonts w:cs="Arial"/>
          <w:sz w:val="20"/>
        </w:rPr>
        <w:t xml:space="preserve"> te pogodbe</w:t>
      </w:r>
      <w:r w:rsidR="00575A52" w:rsidRPr="00043665">
        <w:rPr>
          <w:rFonts w:cs="Arial"/>
          <w:sz w:val="20"/>
        </w:rPr>
        <w:t>;</w:t>
      </w:r>
    </w:p>
    <w:p w14:paraId="02F1BD10" w14:textId="14542418" w:rsidR="00AC5362" w:rsidRPr="00043665" w:rsidRDefault="00AC5362" w:rsidP="00D421BE">
      <w:pPr>
        <w:pStyle w:val="Odstavekseznama"/>
        <w:numPr>
          <w:ilvl w:val="0"/>
          <w:numId w:val="32"/>
        </w:numPr>
        <w:jc w:val="both"/>
        <w:rPr>
          <w:rFonts w:cs="Arial"/>
          <w:sz w:val="20"/>
        </w:rPr>
      </w:pPr>
      <w:r w:rsidRPr="00043665">
        <w:rPr>
          <w:rFonts w:cs="Arial"/>
          <w:sz w:val="20"/>
        </w:rPr>
        <w:t>izpolnjevati vse predvidene obveznosti v rokih in na predviden način;</w:t>
      </w:r>
    </w:p>
    <w:p w14:paraId="0EEECCA2" w14:textId="3B073769" w:rsidR="00AC5362" w:rsidRPr="00043665" w:rsidRDefault="00AC5362" w:rsidP="00D421BE">
      <w:pPr>
        <w:pStyle w:val="Odstavekseznama"/>
        <w:numPr>
          <w:ilvl w:val="0"/>
          <w:numId w:val="32"/>
        </w:numPr>
        <w:jc w:val="both"/>
        <w:rPr>
          <w:rFonts w:cs="Arial"/>
          <w:sz w:val="20"/>
        </w:rPr>
      </w:pPr>
      <w:r w:rsidRPr="00043665">
        <w:rPr>
          <w:rFonts w:cs="Arial"/>
          <w:sz w:val="20"/>
        </w:rPr>
        <w:t>sodelovati z izvajalcem s ciljem, da se prevzete storitve izvršijo pravočasno in kvalitetno</w:t>
      </w:r>
      <w:r w:rsidR="00AB2969">
        <w:rPr>
          <w:rFonts w:cs="Arial"/>
          <w:sz w:val="20"/>
        </w:rPr>
        <w:t>;</w:t>
      </w:r>
    </w:p>
    <w:p w14:paraId="7A2D10B5" w14:textId="77777777" w:rsidR="00AC5362" w:rsidRPr="00043665" w:rsidRDefault="00AC5362" w:rsidP="00D421BE">
      <w:pPr>
        <w:pStyle w:val="Odstavekseznama"/>
        <w:numPr>
          <w:ilvl w:val="0"/>
          <w:numId w:val="32"/>
        </w:numPr>
        <w:jc w:val="both"/>
        <w:rPr>
          <w:rFonts w:cs="Arial"/>
          <w:sz w:val="20"/>
        </w:rPr>
      </w:pPr>
      <w:r w:rsidRPr="00043665">
        <w:rPr>
          <w:rFonts w:cs="Arial"/>
          <w:sz w:val="20"/>
        </w:rPr>
        <w:t>pravočasno obvestiti izvajalca o vseh spremembah in novo nastalih situacijah, ki bi lahko imele vpliv na izvršitev prevzetih storitev;</w:t>
      </w:r>
    </w:p>
    <w:p w14:paraId="10D78836" w14:textId="62A186C6" w:rsidR="00AC5362" w:rsidRPr="00043665" w:rsidRDefault="00AC5362" w:rsidP="00D421BE">
      <w:pPr>
        <w:pStyle w:val="Odstavekseznama"/>
        <w:numPr>
          <w:ilvl w:val="0"/>
          <w:numId w:val="32"/>
        </w:numPr>
        <w:jc w:val="both"/>
        <w:rPr>
          <w:rFonts w:cs="Arial"/>
          <w:sz w:val="20"/>
        </w:rPr>
      </w:pPr>
      <w:r w:rsidRPr="00043665">
        <w:rPr>
          <w:rFonts w:cs="Arial"/>
          <w:sz w:val="20"/>
        </w:rPr>
        <w:t xml:space="preserve">plačevati </w:t>
      </w:r>
      <w:r w:rsidR="00DD4DA4">
        <w:rPr>
          <w:rFonts w:cs="Arial"/>
          <w:sz w:val="20"/>
        </w:rPr>
        <w:t xml:space="preserve">pravilno </w:t>
      </w:r>
      <w:r w:rsidRPr="00043665">
        <w:rPr>
          <w:rFonts w:cs="Arial"/>
          <w:sz w:val="20"/>
        </w:rPr>
        <w:t xml:space="preserve">opravljene pogodbene storitve v rokih, kot jih določa ta </w:t>
      </w:r>
      <w:r w:rsidR="00190F37" w:rsidRPr="00043665">
        <w:rPr>
          <w:rFonts w:cs="Arial"/>
          <w:sz w:val="20"/>
        </w:rPr>
        <w:t>pogodba</w:t>
      </w:r>
      <w:r w:rsidRPr="00043665">
        <w:rPr>
          <w:rFonts w:cs="Arial"/>
          <w:sz w:val="20"/>
        </w:rPr>
        <w:t>.</w:t>
      </w:r>
    </w:p>
    <w:p w14:paraId="37913EA2" w14:textId="77777777" w:rsidR="00AC5362" w:rsidRDefault="00AC5362" w:rsidP="00AC5362">
      <w:pPr>
        <w:rPr>
          <w:rFonts w:cs="Arial"/>
          <w:sz w:val="20"/>
        </w:rPr>
      </w:pPr>
    </w:p>
    <w:p w14:paraId="005E11DF" w14:textId="77777777" w:rsidR="00664B24" w:rsidRPr="00043665" w:rsidRDefault="00664B24" w:rsidP="00AC5362">
      <w:pPr>
        <w:rPr>
          <w:rFonts w:cs="Arial"/>
          <w:sz w:val="20"/>
        </w:rPr>
      </w:pPr>
    </w:p>
    <w:p w14:paraId="597DF934" w14:textId="77777777" w:rsidR="000C73BF" w:rsidRPr="00043665" w:rsidRDefault="000C73BF" w:rsidP="00D421BE">
      <w:pPr>
        <w:pStyle w:val="Naslov1"/>
        <w:numPr>
          <w:ilvl w:val="0"/>
          <w:numId w:val="16"/>
        </w:numPr>
      </w:pPr>
      <w:r w:rsidRPr="00043665">
        <w:t>KADRI</w:t>
      </w:r>
    </w:p>
    <w:p w14:paraId="50CE2D23" w14:textId="77777777" w:rsidR="000C73BF" w:rsidRPr="00043665" w:rsidRDefault="000C73BF" w:rsidP="000C73BF">
      <w:pPr>
        <w:spacing w:line="260" w:lineRule="atLeast"/>
        <w:jc w:val="both"/>
        <w:rPr>
          <w:rFonts w:cs="Arial"/>
          <w:sz w:val="20"/>
        </w:rPr>
      </w:pPr>
    </w:p>
    <w:p w14:paraId="10A66B1D" w14:textId="77777777" w:rsidR="000C73BF" w:rsidRPr="00043665" w:rsidRDefault="000C73BF" w:rsidP="000C73BF">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5B67F161" w14:textId="77777777" w:rsidR="000C73BF" w:rsidRPr="00043665" w:rsidRDefault="000C73BF" w:rsidP="000C73BF">
      <w:pPr>
        <w:jc w:val="both"/>
        <w:rPr>
          <w:rFonts w:cs="Arial"/>
          <w:sz w:val="20"/>
        </w:rPr>
      </w:pPr>
    </w:p>
    <w:p w14:paraId="7B122002" w14:textId="77777777" w:rsidR="0080661E" w:rsidRDefault="0080661E" w:rsidP="00EB108F">
      <w:pPr>
        <w:spacing w:line="260" w:lineRule="atLeast"/>
        <w:jc w:val="both"/>
        <w:rPr>
          <w:rFonts w:cs="Arial"/>
          <w:sz w:val="20"/>
        </w:rPr>
      </w:pPr>
    </w:p>
    <w:p w14:paraId="3C3CBEDF" w14:textId="60148462" w:rsidR="002D3E27" w:rsidRPr="002D3E27" w:rsidRDefault="002D3E27" w:rsidP="002D3E27">
      <w:pPr>
        <w:spacing w:line="260" w:lineRule="atLeast"/>
        <w:jc w:val="both"/>
        <w:rPr>
          <w:rFonts w:cs="Arial"/>
          <w:sz w:val="20"/>
        </w:rPr>
      </w:pPr>
      <w:r w:rsidRPr="002D3E27">
        <w:rPr>
          <w:rFonts w:cs="Arial"/>
          <w:sz w:val="20"/>
        </w:rPr>
        <w:t>Izvajalec mora imeti ves čas izvajanja pogodbenih storitev na voljo kader, ki izvaja pogodbene storitve</w:t>
      </w:r>
      <w:r w:rsidR="000F4CF4">
        <w:rPr>
          <w:rFonts w:cs="Arial"/>
          <w:sz w:val="20"/>
        </w:rPr>
        <w:t>, je bil nominiran</w:t>
      </w:r>
      <w:r w:rsidRPr="002D3E27">
        <w:rPr>
          <w:rFonts w:cs="Arial"/>
          <w:sz w:val="20"/>
        </w:rPr>
        <w:t xml:space="preserve"> in izpolnjuje vse zahtevane pogoje iz dokumentacije</w:t>
      </w:r>
      <w:r>
        <w:rPr>
          <w:rFonts w:cs="Arial"/>
          <w:sz w:val="20"/>
        </w:rPr>
        <w:t xml:space="preserve"> v zvezi z oddajo javnega naročila</w:t>
      </w:r>
      <w:r w:rsidRPr="002D3E27">
        <w:rPr>
          <w:rFonts w:cs="Arial"/>
          <w:sz w:val="20"/>
        </w:rPr>
        <w:t>, na podlagi česar je bilo izvajalcu naročilo oddano in podpisana ta pogodba.</w:t>
      </w:r>
    </w:p>
    <w:p w14:paraId="01734DC7" w14:textId="77777777" w:rsidR="002D3E27" w:rsidRPr="002D3E27" w:rsidRDefault="002D3E27" w:rsidP="002D3E27">
      <w:pPr>
        <w:spacing w:line="260" w:lineRule="atLeast"/>
        <w:jc w:val="both"/>
        <w:rPr>
          <w:rFonts w:cs="Arial"/>
          <w:sz w:val="20"/>
        </w:rPr>
      </w:pPr>
    </w:p>
    <w:p w14:paraId="60D483C5" w14:textId="5B0D87DA" w:rsidR="002D3E27" w:rsidRDefault="002D3E27" w:rsidP="002D3E27">
      <w:pPr>
        <w:spacing w:line="260" w:lineRule="atLeast"/>
        <w:jc w:val="both"/>
        <w:rPr>
          <w:rFonts w:cs="Arial"/>
          <w:sz w:val="20"/>
        </w:rPr>
      </w:pPr>
      <w:r w:rsidRPr="002D3E27">
        <w:rPr>
          <w:rFonts w:cs="Arial"/>
          <w:sz w:val="20"/>
        </w:rPr>
        <w:t xml:space="preserve">Izvajalec se zavezuje, da se v času izvajanja storitev po tej pogodbi okoliščine iz merila ekonomsko najugodnejše ponudbe, ki se nanašajo na </w:t>
      </w:r>
      <w:r w:rsidR="0084703A">
        <w:rPr>
          <w:rFonts w:cs="Arial"/>
          <w:sz w:val="20"/>
        </w:rPr>
        <w:t>število</w:t>
      </w:r>
      <w:r w:rsidRPr="002D3E27">
        <w:rPr>
          <w:rFonts w:cs="Arial"/>
          <w:sz w:val="20"/>
        </w:rPr>
        <w:t xml:space="preserve"> ter socialne vidike, ne bodo bistveno spremenile. V primeru sprememb</w:t>
      </w:r>
      <w:r w:rsidR="008404F3">
        <w:rPr>
          <w:rFonts w:cs="Arial"/>
          <w:sz w:val="20"/>
        </w:rPr>
        <w:t xml:space="preserve"> na slabše</w:t>
      </w:r>
      <w:r w:rsidRPr="002D3E27">
        <w:rPr>
          <w:rFonts w:cs="Arial"/>
          <w:sz w:val="20"/>
        </w:rPr>
        <w:t xml:space="preserve">, se izvajalec zaveže na poziv naročnika izvesti ustrezne ukrepe v smeri vzpostavitve stanja, ki je odražalo položaj izvajalca kot najugodnejšega, sicer je naročnik upravičen </w:t>
      </w:r>
      <w:r w:rsidR="00885BA8">
        <w:rPr>
          <w:rFonts w:cs="Arial"/>
          <w:sz w:val="20"/>
        </w:rPr>
        <w:t>odpovedati</w:t>
      </w:r>
      <w:r w:rsidRPr="002D3E27">
        <w:rPr>
          <w:rFonts w:cs="Arial"/>
          <w:sz w:val="20"/>
        </w:rPr>
        <w:t xml:space="preserve"> pogodb</w:t>
      </w:r>
      <w:r w:rsidR="00885BA8">
        <w:rPr>
          <w:rFonts w:cs="Arial"/>
          <w:sz w:val="20"/>
        </w:rPr>
        <w:t>o</w:t>
      </w:r>
      <w:r w:rsidRPr="002D3E27">
        <w:rPr>
          <w:rFonts w:cs="Arial"/>
          <w:sz w:val="20"/>
        </w:rPr>
        <w:t xml:space="preserve"> z eno </w:t>
      </w:r>
      <w:r w:rsidR="00AF5CCE">
        <w:rPr>
          <w:rFonts w:cs="Arial"/>
          <w:sz w:val="20"/>
        </w:rPr>
        <w:t xml:space="preserve">(1) </w:t>
      </w:r>
      <w:r w:rsidRPr="002D3E27">
        <w:rPr>
          <w:rFonts w:cs="Arial"/>
          <w:sz w:val="20"/>
        </w:rPr>
        <w:t>mesečnim od</w:t>
      </w:r>
      <w:r w:rsidR="00885BA8">
        <w:rPr>
          <w:rFonts w:cs="Arial"/>
          <w:sz w:val="20"/>
        </w:rPr>
        <w:t>povednim</w:t>
      </w:r>
      <w:r w:rsidRPr="002D3E27">
        <w:rPr>
          <w:rFonts w:cs="Arial"/>
          <w:sz w:val="20"/>
        </w:rPr>
        <w:t xml:space="preserve"> rokom in unovčiti zavarovanje po tej pogodbi.</w:t>
      </w:r>
    </w:p>
    <w:p w14:paraId="400A0159" w14:textId="77777777" w:rsidR="000F699D" w:rsidRDefault="000F699D" w:rsidP="002D3E27">
      <w:pPr>
        <w:spacing w:line="260" w:lineRule="atLeast"/>
        <w:jc w:val="both"/>
        <w:rPr>
          <w:rFonts w:cs="Arial"/>
          <w:sz w:val="20"/>
        </w:rPr>
      </w:pPr>
    </w:p>
    <w:p w14:paraId="360140A5" w14:textId="771FB9D2" w:rsidR="000F699D" w:rsidRPr="002D3E27" w:rsidRDefault="000F699D" w:rsidP="002D3E27">
      <w:pPr>
        <w:spacing w:line="260" w:lineRule="atLeast"/>
        <w:jc w:val="both"/>
        <w:rPr>
          <w:rFonts w:cs="Arial"/>
          <w:sz w:val="20"/>
        </w:rPr>
      </w:pPr>
      <w:r>
        <w:rPr>
          <w:rFonts w:cs="Arial"/>
          <w:sz w:val="20"/>
        </w:rPr>
        <w:t>Izvajalec izvaja storitve te pogodbe s stalnim kadrom.</w:t>
      </w:r>
    </w:p>
    <w:p w14:paraId="348E9DE3" w14:textId="77777777" w:rsidR="002D3E27" w:rsidRPr="00043665" w:rsidRDefault="002D3E27" w:rsidP="00EB108F">
      <w:pPr>
        <w:spacing w:line="260" w:lineRule="atLeast"/>
        <w:jc w:val="both"/>
        <w:rPr>
          <w:rFonts w:cs="Arial"/>
          <w:sz w:val="20"/>
        </w:rPr>
      </w:pPr>
    </w:p>
    <w:p w14:paraId="5720C539" w14:textId="77777777" w:rsidR="003E2D35" w:rsidRPr="00043665" w:rsidRDefault="003E2D35"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3086C467" w14:textId="77777777" w:rsidR="003E2D35" w:rsidRPr="00043665" w:rsidRDefault="003E2D35" w:rsidP="00EB108F">
      <w:pPr>
        <w:spacing w:line="260" w:lineRule="atLeast"/>
        <w:jc w:val="both"/>
        <w:rPr>
          <w:rFonts w:cs="Arial"/>
          <w:sz w:val="20"/>
        </w:rPr>
      </w:pPr>
    </w:p>
    <w:p w14:paraId="6E5E59BB" w14:textId="10A9F6CB" w:rsidR="00436590" w:rsidRPr="00043665" w:rsidRDefault="005C4C19" w:rsidP="005C4C19">
      <w:pPr>
        <w:spacing w:line="260" w:lineRule="atLeast"/>
        <w:jc w:val="both"/>
        <w:rPr>
          <w:rFonts w:cs="Arial"/>
          <w:sz w:val="20"/>
        </w:rPr>
      </w:pPr>
      <w:r w:rsidRPr="00043665">
        <w:rPr>
          <w:rFonts w:cs="Arial"/>
          <w:sz w:val="20"/>
        </w:rPr>
        <w:t>Izvajalec mora najkasneje tri (3) delovne dni pred začetkom izvajanja pogodbe</w:t>
      </w:r>
      <w:r w:rsidR="00CC22C1" w:rsidRPr="00043665">
        <w:rPr>
          <w:rFonts w:cs="Arial"/>
          <w:sz w:val="20"/>
        </w:rPr>
        <w:t xml:space="preserve"> naročniku </w:t>
      </w:r>
      <w:r w:rsidRPr="00043665">
        <w:rPr>
          <w:rFonts w:cs="Arial"/>
          <w:sz w:val="20"/>
        </w:rPr>
        <w:t>izročiti seznam kadrov, ki bodo opravljali pogodbene storitve</w:t>
      </w:r>
      <w:r w:rsidR="0071619A" w:rsidRPr="00043665">
        <w:rPr>
          <w:rFonts w:cs="Arial"/>
          <w:sz w:val="20"/>
        </w:rPr>
        <w:t xml:space="preserve"> na konkretnem </w:t>
      </w:r>
      <w:r w:rsidR="0080661E" w:rsidRPr="00043665">
        <w:rPr>
          <w:rFonts w:cs="Arial"/>
          <w:sz w:val="20"/>
        </w:rPr>
        <w:t>objektu</w:t>
      </w:r>
      <w:r w:rsidR="00CC22C1" w:rsidRPr="00043665">
        <w:rPr>
          <w:rFonts w:cs="Arial"/>
          <w:sz w:val="20"/>
        </w:rPr>
        <w:t xml:space="preserve">. </w:t>
      </w:r>
    </w:p>
    <w:p w14:paraId="03671FC9" w14:textId="77777777" w:rsidR="0071619A" w:rsidRPr="00043665" w:rsidRDefault="0071619A" w:rsidP="005C4C19">
      <w:pPr>
        <w:spacing w:line="260" w:lineRule="atLeast"/>
        <w:jc w:val="both"/>
        <w:rPr>
          <w:rFonts w:cs="Arial"/>
          <w:sz w:val="20"/>
        </w:rPr>
      </w:pPr>
    </w:p>
    <w:p w14:paraId="4A27D953" w14:textId="77777777" w:rsidR="00436590" w:rsidRPr="00043665" w:rsidRDefault="00436590"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01A4E309" w14:textId="77777777" w:rsidR="00F00117" w:rsidRDefault="00F00117" w:rsidP="005C4C19">
      <w:pPr>
        <w:spacing w:line="260" w:lineRule="atLeast"/>
        <w:jc w:val="both"/>
        <w:rPr>
          <w:rFonts w:cs="Arial"/>
          <w:sz w:val="20"/>
        </w:rPr>
      </w:pPr>
    </w:p>
    <w:p w14:paraId="785A397E" w14:textId="1EC0237F" w:rsidR="000F699D" w:rsidRDefault="00BE3857" w:rsidP="005C4C19">
      <w:pPr>
        <w:spacing w:line="260" w:lineRule="atLeast"/>
        <w:jc w:val="both"/>
        <w:rPr>
          <w:rFonts w:cs="Arial"/>
          <w:sz w:val="20"/>
        </w:rPr>
      </w:pPr>
      <w:r w:rsidRPr="00BE3857">
        <w:rPr>
          <w:rFonts w:cs="Arial"/>
          <w:sz w:val="20"/>
        </w:rPr>
        <w:t>Izvajalec je dolžan naročnika</w:t>
      </w:r>
      <w:r w:rsidR="000F699D">
        <w:rPr>
          <w:rFonts w:cs="Arial"/>
          <w:sz w:val="20"/>
        </w:rPr>
        <w:t xml:space="preserve"> in uporabnika</w:t>
      </w:r>
      <w:r w:rsidRPr="00BE3857">
        <w:rPr>
          <w:rFonts w:cs="Arial"/>
          <w:sz w:val="20"/>
        </w:rPr>
        <w:t xml:space="preserve"> </w:t>
      </w:r>
      <w:r>
        <w:rPr>
          <w:rFonts w:cs="Arial"/>
          <w:sz w:val="20"/>
        </w:rPr>
        <w:t xml:space="preserve">pisno </w:t>
      </w:r>
      <w:r w:rsidRPr="00BE3857">
        <w:rPr>
          <w:rFonts w:cs="Arial"/>
          <w:sz w:val="20"/>
        </w:rPr>
        <w:t>obveščati o vsaki kadrovski spremembi pri izvajanju storitev tega naročila oziroma te pogodbe</w:t>
      </w:r>
      <w:r>
        <w:rPr>
          <w:rFonts w:cs="Arial"/>
          <w:sz w:val="20"/>
        </w:rPr>
        <w:t xml:space="preserve">, vsaj </w:t>
      </w:r>
      <w:r w:rsidR="00EA5C2A" w:rsidRPr="00043665">
        <w:rPr>
          <w:rFonts w:cs="Arial"/>
          <w:sz w:val="20"/>
        </w:rPr>
        <w:t>tri (3) dni</w:t>
      </w:r>
      <w:r>
        <w:rPr>
          <w:rFonts w:cs="Arial"/>
          <w:sz w:val="20"/>
        </w:rPr>
        <w:t xml:space="preserve"> pred spremembo</w:t>
      </w:r>
      <w:r w:rsidRPr="00BE3857">
        <w:rPr>
          <w:rFonts w:cs="Arial"/>
          <w:sz w:val="20"/>
        </w:rPr>
        <w:t xml:space="preserve">. </w:t>
      </w:r>
    </w:p>
    <w:p w14:paraId="2707ACCF" w14:textId="77777777" w:rsidR="000F699D" w:rsidRDefault="000F699D" w:rsidP="005C4C19">
      <w:pPr>
        <w:spacing w:line="260" w:lineRule="atLeast"/>
        <w:jc w:val="both"/>
        <w:rPr>
          <w:rFonts w:cs="Arial"/>
          <w:sz w:val="20"/>
        </w:rPr>
      </w:pPr>
    </w:p>
    <w:p w14:paraId="4AFED3EF" w14:textId="10A5D6E2" w:rsidR="000F699D" w:rsidRDefault="00BE3857" w:rsidP="005C4C19">
      <w:pPr>
        <w:spacing w:line="260" w:lineRule="atLeast"/>
        <w:jc w:val="both"/>
        <w:rPr>
          <w:rFonts w:cs="Arial"/>
          <w:sz w:val="20"/>
        </w:rPr>
      </w:pPr>
      <w:r w:rsidRPr="00BE3857">
        <w:rPr>
          <w:rFonts w:cs="Arial"/>
          <w:sz w:val="20"/>
        </w:rPr>
        <w:t xml:space="preserve">Kot sprememba se štejejo morebitna zamenjava v ponudbi prijavljenega kadra kot tudi morebitni dodatni kadri, ki bi opravljali predmetne storitve. Izvajalec mora naročniku ob vsaki spremembi predložiti dokumente, ki so zahtevani in štejejo za usposobljenost kadra. </w:t>
      </w:r>
    </w:p>
    <w:p w14:paraId="5B5B2940" w14:textId="77777777" w:rsidR="000F699D" w:rsidRDefault="000F699D" w:rsidP="005C4C19">
      <w:pPr>
        <w:spacing w:line="260" w:lineRule="atLeast"/>
        <w:jc w:val="both"/>
        <w:rPr>
          <w:rFonts w:cs="Arial"/>
          <w:sz w:val="20"/>
        </w:rPr>
      </w:pPr>
    </w:p>
    <w:p w14:paraId="4C1BA48D" w14:textId="11D1DAE7" w:rsidR="00BE3857" w:rsidRDefault="00BE3857" w:rsidP="005C4C19">
      <w:pPr>
        <w:spacing w:line="260" w:lineRule="atLeast"/>
        <w:jc w:val="both"/>
        <w:rPr>
          <w:rFonts w:cs="Arial"/>
          <w:sz w:val="20"/>
        </w:rPr>
      </w:pPr>
      <w:r w:rsidRPr="00BE3857">
        <w:rPr>
          <w:rFonts w:cs="Arial"/>
          <w:sz w:val="20"/>
        </w:rPr>
        <w:t xml:space="preserve">Če naročnik v </w:t>
      </w:r>
      <w:r w:rsidR="004B0707">
        <w:rPr>
          <w:rFonts w:cs="Arial"/>
          <w:sz w:val="20"/>
        </w:rPr>
        <w:t>treh</w:t>
      </w:r>
      <w:r w:rsidRPr="00BE3857">
        <w:rPr>
          <w:rFonts w:cs="Arial"/>
          <w:sz w:val="20"/>
        </w:rPr>
        <w:t xml:space="preserve"> (</w:t>
      </w:r>
      <w:r w:rsidR="004B0707">
        <w:rPr>
          <w:rFonts w:cs="Arial"/>
          <w:sz w:val="20"/>
        </w:rPr>
        <w:t>3</w:t>
      </w:r>
      <w:r w:rsidRPr="00BE3857">
        <w:rPr>
          <w:rFonts w:cs="Arial"/>
          <w:sz w:val="20"/>
        </w:rPr>
        <w:t>) delovnih dneh po prejetem obvestilu o napovedani spremembi ne pošlje odgovora izvajalcu, se šteje da s spremembo soglaša. Morebitni zamenjani novi kader, preden začne opravljati storitve in dela po tej pogodbi, mora izpolnjevati vse zahtevane kadrovske pogoje.</w:t>
      </w:r>
    </w:p>
    <w:p w14:paraId="55DDCB6E" w14:textId="77777777" w:rsidR="00BE3857" w:rsidRPr="00043665" w:rsidRDefault="00BE3857" w:rsidP="005C4C19">
      <w:pPr>
        <w:spacing w:line="260" w:lineRule="atLeast"/>
        <w:jc w:val="both"/>
        <w:rPr>
          <w:rFonts w:cs="Arial"/>
          <w:sz w:val="20"/>
        </w:rPr>
      </w:pPr>
    </w:p>
    <w:p w14:paraId="20D87548" w14:textId="025F418C" w:rsidR="005C4C19" w:rsidRPr="00043665" w:rsidRDefault="003E2D35" w:rsidP="005C4C19">
      <w:pPr>
        <w:spacing w:line="260" w:lineRule="atLeast"/>
        <w:jc w:val="both"/>
        <w:rPr>
          <w:rFonts w:cs="Arial"/>
          <w:sz w:val="20"/>
        </w:rPr>
      </w:pPr>
      <w:r w:rsidRPr="00043665">
        <w:rPr>
          <w:rFonts w:cs="Arial"/>
          <w:sz w:val="20"/>
        </w:rPr>
        <w:t>Ob začasni spremembi zaradi nepredvidenih okoliščin (npr. bolniška odsotnost, ipd.) obvesti izvajalec naročnika in uporabnika o spremembi kadra</w:t>
      </w:r>
      <w:r w:rsidR="004B0707" w:rsidRPr="004B0707">
        <w:rPr>
          <w:rFonts w:cs="Arial"/>
          <w:sz w:val="20"/>
        </w:rPr>
        <w:t xml:space="preserve"> </w:t>
      </w:r>
      <w:r w:rsidR="004B0707">
        <w:rPr>
          <w:rFonts w:cs="Arial"/>
          <w:sz w:val="20"/>
        </w:rPr>
        <w:t>in o predvidenem trajanju začasne spremembe</w:t>
      </w:r>
      <w:r w:rsidRPr="00043665">
        <w:rPr>
          <w:rFonts w:cs="Arial"/>
          <w:sz w:val="20"/>
        </w:rPr>
        <w:t xml:space="preserve"> takoj, ko je to</w:t>
      </w:r>
      <w:r w:rsidR="00CD67C6" w:rsidRPr="00043665">
        <w:rPr>
          <w:rFonts w:cs="Arial"/>
          <w:sz w:val="20"/>
        </w:rPr>
        <w:t xml:space="preserve"> glede na objektivne </w:t>
      </w:r>
      <w:r w:rsidR="00027544" w:rsidRPr="00043665">
        <w:rPr>
          <w:rFonts w:cs="Arial"/>
          <w:sz w:val="20"/>
        </w:rPr>
        <w:t>okoliščine</w:t>
      </w:r>
      <w:r w:rsidRPr="00043665">
        <w:rPr>
          <w:rFonts w:cs="Arial"/>
          <w:sz w:val="20"/>
        </w:rPr>
        <w:t xml:space="preserve"> mogoče. </w:t>
      </w:r>
    </w:p>
    <w:p w14:paraId="2B18157D" w14:textId="77777777" w:rsidR="005C4C19" w:rsidRPr="00043665" w:rsidRDefault="005C4C19" w:rsidP="005C4C19">
      <w:pPr>
        <w:spacing w:line="260" w:lineRule="atLeast"/>
        <w:jc w:val="both"/>
        <w:rPr>
          <w:rFonts w:cs="Arial"/>
          <w:sz w:val="20"/>
        </w:rPr>
      </w:pPr>
    </w:p>
    <w:p w14:paraId="74B152A5" w14:textId="77777777" w:rsidR="00436590" w:rsidRPr="00043665" w:rsidRDefault="00436590"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18D7DE5D" w14:textId="77777777" w:rsidR="00436590" w:rsidRPr="00043665" w:rsidRDefault="00436590" w:rsidP="005C4C19">
      <w:pPr>
        <w:spacing w:line="260" w:lineRule="atLeast"/>
        <w:jc w:val="both"/>
        <w:rPr>
          <w:rFonts w:cs="Arial"/>
          <w:sz w:val="20"/>
        </w:rPr>
      </w:pPr>
    </w:p>
    <w:p w14:paraId="3B1F8306" w14:textId="78373558" w:rsidR="00F93294" w:rsidRPr="00043665" w:rsidRDefault="00F93294" w:rsidP="00F93294">
      <w:pPr>
        <w:jc w:val="both"/>
        <w:rPr>
          <w:rFonts w:cs="Arial"/>
          <w:sz w:val="20"/>
        </w:rPr>
      </w:pPr>
      <w:r w:rsidRPr="00043665">
        <w:rPr>
          <w:rFonts w:cs="Arial"/>
          <w:sz w:val="20"/>
        </w:rPr>
        <w:t>Izvajalec je dolžan naročniku</w:t>
      </w:r>
      <w:r w:rsidR="00436590" w:rsidRPr="00043665">
        <w:rPr>
          <w:rFonts w:cs="Arial"/>
          <w:sz w:val="20"/>
        </w:rPr>
        <w:t xml:space="preserve"> ali </w:t>
      </w:r>
      <w:r w:rsidR="006821DE" w:rsidRPr="00043665">
        <w:rPr>
          <w:rFonts w:cs="Arial"/>
          <w:sz w:val="20"/>
        </w:rPr>
        <w:t xml:space="preserve">uporabniku </w:t>
      </w:r>
      <w:r w:rsidRPr="00043665">
        <w:rPr>
          <w:rFonts w:cs="Arial"/>
          <w:sz w:val="20"/>
        </w:rPr>
        <w:t xml:space="preserve">poslati ustrezna dokazila o izpolnjevanju zahtev naročnika iz tega </w:t>
      </w:r>
      <w:r w:rsidR="00043665">
        <w:rPr>
          <w:rFonts w:cs="Arial"/>
          <w:sz w:val="20"/>
        </w:rPr>
        <w:t>poglavja</w:t>
      </w:r>
      <w:r w:rsidRPr="00043665">
        <w:rPr>
          <w:rFonts w:cs="Arial"/>
          <w:sz w:val="20"/>
        </w:rPr>
        <w:t xml:space="preserve"> najkasneje v roku treh delovnih dni od prejema </w:t>
      </w:r>
      <w:r w:rsidR="00436590" w:rsidRPr="00043665">
        <w:rPr>
          <w:rFonts w:cs="Arial"/>
          <w:sz w:val="20"/>
        </w:rPr>
        <w:t xml:space="preserve">pisnega </w:t>
      </w:r>
      <w:r w:rsidRPr="00043665">
        <w:rPr>
          <w:rFonts w:cs="Arial"/>
          <w:sz w:val="20"/>
        </w:rPr>
        <w:t>poziva</w:t>
      </w:r>
      <w:r w:rsidR="00436590" w:rsidRPr="00043665">
        <w:rPr>
          <w:rFonts w:cs="Arial"/>
          <w:sz w:val="20"/>
        </w:rPr>
        <w:t>.</w:t>
      </w:r>
    </w:p>
    <w:p w14:paraId="50CF2AB9" w14:textId="40DEF383" w:rsidR="00F93294" w:rsidRDefault="00F93294" w:rsidP="005C4C19">
      <w:pPr>
        <w:spacing w:line="260" w:lineRule="atLeast"/>
        <w:jc w:val="both"/>
        <w:rPr>
          <w:rFonts w:cs="Arial"/>
          <w:sz w:val="20"/>
        </w:rPr>
      </w:pPr>
    </w:p>
    <w:p w14:paraId="1D5ACABD" w14:textId="77777777" w:rsidR="00664B24" w:rsidRPr="00043665" w:rsidRDefault="00664B24" w:rsidP="005C4C19">
      <w:pPr>
        <w:spacing w:line="260" w:lineRule="atLeast"/>
        <w:jc w:val="both"/>
        <w:rPr>
          <w:rFonts w:cs="Arial"/>
          <w:sz w:val="20"/>
        </w:rPr>
      </w:pPr>
    </w:p>
    <w:p w14:paraId="6A228331" w14:textId="61F616B2" w:rsidR="009F4943" w:rsidRPr="00043665" w:rsidRDefault="009F4943" w:rsidP="00D421BE">
      <w:pPr>
        <w:pStyle w:val="Naslov1"/>
        <w:numPr>
          <w:ilvl w:val="0"/>
          <w:numId w:val="16"/>
        </w:numPr>
        <w:jc w:val="both"/>
      </w:pPr>
      <w:r w:rsidRPr="00043665">
        <w:t>PODIZVAJALCI</w:t>
      </w:r>
    </w:p>
    <w:p w14:paraId="65F747AD" w14:textId="77777777" w:rsidR="00DC472A" w:rsidRPr="00043665" w:rsidRDefault="00DC472A" w:rsidP="00DC472A">
      <w:pPr>
        <w:jc w:val="both"/>
        <w:rPr>
          <w:rFonts w:cs="Arial"/>
          <w:i/>
          <w:sz w:val="20"/>
        </w:rPr>
      </w:pPr>
    </w:p>
    <w:p w14:paraId="60E07C48" w14:textId="3E6E4AB9" w:rsidR="00DC472A" w:rsidRPr="00043665" w:rsidRDefault="00DC472A" w:rsidP="00DC472A">
      <w:pPr>
        <w:jc w:val="both"/>
        <w:rPr>
          <w:rFonts w:cs="Arial"/>
          <w:i/>
          <w:sz w:val="20"/>
        </w:rPr>
      </w:pPr>
      <w:r w:rsidRPr="00043665">
        <w:rPr>
          <w:rFonts w:cs="Arial"/>
          <w:i/>
          <w:sz w:val="20"/>
        </w:rPr>
        <w:t xml:space="preserve">(Opomba: Določbe, navedene v tem delu, bodo vključene v </w:t>
      </w:r>
      <w:r w:rsidR="00190F37" w:rsidRPr="00043665">
        <w:rPr>
          <w:rFonts w:cs="Arial"/>
          <w:i/>
          <w:sz w:val="20"/>
        </w:rPr>
        <w:t xml:space="preserve">pogodbi </w:t>
      </w:r>
      <w:r w:rsidRPr="00043665">
        <w:rPr>
          <w:rFonts w:cs="Arial"/>
          <w:i/>
          <w:sz w:val="20"/>
        </w:rPr>
        <w:t xml:space="preserve">le v primeru, če bo izvajalec nastopal skupaj s podizvajalci. V nasprotnem primeru se ta del vzorca </w:t>
      </w:r>
      <w:r w:rsidR="00190F37" w:rsidRPr="00043665">
        <w:rPr>
          <w:rFonts w:cs="Arial"/>
          <w:i/>
          <w:sz w:val="20"/>
        </w:rPr>
        <w:t>pogodbe</w:t>
      </w:r>
      <w:r w:rsidRPr="00043665">
        <w:rPr>
          <w:rFonts w:cs="Arial"/>
          <w:i/>
          <w:sz w:val="20"/>
        </w:rPr>
        <w:t>, ki se nanaša na izvajanje del z podizvajalci, črta).</w:t>
      </w:r>
    </w:p>
    <w:p w14:paraId="743CF06D" w14:textId="77777777" w:rsidR="00DC472A" w:rsidRPr="00043665" w:rsidRDefault="00DC472A" w:rsidP="00DC472A">
      <w:pPr>
        <w:rPr>
          <w:rFonts w:cs="Arial"/>
          <w:sz w:val="20"/>
        </w:rPr>
      </w:pPr>
    </w:p>
    <w:p w14:paraId="3AB397F2" w14:textId="77777777" w:rsidR="009F4943" w:rsidRPr="00043665" w:rsidRDefault="009F4943"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4F405967" w14:textId="77777777" w:rsidR="009F4943" w:rsidRPr="00043665" w:rsidRDefault="009F4943" w:rsidP="004337E5">
      <w:pPr>
        <w:rPr>
          <w:rFonts w:cs="Arial"/>
          <w:sz w:val="20"/>
        </w:rPr>
      </w:pPr>
    </w:p>
    <w:p w14:paraId="2C10070B" w14:textId="73331268" w:rsidR="009F4943" w:rsidRPr="00043665" w:rsidRDefault="009F4943" w:rsidP="009F4943">
      <w:pPr>
        <w:spacing w:line="260" w:lineRule="atLeast"/>
        <w:jc w:val="both"/>
        <w:rPr>
          <w:rFonts w:cs="Arial"/>
          <w:iCs/>
          <w:sz w:val="20"/>
        </w:rPr>
      </w:pPr>
      <w:r w:rsidRPr="00043665">
        <w:rPr>
          <w:rFonts w:cs="Arial"/>
          <w:iCs/>
          <w:sz w:val="20"/>
        </w:rPr>
        <w:t>Izvajalec bo pogodbene storitve izvajal s podizvajalci, navedenimi v izpolnjenem obrazcu Enotni evropski dokument v zvezi z oddajo javnega naročila – v nadaljevanju ESPD), ki je priloga</w:t>
      </w:r>
      <w:r w:rsidR="00027717" w:rsidRPr="00043665">
        <w:rPr>
          <w:rFonts w:cs="Arial"/>
          <w:iCs/>
          <w:sz w:val="20"/>
        </w:rPr>
        <w:t xml:space="preserve"> </w:t>
      </w:r>
      <w:r w:rsidR="0033279E" w:rsidRPr="00043665">
        <w:rPr>
          <w:rFonts w:cs="Arial"/>
          <w:iCs/>
          <w:sz w:val="20"/>
        </w:rPr>
        <w:t xml:space="preserve">17 </w:t>
      </w:r>
      <w:r w:rsidRPr="00043665">
        <w:rPr>
          <w:rFonts w:cs="Arial"/>
          <w:iCs/>
          <w:sz w:val="20"/>
        </w:rPr>
        <w:t>te pogodbe in njen sestavni del, v obsegu in načinu, ki je določen v tej prilogi.</w:t>
      </w:r>
    </w:p>
    <w:p w14:paraId="7DEAFDDE" w14:textId="77777777" w:rsidR="009F4943" w:rsidRPr="00043665" w:rsidRDefault="009F4943" w:rsidP="009F4943">
      <w:pPr>
        <w:spacing w:line="260" w:lineRule="atLeast"/>
        <w:jc w:val="both"/>
        <w:rPr>
          <w:rFonts w:cs="Arial"/>
          <w:iCs/>
          <w:sz w:val="20"/>
        </w:rPr>
      </w:pPr>
    </w:p>
    <w:p w14:paraId="1DE9B5AB" w14:textId="77777777" w:rsidR="009F4943" w:rsidRPr="00043665" w:rsidRDefault="009F4943"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78747DE2" w14:textId="77777777" w:rsidR="009F4943" w:rsidRPr="00043665" w:rsidRDefault="009F4943" w:rsidP="009F4943">
      <w:pPr>
        <w:spacing w:line="260" w:lineRule="atLeast"/>
        <w:jc w:val="both"/>
        <w:rPr>
          <w:rFonts w:cs="Arial"/>
          <w:iCs/>
          <w:sz w:val="20"/>
        </w:rPr>
      </w:pPr>
    </w:p>
    <w:p w14:paraId="280E4E93" w14:textId="4A0F199C" w:rsidR="009F4943" w:rsidRPr="00043665" w:rsidRDefault="00D65995" w:rsidP="009F4943">
      <w:pPr>
        <w:spacing w:line="260" w:lineRule="atLeast"/>
        <w:jc w:val="both"/>
        <w:rPr>
          <w:rFonts w:cs="Arial"/>
          <w:iCs/>
          <w:sz w:val="20"/>
        </w:rPr>
      </w:pPr>
      <w:r w:rsidRPr="00043665">
        <w:rPr>
          <w:rFonts w:cs="Arial"/>
          <w:iCs/>
          <w:sz w:val="20"/>
        </w:rPr>
        <w:t>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47E92077" w14:textId="77777777" w:rsidR="009F4943" w:rsidRPr="00043665" w:rsidRDefault="009F4943" w:rsidP="00D421BE">
      <w:pPr>
        <w:widowControl/>
        <w:numPr>
          <w:ilvl w:val="0"/>
          <w:numId w:val="33"/>
        </w:numPr>
        <w:suppressAutoHyphens/>
        <w:autoSpaceDE/>
        <w:autoSpaceDN/>
        <w:adjustRightInd/>
        <w:spacing w:line="260" w:lineRule="atLeast"/>
        <w:jc w:val="both"/>
        <w:rPr>
          <w:rFonts w:cs="Arial"/>
          <w:iCs/>
          <w:sz w:val="20"/>
        </w:rPr>
      </w:pPr>
      <w:r w:rsidRPr="00043665">
        <w:rPr>
          <w:rFonts w:cs="Arial"/>
          <w:iCs/>
          <w:sz w:val="20"/>
        </w:rPr>
        <w:t>kontaktne podatke in zakonite zastopnike novih podizvajalcev;</w:t>
      </w:r>
    </w:p>
    <w:p w14:paraId="558F3E82" w14:textId="77777777" w:rsidR="009F4943" w:rsidRPr="00043665" w:rsidRDefault="009F4943" w:rsidP="00D421BE">
      <w:pPr>
        <w:widowControl/>
        <w:numPr>
          <w:ilvl w:val="0"/>
          <w:numId w:val="33"/>
        </w:numPr>
        <w:suppressAutoHyphens/>
        <w:autoSpaceDE/>
        <w:autoSpaceDN/>
        <w:adjustRightInd/>
        <w:spacing w:line="260" w:lineRule="atLeast"/>
        <w:jc w:val="both"/>
        <w:rPr>
          <w:rFonts w:cs="Arial"/>
          <w:iCs/>
          <w:sz w:val="20"/>
        </w:rPr>
      </w:pPr>
      <w:r w:rsidRPr="00043665">
        <w:rPr>
          <w:rFonts w:cs="Arial"/>
          <w:iCs/>
          <w:sz w:val="20"/>
        </w:rPr>
        <w:t>izpolnjene »ESPD« obrazce novih podizvajalcev v skladu z 79. členom ZJN-3 in</w:t>
      </w:r>
    </w:p>
    <w:p w14:paraId="735DF3CA" w14:textId="77777777" w:rsidR="009F4943" w:rsidRPr="00043665" w:rsidRDefault="009F4943" w:rsidP="00D421BE">
      <w:pPr>
        <w:widowControl/>
        <w:numPr>
          <w:ilvl w:val="0"/>
          <w:numId w:val="33"/>
        </w:numPr>
        <w:suppressAutoHyphens/>
        <w:autoSpaceDE/>
        <w:autoSpaceDN/>
        <w:adjustRightInd/>
        <w:spacing w:line="260" w:lineRule="atLeast"/>
        <w:jc w:val="both"/>
        <w:rPr>
          <w:rFonts w:cs="Arial"/>
          <w:iCs/>
          <w:sz w:val="20"/>
        </w:rPr>
      </w:pPr>
      <w:r w:rsidRPr="00043665">
        <w:rPr>
          <w:rFonts w:cs="Arial"/>
          <w:iCs/>
          <w:sz w:val="20"/>
        </w:rPr>
        <w:t>pisno zahtevo novega podizvajalca za neposredno plačilo, če novi podizvajalec to zahteva.</w:t>
      </w:r>
    </w:p>
    <w:p w14:paraId="765E822B" w14:textId="77777777" w:rsidR="009F4943" w:rsidRPr="00043665" w:rsidRDefault="009F4943" w:rsidP="009F4943">
      <w:pPr>
        <w:spacing w:line="260" w:lineRule="atLeast"/>
        <w:jc w:val="both"/>
        <w:rPr>
          <w:rFonts w:cs="Arial"/>
          <w:iCs/>
          <w:sz w:val="20"/>
        </w:rPr>
      </w:pPr>
    </w:p>
    <w:p w14:paraId="03A67E5A" w14:textId="77777777" w:rsidR="007D33E8" w:rsidRPr="00043665" w:rsidRDefault="007D33E8"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2549E34B" w14:textId="77777777" w:rsidR="007D33E8" w:rsidRPr="00043665" w:rsidRDefault="007D33E8" w:rsidP="007D33E8">
      <w:pPr>
        <w:rPr>
          <w:rFonts w:cs="Arial"/>
          <w:sz w:val="20"/>
        </w:rPr>
      </w:pPr>
    </w:p>
    <w:p w14:paraId="1EA16840" w14:textId="2C01A4A9" w:rsidR="007D33E8" w:rsidRPr="00043665" w:rsidRDefault="007D33E8" w:rsidP="007D33E8">
      <w:pPr>
        <w:spacing w:line="260" w:lineRule="atLeast"/>
        <w:jc w:val="both"/>
        <w:rPr>
          <w:rFonts w:cs="Arial"/>
          <w:iCs/>
          <w:sz w:val="20"/>
        </w:rPr>
      </w:pPr>
      <w:r w:rsidRPr="00043665">
        <w:rPr>
          <w:rFonts w:cs="Arial"/>
          <w:iCs/>
          <w:sz w:val="20"/>
        </w:rPr>
        <w:t xml:space="preserve">Izvajalec in podizvajalec oziroma kadri izvajalca in podizvajalca morajo izpolnjevati vse zahteve, ki se zahtevajo za izvajanje storitev </w:t>
      </w:r>
      <w:r w:rsidR="00FF7083" w:rsidRPr="00043665">
        <w:rPr>
          <w:rFonts w:cs="Arial"/>
          <w:iCs/>
          <w:sz w:val="20"/>
        </w:rPr>
        <w:t>vzdrževanja</w:t>
      </w:r>
      <w:r w:rsidRPr="00043665">
        <w:rPr>
          <w:rFonts w:cs="Arial"/>
          <w:iCs/>
          <w:sz w:val="20"/>
        </w:rPr>
        <w:t xml:space="preserve"> konkretnega </w:t>
      </w:r>
      <w:r w:rsidR="00FF7083" w:rsidRPr="00043665">
        <w:rPr>
          <w:rFonts w:cs="Arial"/>
          <w:iCs/>
          <w:sz w:val="20"/>
        </w:rPr>
        <w:t>objekta</w:t>
      </w:r>
      <w:r w:rsidRPr="00043665">
        <w:rPr>
          <w:rFonts w:cs="Arial"/>
          <w:iCs/>
          <w:sz w:val="20"/>
        </w:rPr>
        <w:t>, kjer se izvajajo naloge</w:t>
      </w:r>
      <w:r w:rsidR="00FF7083" w:rsidRPr="00043665">
        <w:rPr>
          <w:rFonts w:cs="Arial"/>
          <w:iCs/>
          <w:sz w:val="20"/>
        </w:rPr>
        <w:t xml:space="preserve"> vzdrževanja </w:t>
      </w:r>
      <w:r w:rsidRPr="00043665">
        <w:rPr>
          <w:rFonts w:cs="Arial"/>
          <w:iCs/>
          <w:sz w:val="20"/>
        </w:rPr>
        <w:t xml:space="preserve">na podlagi te pogodbe. </w:t>
      </w:r>
    </w:p>
    <w:p w14:paraId="182E7492" w14:textId="77777777" w:rsidR="007D33E8" w:rsidRPr="00043665" w:rsidRDefault="007D33E8" w:rsidP="009F4943">
      <w:pPr>
        <w:spacing w:line="260" w:lineRule="atLeast"/>
        <w:jc w:val="both"/>
        <w:rPr>
          <w:rFonts w:cs="Arial"/>
          <w:iCs/>
          <w:sz w:val="20"/>
        </w:rPr>
      </w:pPr>
    </w:p>
    <w:p w14:paraId="4599144C" w14:textId="77777777" w:rsidR="009F4943" w:rsidRPr="00043665" w:rsidRDefault="009F4943"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058A2DED" w14:textId="77777777" w:rsidR="009F4943" w:rsidRPr="00043665" w:rsidRDefault="009F4943" w:rsidP="009F4943">
      <w:pPr>
        <w:spacing w:line="260" w:lineRule="atLeast"/>
        <w:jc w:val="both"/>
        <w:rPr>
          <w:rFonts w:cs="Arial"/>
          <w:iCs/>
          <w:sz w:val="20"/>
        </w:rPr>
      </w:pPr>
    </w:p>
    <w:p w14:paraId="21107E38" w14:textId="5633745D" w:rsidR="009F4943" w:rsidRPr="00043665" w:rsidRDefault="009F4943" w:rsidP="009F4943">
      <w:pPr>
        <w:spacing w:line="260" w:lineRule="atLeast"/>
        <w:jc w:val="both"/>
        <w:rPr>
          <w:rFonts w:cs="Arial"/>
          <w:iCs/>
          <w:sz w:val="20"/>
        </w:rPr>
      </w:pPr>
      <w:r w:rsidRPr="00043665">
        <w:rPr>
          <w:rFonts w:cs="Arial"/>
          <w:iCs/>
          <w:sz w:val="20"/>
        </w:rPr>
        <w:lastRenderedPageBreak/>
        <w:t>V razmerju do naročnika</w:t>
      </w:r>
      <w:r w:rsidR="007D33E8" w:rsidRPr="00043665">
        <w:rPr>
          <w:rFonts w:cs="Arial"/>
          <w:iCs/>
          <w:sz w:val="20"/>
        </w:rPr>
        <w:t xml:space="preserve"> oziroma uporabnika</w:t>
      </w:r>
      <w:r w:rsidRPr="00043665">
        <w:rPr>
          <w:rFonts w:cs="Arial"/>
          <w:iCs/>
          <w:sz w:val="20"/>
        </w:rPr>
        <w:t xml:space="preserve"> izvajalec v celoti odgovarja za izvedbo storitev, ki so predmet te pogodbe.</w:t>
      </w:r>
    </w:p>
    <w:p w14:paraId="10C6E8C3" w14:textId="77777777" w:rsidR="009F4943" w:rsidRDefault="009F4943" w:rsidP="009F4943">
      <w:pPr>
        <w:spacing w:line="260" w:lineRule="atLeast"/>
        <w:jc w:val="both"/>
        <w:rPr>
          <w:rFonts w:cs="Arial"/>
          <w:iCs/>
          <w:sz w:val="20"/>
        </w:rPr>
      </w:pPr>
    </w:p>
    <w:p w14:paraId="039AADE6" w14:textId="77777777" w:rsidR="00783B63" w:rsidRPr="00043665" w:rsidRDefault="00783B63" w:rsidP="009F4943">
      <w:pPr>
        <w:spacing w:line="260" w:lineRule="atLeast"/>
        <w:jc w:val="both"/>
        <w:rPr>
          <w:rFonts w:cs="Arial"/>
          <w:iCs/>
          <w:sz w:val="20"/>
        </w:rPr>
      </w:pPr>
    </w:p>
    <w:p w14:paraId="6F3EAFBD" w14:textId="77777777" w:rsidR="009F4943" w:rsidRPr="00043665" w:rsidRDefault="009F4943"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519324CB" w14:textId="77777777" w:rsidR="009F4943" w:rsidRPr="00043665" w:rsidRDefault="009F4943" w:rsidP="009F4943">
      <w:pPr>
        <w:spacing w:line="260" w:lineRule="atLeast"/>
        <w:jc w:val="both"/>
        <w:rPr>
          <w:rFonts w:cs="Arial"/>
          <w:iCs/>
          <w:sz w:val="20"/>
        </w:rPr>
      </w:pPr>
    </w:p>
    <w:p w14:paraId="14F75E4F" w14:textId="34E63E73" w:rsidR="009F4943" w:rsidRPr="00043665" w:rsidRDefault="009F4943" w:rsidP="009F4943">
      <w:pPr>
        <w:spacing w:line="260" w:lineRule="atLeast"/>
        <w:jc w:val="both"/>
        <w:rPr>
          <w:rFonts w:cs="Arial"/>
          <w:iCs/>
          <w:sz w:val="20"/>
        </w:rPr>
      </w:pPr>
      <w:r w:rsidRPr="00043665">
        <w:rPr>
          <w:rFonts w:cs="Arial"/>
          <w:iCs/>
          <w:sz w:val="20"/>
        </w:rPr>
        <w:t>Če naročnik ugotovi, da storitve izvaja podizvajalec, ki ga izvajalec ni navedel v svoji ponudbi oziroma ni dogovorjen s to pogodbo oziroma izvajalec ni prijavil podizvajalca na način določen v tem poglavju, ima pravico</w:t>
      </w:r>
      <w:r w:rsidR="00885BA8">
        <w:rPr>
          <w:rFonts w:cs="Arial"/>
          <w:iCs/>
          <w:sz w:val="20"/>
        </w:rPr>
        <w:t xml:space="preserve"> odpovedati </w:t>
      </w:r>
      <w:r w:rsidRPr="00043665">
        <w:rPr>
          <w:rFonts w:cs="Arial"/>
          <w:iCs/>
          <w:sz w:val="20"/>
        </w:rPr>
        <w:t>t</w:t>
      </w:r>
      <w:r w:rsidR="00885BA8">
        <w:rPr>
          <w:rFonts w:cs="Arial"/>
          <w:iCs/>
          <w:sz w:val="20"/>
        </w:rPr>
        <w:t>o</w:t>
      </w:r>
      <w:r w:rsidRPr="00043665">
        <w:rPr>
          <w:rFonts w:cs="Arial"/>
          <w:iCs/>
          <w:sz w:val="20"/>
        </w:rPr>
        <w:t xml:space="preserve"> pogodb</w:t>
      </w:r>
      <w:r w:rsidR="00885BA8">
        <w:rPr>
          <w:rFonts w:cs="Arial"/>
          <w:iCs/>
          <w:sz w:val="20"/>
        </w:rPr>
        <w:t>o</w:t>
      </w:r>
      <w:r w:rsidRPr="00043665">
        <w:rPr>
          <w:rFonts w:cs="Arial"/>
          <w:iCs/>
          <w:sz w:val="20"/>
        </w:rPr>
        <w:t>. Naročnik</w:t>
      </w:r>
      <w:r w:rsidR="004337E5" w:rsidRPr="00043665">
        <w:rPr>
          <w:rFonts w:cs="Arial"/>
          <w:iCs/>
          <w:sz w:val="20"/>
        </w:rPr>
        <w:t xml:space="preserve"> in uporabnik </w:t>
      </w:r>
      <w:r w:rsidRPr="00043665">
        <w:rPr>
          <w:rFonts w:cs="Arial"/>
          <w:iCs/>
          <w:sz w:val="20"/>
        </w:rPr>
        <w:t>si pridržuje</w:t>
      </w:r>
      <w:r w:rsidR="004337E5" w:rsidRPr="00043665">
        <w:rPr>
          <w:rFonts w:cs="Arial"/>
          <w:iCs/>
          <w:sz w:val="20"/>
        </w:rPr>
        <w:t>ta</w:t>
      </w:r>
      <w:r w:rsidRPr="00043665">
        <w:rPr>
          <w:rFonts w:cs="Arial"/>
          <w:iCs/>
          <w:sz w:val="20"/>
        </w:rPr>
        <w:t xml:space="preserve"> pravico, da lahko na kraju, kjer se storitve izvajajo, kadarkoli preveri delavce kateregakoli od podizvajalcev, ki opravljajo dela. Vsi delavci so naročniku dolžni dati verodostojne podatke.</w:t>
      </w:r>
    </w:p>
    <w:p w14:paraId="70E9B904" w14:textId="77777777" w:rsidR="009F4943" w:rsidRPr="00043665" w:rsidRDefault="009F4943" w:rsidP="009F4943">
      <w:pPr>
        <w:spacing w:line="260" w:lineRule="atLeast"/>
        <w:jc w:val="both"/>
        <w:rPr>
          <w:rFonts w:cs="Arial"/>
          <w:iCs/>
          <w:sz w:val="20"/>
        </w:rPr>
      </w:pPr>
    </w:p>
    <w:p w14:paraId="077B451D" w14:textId="77777777" w:rsidR="009F4943" w:rsidRPr="00043665" w:rsidRDefault="009F4943" w:rsidP="0070771A">
      <w:pPr>
        <w:pStyle w:val="pogodbaleni"/>
        <w:numPr>
          <w:ilvl w:val="0"/>
          <w:numId w:val="3"/>
        </w:numPr>
        <w:tabs>
          <w:tab w:val="left" w:pos="357"/>
        </w:tabs>
        <w:spacing w:before="0" w:after="0" w:line="260" w:lineRule="atLeast"/>
        <w:ind w:left="357" w:hanging="357"/>
        <w:rPr>
          <w:rFonts w:cs="Arial"/>
          <w:bCs/>
          <w:szCs w:val="20"/>
        </w:rPr>
      </w:pPr>
      <w:r w:rsidRPr="00043665">
        <w:rPr>
          <w:rFonts w:cs="Arial"/>
          <w:bCs/>
          <w:szCs w:val="20"/>
        </w:rPr>
        <w:t>člen</w:t>
      </w:r>
    </w:p>
    <w:p w14:paraId="6073A3CA" w14:textId="77777777" w:rsidR="006F574A" w:rsidRPr="00043665" w:rsidRDefault="006F574A" w:rsidP="006F574A">
      <w:pPr>
        <w:rPr>
          <w:rFonts w:cs="Arial"/>
          <w:i/>
          <w:sz w:val="20"/>
        </w:rPr>
      </w:pPr>
    </w:p>
    <w:p w14:paraId="595B349F" w14:textId="1115C6E2" w:rsidR="00DC472A" w:rsidRPr="00043665" w:rsidRDefault="00DC472A" w:rsidP="00DC472A">
      <w:pPr>
        <w:jc w:val="both"/>
        <w:rPr>
          <w:rFonts w:cs="Arial"/>
          <w:i/>
          <w:sz w:val="20"/>
        </w:rPr>
      </w:pPr>
      <w:r w:rsidRPr="00043665">
        <w:rPr>
          <w:rFonts w:cs="Arial"/>
          <w:i/>
          <w:sz w:val="20"/>
        </w:rPr>
        <w:t>/če bo podizvajalec zahteval neposredna plačila/: Neposredna plačila podizvajalcem po te</w:t>
      </w:r>
      <w:r w:rsidR="00190F37" w:rsidRPr="00043665">
        <w:rPr>
          <w:rFonts w:cs="Arial"/>
          <w:i/>
          <w:sz w:val="20"/>
        </w:rPr>
        <w:t>j</w:t>
      </w:r>
      <w:r w:rsidRPr="00043665">
        <w:rPr>
          <w:rFonts w:cs="Arial"/>
          <w:i/>
          <w:sz w:val="20"/>
        </w:rPr>
        <w:t xml:space="preserve"> </w:t>
      </w:r>
      <w:r w:rsidR="00190F37" w:rsidRPr="00043665">
        <w:rPr>
          <w:rFonts w:cs="Arial"/>
          <w:i/>
          <w:sz w:val="20"/>
        </w:rPr>
        <w:t>pogodbi</w:t>
      </w:r>
      <w:r w:rsidRPr="00043665">
        <w:rPr>
          <w:rFonts w:cs="Arial"/>
          <w:i/>
          <w:sz w:val="20"/>
        </w:rPr>
        <w:t xml:space="preserve"> so obvezna. Izvajalec pooblašča naročnika, da na podlagi potrjenih računov neposredno plačuje podizvajalcem dela, ki jih bodo ti opravljali po </w:t>
      </w:r>
      <w:r w:rsidR="00190F37" w:rsidRPr="00043665">
        <w:rPr>
          <w:rFonts w:cs="Arial"/>
          <w:i/>
          <w:sz w:val="20"/>
        </w:rPr>
        <w:t>pogodbi</w:t>
      </w:r>
      <w:r w:rsidRPr="00043665">
        <w:rPr>
          <w:rFonts w:cs="Arial"/>
          <w:i/>
          <w:sz w:val="20"/>
        </w:rPr>
        <w:t xml:space="preserve">. Izvajalec mora računu obvezno priložiti predhodno potrjene račune podizvajalca (-cev), ki so opravljali storitve po </w:t>
      </w:r>
      <w:r w:rsidR="00190F37" w:rsidRPr="00043665">
        <w:rPr>
          <w:rFonts w:cs="Arial"/>
          <w:i/>
          <w:sz w:val="20"/>
        </w:rPr>
        <w:t>pogodbi</w:t>
      </w:r>
      <w:r w:rsidRPr="00043665">
        <w:rPr>
          <w:rFonts w:cs="Arial"/>
          <w:i/>
          <w:sz w:val="20"/>
        </w:rPr>
        <w:t>.</w:t>
      </w:r>
    </w:p>
    <w:p w14:paraId="1AFE90A1" w14:textId="77777777" w:rsidR="00DC472A" w:rsidRPr="00043665" w:rsidRDefault="00DC472A" w:rsidP="00DC472A">
      <w:pPr>
        <w:jc w:val="both"/>
        <w:rPr>
          <w:rFonts w:cs="Arial"/>
          <w:i/>
          <w:sz w:val="20"/>
        </w:rPr>
      </w:pPr>
    </w:p>
    <w:p w14:paraId="32FF344D" w14:textId="77777777" w:rsidR="00DC472A" w:rsidRPr="00043665" w:rsidRDefault="00DC472A" w:rsidP="00DC472A">
      <w:pPr>
        <w:jc w:val="both"/>
        <w:rPr>
          <w:rFonts w:cs="Arial"/>
          <w:i/>
          <w:sz w:val="20"/>
        </w:rPr>
      </w:pPr>
      <w:r w:rsidRPr="00043665">
        <w:rPr>
          <w:rFonts w:cs="Arial"/>
          <w:i/>
          <w:sz w:val="20"/>
        </w:rPr>
        <w:t>/če podizvajalec ne bo zahteval neposrednega plačila/: Izvajalec mora naročniku (MJU) najpozneje v 60 (šestdesetih) dneh od plačila končnega računa poslati svojo pisno izjavo in pisno izjavo podizvajalca, da je podizvajalec prejel plačilo za izvedene storitve, neposredno povezano s predmetom javnega naročila.</w:t>
      </w:r>
    </w:p>
    <w:p w14:paraId="7F49F170" w14:textId="20F61EAC" w:rsidR="009F4943" w:rsidRPr="00043665" w:rsidRDefault="009F4943" w:rsidP="005D55D5">
      <w:pPr>
        <w:spacing w:line="260" w:lineRule="atLeast"/>
        <w:rPr>
          <w:rFonts w:cs="Arial"/>
          <w:sz w:val="20"/>
        </w:rPr>
      </w:pPr>
    </w:p>
    <w:p w14:paraId="77A0F64D" w14:textId="77777777" w:rsidR="00C94B89" w:rsidRPr="00043665" w:rsidRDefault="00C94B89" w:rsidP="005D55D5">
      <w:pPr>
        <w:spacing w:line="260" w:lineRule="atLeast"/>
        <w:rPr>
          <w:rFonts w:cs="Arial"/>
          <w:sz w:val="20"/>
        </w:rPr>
      </w:pPr>
    </w:p>
    <w:p w14:paraId="7C3C5B1A" w14:textId="4FE23EBC" w:rsidR="0080602C" w:rsidRPr="00043665" w:rsidRDefault="0080602C" w:rsidP="00D421BE">
      <w:pPr>
        <w:pStyle w:val="Naslov1"/>
        <w:numPr>
          <w:ilvl w:val="0"/>
          <w:numId w:val="16"/>
        </w:numPr>
        <w:jc w:val="both"/>
      </w:pPr>
      <w:r w:rsidRPr="00043665">
        <w:t>NADZOR</w:t>
      </w:r>
    </w:p>
    <w:p w14:paraId="1EAB3938" w14:textId="77777777" w:rsidR="0080602C" w:rsidRPr="00043665" w:rsidRDefault="0080602C"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29BED0F1" w14:textId="77777777" w:rsidR="0080602C" w:rsidRPr="00043665" w:rsidRDefault="0080602C" w:rsidP="0080602C">
      <w:pPr>
        <w:spacing w:line="260" w:lineRule="atLeast"/>
        <w:jc w:val="both"/>
        <w:rPr>
          <w:rFonts w:cs="Arial"/>
          <w:sz w:val="20"/>
        </w:rPr>
      </w:pPr>
    </w:p>
    <w:p w14:paraId="18627EDA" w14:textId="21B8D786" w:rsidR="0080602C" w:rsidRPr="00043665" w:rsidRDefault="0080602C" w:rsidP="0080602C">
      <w:pPr>
        <w:spacing w:line="260" w:lineRule="atLeast"/>
        <w:jc w:val="both"/>
        <w:rPr>
          <w:rFonts w:cs="Arial"/>
          <w:sz w:val="20"/>
        </w:rPr>
      </w:pPr>
      <w:r w:rsidRPr="00043665">
        <w:rPr>
          <w:rFonts w:cs="Arial"/>
          <w:sz w:val="20"/>
        </w:rPr>
        <w:t xml:space="preserve">Naročnik </w:t>
      </w:r>
      <w:r w:rsidR="001B50B5" w:rsidRPr="00043665">
        <w:rPr>
          <w:rFonts w:cs="Arial"/>
          <w:sz w:val="20"/>
        </w:rPr>
        <w:t>oziroma</w:t>
      </w:r>
      <w:r w:rsidRPr="00043665">
        <w:rPr>
          <w:rFonts w:cs="Arial"/>
          <w:sz w:val="20"/>
        </w:rPr>
        <w:t xml:space="preserve"> uporabnik imata pravico izvajati nadzor nad delom izvajalca po tej pogodbi.</w:t>
      </w:r>
    </w:p>
    <w:p w14:paraId="15A927BF" w14:textId="77777777" w:rsidR="0080602C" w:rsidRPr="00043665" w:rsidRDefault="0080602C" w:rsidP="0080602C">
      <w:pPr>
        <w:spacing w:line="260" w:lineRule="atLeast"/>
        <w:jc w:val="both"/>
        <w:rPr>
          <w:rFonts w:cs="Arial"/>
          <w:sz w:val="20"/>
        </w:rPr>
      </w:pPr>
    </w:p>
    <w:p w14:paraId="156686DB" w14:textId="5FE07912" w:rsidR="0080602C" w:rsidRPr="00043665" w:rsidRDefault="0080602C" w:rsidP="0080602C">
      <w:pPr>
        <w:spacing w:line="260" w:lineRule="atLeast"/>
        <w:jc w:val="both"/>
        <w:rPr>
          <w:rFonts w:cs="Arial"/>
          <w:sz w:val="20"/>
        </w:rPr>
      </w:pPr>
      <w:r w:rsidRPr="00043665">
        <w:rPr>
          <w:rFonts w:cs="Arial"/>
          <w:sz w:val="20"/>
        </w:rPr>
        <w:t xml:space="preserve">Naročnik </w:t>
      </w:r>
      <w:r w:rsidR="004337E5" w:rsidRPr="00043665">
        <w:rPr>
          <w:rFonts w:cs="Arial"/>
          <w:sz w:val="20"/>
        </w:rPr>
        <w:t>ali</w:t>
      </w:r>
      <w:r w:rsidRPr="00043665">
        <w:rPr>
          <w:rFonts w:cs="Arial"/>
          <w:sz w:val="20"/>
        </w:rPr>
        <w:t xml:space="preserve"> uporabnik lahko izvede</w:t>
      </w:r>
      <w:r w:rsidR="00E96DAA" w:rsidRPr="00043665">
        <w:rPr>
          <w:rFonts w:cs="Arial"/>
          <w:sz w:val="20"/>
        </w:rPr>
        <w:t>ta</w:t>
      </w:r>
      <w:r w:rsidRPr="00043665">
        <w:rPr>
          <w:rFonts w:cs="Arial"/>
          <w:sz w:val="20"/>
        </w:rPr>
        <w:t xml:space="preserve"> nadzorstveni pregled zaradi preverjanja katerekoli izvajalčeve obveznosti po tej pogodbi, vključno s preverjanjem, ali izvajalec:</w:t>
      </w:r>
    </w:p>
    <w:p w14:paraId="19504971" w14:textId="77777777" w:rsidR="0080602C" w:rsidRPr="00043665" w:rsidRDefault="0080602C" w:rsidP="00735870">
      <w:pPr>
        <w:widowControl/>
        <w:numPr>
          <w:ilvl w:val="0"/>
          <w:numId w:val="4"/>
        </w:numPr>
        <w:autoSpaceDE/>
        <w:autoSpaceDN/>
        <w:adjustRightInd/>
        <w:spacing w:line="260" w:lineRule="atLeast"/>
        <w:jc w:val="both"/>
        <w:rPr>
          <w:rFonts w:cs="Arial"/>
          <w:sz w:val="20"/>
        </w:rPr>
      </w:pPr>
      <w:r w:rsidRPr="00043665">
        <w:rPr>
          <w:rFonts w:cs="Arial"/>
          <w:sz w:val="20"/>
        </w:rPr>
        <w:t>opravlja storitve po tej pogodbi v skladu z zahtevami iz te pogodbe;</w:t>
      </w:r>
    </w:p>
    <w:p w14:paraId="381E2B46" w14:textId="77777777" w:rsidR="0080602C" w:rsidRPr="00043665" w:rsidRDefault="0080602C" w:rsidP="00735870">
      <w:pPr>
        <w:widowControl/>
        <w:numPr>
          <w:ilvl w:val="0"/>
          <w:numId w:val="4"/>
        </w:numPr>
        <w:autoSpaceDE/>
        <w:autoSpaceDN/>
        <w:adjustRightInd/>
        <w:spacing w:line="260" w:lineRule="atLeast"/>
        <w:jc w:val="both"/>
        <w:rPr>
          <w:rFonts w:cs="Arial"/>
          <w:sz w:val="20"/>
        </w:rPr>
      </w:pPr>
      <w:r w:rsidRPr="00043665">
        <w:rPr>
          <w:rFonts w:cs="Arial"/>
          <w:sz w:val="20"/>
        </w:rPr>
        <w:t>izvaja oziroma upošteva tehnične in druge varnostne ukrepe glede varovanja podatkov ali kakovosti izvedenih storitev;</w:t>
      </w:r>
    </w:p>
    <w:p w14:paraId="786EF13F" w14:textId="5A7B97AD" w:rsidR="0080602C" w:rsidRPr="00043665" w:rsidRDefault="0080602C" w:rsidP="00735870">
      <w:pPr>
        <w:widowControl/>
        <w:numPr>
          <w:ilvl w:val="0"/>
          <w:numId w:val="4"/>
        </w:numPr>
        <w:autoSpaceDE/>
        <w:autoSpaceDN/>
        <w:adjustRightInd/>
        <w:spacing w:line="260" w:lineRule="atLeast"/>
        <w:jc w:val="both"/>
        <w:rPr>
          <w:rFonts w:cs="Arial"/>
          <w:sz w:val="20"/>
        </w:rPr>
      </w:pPr>
      <w:r w:rsidRPr="00043665">
        <w:rPr>
          <w:rFonts w:cs="Arial"/>
          <w:sz w:val="20"/>
        </w:rPr>
        <w:t>upošteva predpise, ki se uporabljajo za storitve, ki so predmet te pogodbe.</w:t>
      </w:r>
    </w:p>
    <w:p w14:paraId="5276BDB6" w14:textId="3E48A92A" w:rsidR="0080602C" w:rsidRPr="00043665" w:rsidRDefault="0080602C" w:rsidP="0080602C">
      <w:pPr>
        <w:widowControl/>
        <w:autoSpaceDE/>
        <w:autoSpaceDN/>
        <w:adjustRightInd/>
        <w:spacing w:line="260" w:lineRule="atLeast"/>
        <w:jc w:val="both"/>
        <w:rPr>
          <w:rFonts w:cs="Arial"/>
          <w:sz w:val="20"/>
        </w:rPr>
      </w:pPr>
    </w:p>
    <w:p w14:paraId="1A1EB320" w14:textId="77777777" w:rsidR="0071146D" w:rsidRPr="00043665" w:rsidRDefault="0071146D"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25F9F5F6" w14:textId="77777777" w:rsidR="0071146D" w:rsidRPr="00043665" w:rsidRDefault="0071146D" w:rsidP="0080602C">
      <w:pPr>
        <w:widowControl/>
        <w:autoSpaceDE/>
        <w:autoSpaceDN/>
        <w:adjustRightInd/>
        <w:spacing w:line="260" w:lineRule="atLeast"/>
        <w:jc w:val="both"/>
        <w:rPr>
          <w:rFonts w:cs="Arial"/>
          <w:sz w:val="20"/>
        </w:rPr>
      </w:pPr>
    </w:p>
    <w:p w14:paraId="7039A3B5" w14:textId="317A2349" w:rsidR="0071146D" w:rsidRPr="00043665" w:rsidRDefault="0071146D" w:rsidP="0071146D">
      <w:pPr>
        <w:spacing w:line="260" w:lineRule="atLeast"/>
        <w:jc w:val="both"/>
        <w:rPr>
          <w:rFonts w:cs="Arial"/>
          <w:sz w:val="20"/>
        </w:rPr>
      </w:pPr>
      <w:r w:rsidRPr="00043665">
        <w:rPr>
          <w:rFonts w:cs="Arial"/>
          <w:sz w:val="20"/>
        </w:rPr>
        <w:t>Naročnik in uporabnik imata pravico izvajati nadzor nad delom izvajalca po tej pogodbi tudi z uporabo zunanjih izvajalcev in drugih organov.</w:t>
      </w:r>
    </w:p>
    <w:p w14:paraId="7ED60FF2" w14:textId="77777777" w:rsidR="0071146D" w:rsidRDefault="0071146D" w:rsidP="0080602C">
      <w:pPr>
        <w:widowControl/>
        <w:autoSpaceDE/>
        <w:autoSpaceDN/>
        <w:adjustRightInd/>
        <w:spacing w:line="260" w:lineRule="atLeast"/>
        <w:jc w:val="both"/>
        <w:rPr>
          <w:rFonts w:cs="Arial"/>
          <w:sz w:val="20"/>
        </w:rPr>
      </w:pPr>
    </w:p>
    <w:p w14:paraId="5C8972E1" w14:textId="77777777" w:rsidR="00664B24" w:rsidRPr="00043665" w:rsidRDefault="00664B24" w:rsidP="0080602C">
      <w:pPr>
        <w:widowControl/>
        <w:autoSpaceDE/>
        <w:autoSpaceDN/>
        <w:adjustRightInd/>
        <w:spacing w:line="260" w:lineRule="atLeast"/>
        <w:jc w:val="both"/>
        <w:rPr>
          <w:rFonts w:cs="Arial"/>
          <w:sz w:val="20"/>
        </w:rPr>
      </w:pPr>
    </w:p>
    <w:p w14:paraId="5288ACDA" w14:textId="18A38AAE" w:rsidR="00DC472A" w:rsidRPr="00043665" w:rsidRDefault="00DC472A" w:rsidP="00D421BE">
      <w:pPr>
        <w:pStyle w:val="Naslov1"/>
        <w:widowControl/>
        <w:numPr>
          <w:ilvl w:val="0"/>
          <w:numId w:val="16"/>
        </w:numPr>
        <w:autoSpaceDE/>
        <w:autoSpaceDN/>
        <w:adjustRightInd/>
        <w:jc w:val="both"/>
      </w:pPr>
      <w:r w:rsidRPr="00043665">
        <w:t>ODPRAVA NAPAK</w:t>
      </w:r>
    </w:p>
    <w:p w14:paraId="3BBC22CD" w14:textId="77777777" w:rsidR="00DC472A" w:rsidRPr="00043665" w:rsidRDefault="00DC472A" w:rsidP="00DC472A">
      <w:pPr>
        <w:pStyle w:val="Odstavekseznama"/>
        <w:widowControl/>
        <w:autoSpaceDE/>
        <w:autoSpaceDN/>
        <w:adjustRightInd/>
        <w:spacing w:line="260" w:lineRule="atLeast"/>
        <w:ind w:left="360"/>
        <w:rPr>
          <w:rFonts w:cs="Arial"/>
          <w:bCs/>
          <w:sz w:val="20"/>
        </w:rPr>
      </w:pPr>
    </w:p>
    <w:p w14:paraId="42298B88" w14:textId="0757509C" w:rsidR="00DC472A" w:rsidRPr="00043665" w:rsidRDefault="00DC472A" w:rsidP="00DC472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1C2FE98C" w14:textId="77777777" w:rsidR="00DC472A" w:rsidRPr="00043665" w:rsidRDefault="00DC472A" w:rsidP="00DC472A">
      <w:pPr>
        <w:rPr>
          <w:rFonts w:cs="Arial"/>
          <w:sz w:val="20"/>
        </w:rPr>
      </w:pPr>
    </w:p>
    <w:p w14:paraId="4D17C410" w14:textId="03E18F4A" w:rsidR="00DC472A" w:rsidRPr="00043665" w:rsidRDefault="00DC472A" w:rsidP="00DC472A">
      <w:pPr>
        <w:jc w:val="both"/>
        <w:rPr>
          <w:rFonts w:eastAsia="Calibri" w:cs="Arial"/>
          <w:sz w:val="20"/>
        </w:rPr>
      </w:pPr>
      <w:r w:rsidRPr="00043665">
        <w:rPr>
          <w:rFonts w:eastAsia="Calibri" w:cs="Arial"/>
          <w:sz w:val="20"/>
        </w:rPr>
        <w:t>Napake oziroma pomanjkljivosti</w:t>
      </w:r>
      <w:r w:rsidR="00876AC2" w:rsidRPr="00043665">
        <w:rPr>
          <w:rFonts w:eastAsia="Calibri" w:cs="Arial"/>
          <w:sz w:val="20"/>
        </w:rPr>
        <w:t>, ki nastanejo na podlagi izvajanja ali opustitve izvajanja storitev iz te pogodbe</w:t>
      </w:r>
      <w:r w:rsidRPr="00043665">
        <w:rPr>
          <w:rFonts w:eastAsia="Calibri" w:cs="Arial"/>
          <w:sz w:val="20"/>
        </w:rPr>
        <w:t>, mora izvajalec odpraviti takoj oziroma v roku, ki ga določi naročnik.</w:t>
      </w:r>
    </w:p>
    <w:p w14:paraId="617E29A4" w14:textId="77777777" w:rsidR="002D3AC3" w:rsidRDefault="002D3AC3" w:rsidP="00DC472A">
      <w:pPr>
        <w:jc w:val="both"/>
        <w:rPr>
          <w:rFonts w:eastAsia="Calibri" w:cs="Arial"/>
          <w:sz w:val="20"/>
        </w:rPr>
      </w:pPr>
    </w:p>
    <w:p w14:paraId="18767717" w14:textId="77777777" w:rsidR="00664B24" w:rsidRPr="00043665" w:rsidRDefault="00664B24" w:rsidP="00DC472A">
      <w:pPr>
        <w:jc w:val="both"/>
        <w:rPr>
          <w:rFonts w:eastAsia="Calibri" w:cs="Arial"/>
          <w:sz w:val="20"/>
        </w:rPr>
      </w:pPr>
    </w:p>
    <w:p w14:paraId="231F0EFE" w14:textId="7DB506D7" w:rsidR="00DC472A" w:rsidRPr="00043665" w:rsidRDefault="00DC472A" w:rsidP="00D421BE">
      <w:pPr>
        <w:pStyle w:val="Naslov1"/>
        <w:widowControl/>
        <w:numPr>
          <w:ilvl w:val="0"/>
          <w:numId w:val="16"/>
        </w:numPr>
        <w:autoSpaceDE/>
        <w:autoSpaceDN/>
        <w:adjustRightInd/>
        <w:jc w:val="both"/>
      </w:pPr>
      <w:r w:rsidRPr="00043665">
        <w:t>GARANCIJA IN GARANCIJSKI ROKI</w:t>
      </w:r>
    </w:p>
    <w:p w14:paraId="798EDC5E" w14:textId="77777777" w:rsidR="00DC472A" w:rsidRPr="00043665" w:rsidRDefault="00DC472A" w:rsidP="00DC472A">
      <w:pPr>
        <w:pStyle w:val="Odstavekseznama"/>
        <w:widowControl/>
        <w:autoSpaceDE/>
        <w:autoSpaceDN/>
        <w:adjustRightInd/>
        <w:spacing w:line="260" w:lineRule="atLeast"/>
        <w:ind w:left="360"/>
        <w:rPr>
          <w:rFonts w:cs="Arial"/>
          <w:bCs/>
          <w:sz w:val="20"/>
        </w:rPr>
      </w:pPr>
    </w:p>
    <w:p w14:paraId="78A907E4" w14:textId="77777777" w:rsidR="00DC472A" w:rsidRPr="00043665" w:rsidRDefault="00DC472A" w:rsidP="00DC472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07A0BEE0" w14:textId="77777777" w:rsidR="00DC472A" w:rsidRPr="00043665" w:rsidRDefault="00DC472A" w:rsidP="00DC472A">
      <w:pPr>
        <w:rPr>
          <w:rFonts w:cs="Arial"/>
          <w:sz w:val="20"/>
        </w:rPr>
      </w:pPr>
    </w:p>
    <w:p w14:paraId="088A4E85" w14:textId="6021D1E3" w:rsidR="00DC472A" w:rsidRPr="00043665" w:rsidRDefault="00DC472A" w:rsidP="00DC472A">
      <w:pPr>
        <w:tabs>
          <w:tab w:val="left" w:pos="9630"/>
        </w:tabs>
        <w:jc w:val="both"/>
        <w:rPr>
          <w:rFonts w:cs="Arial"/>
          <w:sz w:val="20"/>
        </w:rPr>
      </w:pPr>
      <w:r w:rsidRPr="00043665">
        <w:rPr>
          <w:rFonts w:cs="Arial"/>
          <w:sz w:val="20"/>
        </w:rPr>
        <w:lastRenderedPageBreak/>
        <w:t>Izvajalec jamči, da bodo pri vzdrževanju naprav vgrajeni originalni in</w:t>
      </w:r>
      <w:r w:rsidR="000F699D">
        <w:rPr>
          <w:rFonts w:cs="Arial"/>
          <w:sz w:val="20"/>
        </w:rPr>
        <w:t xml:space="preserve"> po potrebi tudi</w:t>
      </w:r>
      <w:r w:rsidRPr="00043665">
        <w:rPr>
          <w:rFonts w:cs="Arial"/>
          <w:sz w:val="20"/>
        </w:rPr>
        <w:t xml:space="preserve"> atestirani rezervni deli proizvajalca ter da imajo dobavljeni rezervni deli ustrezno garancijo.</w:t>
      </w:r>
    </w:p>
    <w:p w14:paraId="3CF2F459" w14:textId="77777777" w:rsidR="00DC472A" w:rsidRPr="00043665" w:rsidRDefault="00DC472A" w:rsidP="00DC472A">
      <w:pPr>
        <w:tabs>
          <w:tab w:val="left" w:pos="9630"/>
        </w:tabs>
        <w:jc w:val="both"/>
        <w:rPr>
          <w:rFonts w:cs="Arial"/>
          <w:sz w:val="20"/>
        </w:rPr>
      </w:pPr>
    </w:p>
    <w:p w14:paraId="4F94BE5E" w14:textId="54925177" w:rsidR="00DC472A" w:rsidRPr="00043665" w:rsidRDefault="00DC472A" w:rsidP="00DC472A">
      <w:pPr>
        <w:tabs>
          <w:tab w:val="left" w:pos="9630"/>
        </w:tabs>
        <w:jc w:val="both"/>
        <w:rPr>
          <w:rFonts w:cs="Arial"/>
          <w:sz w:val="20"/>
        </w:rPr>
      </w:pPr>
      <w:r w:rsidRPr="00043665">
        <w:rPr>
          <w:rFonts w:cs="Arial"/>
          <w:sz w:val="20"/>
        </w:rPr>
        <w:t>Garancijski rok dobavljenih rezervnih delov je</w:t>
      </w:r>
      <w:r w:rsidR="00AC653D" w:rsidRPr="00043665">
        <w:rPr>
          <w:rFonts w:cs="Arial"/>
          <w:sz w:val="20"/>
        </w:rPr>
        <w:t xml:space="preserve"> minimalno</w:t>
      </w:r>
      <w:r w:rsidRPr="00043665">
        <w:rPr>
          <w:rFonts w:cs="Arial"/>
          <w:sz w:val="20"/>
        </w:rPr>
        <w:t xml:space="preserve"> 12 mesecev, ki začne teči z dnevom vgraditve. V primeru, da proizvajalec določi daljši garancijski rok dobavljenih rezervnih delov, velja proizvajalčev garancijski rok dobavljenih rezervnih delov.</w:t>
      </w:r>
    </w:p>
    <w:p w14:paraId="1857F34B" w14:textId="77777777" w:rsidR="00DC472A" w:rsidRPr="00043665" w:rsidRDefault="00DC472A" w:rsidP="00DC472A">
      <w:pPr>
        <w:tabs>
          <w:tab w:val="left" w:pos="9630"/>
        </w:tabs>
        <w:jc w:val="both"/>
        <w:rPr>
          <w:rFonts w:cs="Arial"/>
          <w:sz w:val="20"/>
        </w:rPr>
      </w:pPr>
    </w:p>
    <w:p w14:paraId="011D413E" w14:textId="77777777" w:rsidR="00DC472A" w:rsidRPr="00043665" w:rsidRDefault="00DC472A" w:rsidP="00DC472A">
      <w:pPr>
        <w:jc w:val="both"/>
        <w:rPr>
          <w:rFonts w:cs="Arial"/>
          <w:snapToGrid w:val="0"/>
          <w:sz w:val="20"/>
        </w:rPr>
      </w:pPr>
      <w:r w:rsidRPr="00043665">
        <w:rPr>
          <w:rFonts w:cs="Arial"/>
          <w:snapToGrid w:val="0"/>
          <w:sz w:val="20"/>
        </w:rPr>
        <w:t>Za zamenjane dele v garancijski dobi prične z dnem zamenjave teči nov garancijski rok.</w:t>
      </w:r>
    </w:p>
    <w:p w14:paraId="604ABFC9" w14:textId="77777777" w:rsidR="00AC653D" w:rsidRPr="00043665" w:rsidRDefault="00AC653D" w:rsidP="00DC472A">
      <w:pPr>
        <w:jc w:val="both"/>
        <w:rPr>
          <w:rFonts w:cs="Arial"/>
          <w:snapToGrid w:val="0"/>
          <w:sz w:val="20"/>
        </w:rPr>
      </w:pPr>
    </w:p>
    <w:p w14:paraId="2749A1B4" w14:textId="1CB670FE" w:rsidR="00AC653D" w:rsidRPr="00043665" w:rsidRDefault="00AC653D" w:rsidP="00DC472A">
      <w:pPr>
        <w:jc w:val="both"/>
        <w:rPr>
          <w:rFonts w:cs="Arial"/>
          <w:snapToGrid w:val="0"/>
          <w:sz w:val="20"/>
        </w:rPr>
      </w:pPr>
      <w:r w:rsidRPr="00043665">
        <w:rPr>
          <w:rFonts w:cs="Arial"/>
          <w:snapToGrid w:val="0"/>
          <w:sz w:val="20"/>
        </w:rPr>
        <w:t xml:space="preserve">Izvajalec nosi </w:t>
      </w:r>
      <w:r w:rsidR="00486DDC" w:rsidRPr="00043665">
        <w:rPr>
          <w:rFonts w:cs="Arial"/>
          <w:snapToGrid w:val="0"/>
          <w:sz w:val="20"/>
        </w:rPr>
        <w:t xml:space="preserve">vse </w:t>
      </w:r>
      <w:r w:rsidRPr="00043665">
        <w:rPr>
          <w:rFonts w:cs="Arial"/>
          <w:snapToGrid w:val="0"/>
          <w:sz w:val="20"/>
        </w:rPr>
        <w:t>stroške</w:t>
      </w:r>
      <w:r w:rsidR="00486DDC" w:rsidRPr="00043665">
        <w:rPr>
          <w:rFonts w:cs="Arial"/>
          <w:snapToGrid w:val="0"/>
          <w:sz w:val="20"/>
        </w:rPr>
        <w:t>, ki nastanejo zaradi</w:t>
      </w:r>
      <w:r w:rsidRPr="00043665">
        <w:rPr>
          <w:rFonts w:cs="Arial"/>
          <w:snapToGrid w:val="0"/>
          <w:sz w:val="20"/>
        </w:rPr>
        <w:t xml:space="preserve"> popravil</w:t>
      </w:r>
      <w:r w:rsidR="00486DDC" w:rsidRPr="00043665">
        <w:rPr>
          <w:rFonts w:cs="Arial"/>
          <w:snapToGrid w:val="0"/>
          <w:sz w:val="20"/>
        </w:rPr>
        <w:t>a</w:t>
      </w:r>
      <w:r w:rsidRPr="00043665">
        <w:rPr>
          <w:rFonts w:cs="Arial"/>
          <w:snapToGrid w:val="0"/>
          <w:sz w:val="20"/>
        </w:rPr>
        <w:t xml:space="preserve"> v garancijski dobi</w:t>
      </w:r>
      <w:r w:rsidR="00486DDC" w:rsidRPr="00043665">
        <w:rPr>
          <w:rFonts w:cs="Arial"/>
          <w:snapToGrid w:val="0"/>
          <w:sz w:val="20"/>
        </w:rPr>
        <w:t>. Čas izvedbe te storitve se ne všteva v čas redne prisotnosti na objektu v sklopu 1 oziroma se ne šteje med dodatne ure.</w:t>
      </w:r>
    </w:p>
    <w:p w14:paraId="72BE102E" w14:textId="77777777" w:rsidR="00DC472A" w:rsidRPr="00043665" w:rsidRDefault="00DC472A" w:rsidP="0080602C">
      <w:pPr>
        <w:widowControl/>
        <w:autoSpaceDE/>
        <w:autoSpaceDN/>
        <w:adjustRightInd/>
        <w:spacing w:line="260" w:lineRule="atLeast"/>
        <w:jc w:val="both"/>
        <w:rPr>
          <w:rFonts w:cs="Arial"/>
          <w:sz w:val="20"/>
        </w:rPr>
      </w:pPr>
    </w:p>
    <w:p w14:paraId="425BF1D4" w14:textId="77777777" w:rsidR="00D12029" w:rsidRPr="00043665" w:rsidRDefault="00D12029" w:rsidP="00D12029">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5C5938D1" w14:textId="77777777" w:rsidR="00D12029" w:rsidRPr="00043665" w:rsidRDefault="00D12029" w:rsidP="00D12029">
      <w:pPr>
        <w:suppressAutoHyphens/>
        <w:overflowPunct w:val="0"/>
        <w:jc w:val="both"/>
        <w:rPr>
          <w:rFonts w:cs="Arial"/>
          <w:sz w:val="20"/>
          <w:lang w:eastAsia="zh-CN"/>
        </w:rPr>
      </w:pPr>
    </w:p>
    <w:p w14:paraId="65E58BDB" w14:textId="77777777" w:rsidR="00D12029" w:rsidRPr="00043665" w:rsidRDefault="00D12029" w:rsidP="00D12029">
      <w:pPr>
        <w:suppressAutoHyphens/>
        <w:overflowPunct w:val="0"/>
        <w:jc w:val="both"/>
        <w:rPr>
          <w:rFonts w:cs="Arial"/>
          <w:sz w:val="20"/>
          <w:lang w:eastAsia="zh-CN"/>
        </w:rPr>
      </w:pPr>
      <w:r w:rsidRPr="00043665">
        <w:rPr>
          <w:rFonts w:cs="Arial"/>
          <w:sz w:val="20"/>
          <w:lang w:eastAsia="zh-CN"/>
        </w:rPr>
        <w:t>Izvajalec</w:t>
      </w:r>
      <w:r w:rsidRPr="00043665">
        <w:rPr>
          <w:rFonts w:eastAsia="Calibri" w:cs="Arial"/>
          <w:sz w:val="20"/>
          <w:lang w:eastAsia="zh-CN"/>
        </w:rPr>
        <w:t xml:space="preserve"> </w:t>
      </w:r>
      <w:r w:rsidRPr="00043665">
        <w:rPr>
          <w:rFonts w:cs="Arial"/>
          <w:sz w:val="20"/>
          <w:lang w:eastAsia="zh-CN"/>
        </w:rPr>
        <w:t>je</w:t>
      </w:r>
      <w:r w:rsidRPr="00043665">
        <w:rPr>
          <w:rFonts w:eastAsia="Calibri" w:cs="Arial"/>
          <w:sz w:val="20"/>
          <w:lang w:eastAsia="zh-CN"/>
        </w:rPr>
        <w:t xml:space="preserve"> tudi </w:t>
      </w:r>
      <w:r w:rsidRPr="00043665">
        <w:rPr>
          <w:rFonts w:cs="Arial"/>
          <w:sz w:val="20"/>
          <w:lang w:eastAsia="zh-CN"/>
        </w:rPr>
        <w:t>po</w:t>
      </w:r>
      <w:r w:rsidRPr="00043665">
        <w:rPr>
          <w:rFonts w:eastAsia="Calibri" w:cs="Arial"/>
          <w:sz w:val="20"/>
          <w:lang w:eastAsia="zh-CN"/>
        </w:rPr>
        <w:t xml:space="preserve"> poteku veljavnosti te</w:t>
      </w:r>
      <w:r w:rsidRPr="00043665">
        <w:rPr>
          <w:rFonts w:cs="Arial"/>
          <w:sz w:val="20"/>
          <w:lang w:eastAsia="zh-CN"/>
        </w:rPr>
        <w:t xml:space="preserve"> pogodbe dolžan izvajati garancijsko vzdrževanje na napravah, ki jih je vgradil v času trajanja te pogodbe do zaključka garancijske dobe.</w:t>
      </w:r>
    </w:p>
    <w:p w14:paraId="3D3B32F7" w14:textId="77777777" w:rsidR="00DC472A" w:rsidRDefault="00DC472A" w:rsidP="0080602C">
      <w:pPr>
        <w:widowControl/>
        <w:autoSpaceDE/>
        <w:autoSpaceDN/>
        <w:adjustRightInd/>
        <w:spacing w:line="260" w:lineRule="atLeast"/>
        <w:jc w:val="both"/>
        <w:rPr>
          <w:rFonts w:cs="Arial"/>
          <w:sz w:val="20"/>
        </w:rPr>
      </w:pPr>
    </w:p>
    <w:p w14:paraId="4977DC46" w14:textId="77777777" w:rsidR="00664B24" w:rsidRPr="00043665" w:rsidRDefault="00664B24" w:rsidP="0080602C">
      <w:pPr>
        <w:widowControl/>
        <w:autoSpaceDE/>
        <w:autoSpaceDN/>
        <w:adjustRightInd/>
        <w:spacing w:line="260" w:lineRule="atLeast"/>
        <w:jc w:val="both"/>
        <w:rPr>
          <w:rFonts w:cs="Arial"/>
          <w:sz w:val="20"/>
        </w:rPr>
      </w:pPr>
    </w:p>
    <w:p w14:paraId="5EF7917D" w14:textId="75A18089" w:rsidR="00D65995" w:rsidRPr="00043665" w:rsidRDefault="00D65995" w:rsidP="00D421BE">
      <w:pPr>
        <w:pStyle w:val="Naslov1"/>
        <w:numPr>
          <w:ilvl w:val="0"/>
          <w:numId w:val="16"/>
        </w:numPr>
        <w:jc w:val="both"/>
      </w:pPr>
      <w:r w:rsidRPr="00043665">
        <w:t>CENA IN PLAČILNI POGOJI</w:t>
      </w:r>
    </w:p>
    <w:p w14:paraId="1075DD86" w14:textId="77777777" w:rsidR="00D65995" w:rsidRPr="00043665" w:rsidRDefault="00D65995"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14C025FD" w14:textId="77777777" w:rsidR="00D65995" w:rsidRPr="00043665" w:rsidRDefault="00D65995" w:rsidP="00D65995">
      <w:pPr>
        <w:spacing w:line="260" w:lineRule="atLeast"/>
        <w:jc w:val="both"/>
        <w:rPr>
          <w:rFonts w:cs="Arial"/>
          <w:sz w:val="20"/>
        </w:rPr>
      </w:pPr>
    </w:p>
    <w:p w14:paraId="2C200658" w14:textId="161958D4" w:rsidR="007D3EC8" w:rsidRPr="00043665" w:rsidRDefault="007D3EC8" w:rsidP="00D65995">
      <w:pPr>
        <w:spacing w:line="260" w:lineRule="atLeast"/>
        <w:jc w:val="both"/>
        <w:rPr>
          <w:rFonts w:cs="Arial"/>
          <w:sz w:val="20"/>
        </w:rPr>
      </w:pPr>
      <w:r w:rsidRPr="00043665">
        <w:rPr>
          <w:rFonts w:cs="Arial"/>
          <w:sz w:val="20"/>
        </w:rPr>
        <w:t xml:space="preserve">/če </w:t>
      </w:r>
      <w:r w:rsidR="001C0D9D">
        <w:rPr>
          <w:rFonts w:cs="Arial"/>
          <w:sz w:val="20"/>
        </w:rPr>
        <w:t xml:space="preserve">se </w:t>
      </w:r>
      <w:r w:rsidRPr="00043665">
        <w:rPr>
          <w:rFonts w:cs="Arial"/>
          <w:sz w:val="20"/>
        </w:rPr>
        <w:t>pogodba sklepa za sklop 1/</w:t>
      </w:r>
    </w:p>
    <w:p w14:paraId="2532BAEC" w14:textId="2FA7E0F2" w:rsidR="00493E2E" w:rsidRPr="00043665" w:rsidRDefault="00493E2E" w:rsidP="00CD56AB">
      <w:pPr>
        <w:jc w:val="both"/>
        <w:rPr>
          <w:rFonts w:cs="Arial"/>
          <w:sz w:val="20"/>
        </w:rPr>
      </w:pPr>
      <w:r w:rsidRPr="00043665">
        <w:rPr>
          <w:rFonts w:cs="Arial"/>
          <w:sz w:val="20"/>
        </w:rPr>
        <w:t>Sklop 1</w:t>
      </w:r>
    </w:p>
    <w:p w14:paraId="1B70407E" w14:textId="77777777" w:rsidR="00493E2E" w:rsidRPr="00043665" w:rsidRDefault="00493E2E" w:rsidP="00493E2E">
      <w:pPr>
        <w:jc w:val="both"/>
        <w:rPr>
          <w:rFonts w:cs="Arial"/>
          <w:sz w:val="20"/>
        </w:rPr>
      </w:pPr>
    </w:p>
    <w:p w14:paraId="6C28ADBB" w14:textId="29A5874F" w:rsidR="00A97E31" w:rsidRPr="00043665" w:rsidRDefault="00A97E31" w:rsidP="00A97E31">
      <w:pPr>
        <w:pStyle w:val="Telobesedila"/>
        <w:rPr>
          <w:rFonts w:cs="Arial"/>
          <w:bCs/>
          <w:sz w:val="20"/>
        </w:rPr>
      </w:pPr>
      <w:r w:rsidRPr="00043665">
        <w:rPr>
          <w:rFonts w:cs="Arial"/>
          <w:bCs/>
          <w:sz w:val="20"/>
        </w:rPr>
        <w:t xml:space="preserve">Skupna pogodbena </w:t>
      </w:r>
      <w:r w:rsidR="001C0D9D">
        <w:rPr>
          <w:rFonts w:cs="Arial"/>
          <w:bCs/>
          <w:sz w:val="20"/>
        </w:rPr>
        <w:t>vrednost</w:t>
      </w:r>
      <w:r w:rsidRPr="00043665">
        <w:rPr>
          <w:rFonts w:cs="Arial"/>
          <w:bCs/>
          <w:sz w:val="20"/>
        </w:rPr>
        <w:t xml:space="preserve"> za sklop 1 zajema:</w:t>
      </w:r>
    </w:p>
    <w:p w14:paraId="6F9DBF83" w14:textId="04056F3A" w:rsidR="00A97E31" w:rsidRPr="00043665" w:rsidRDefault="00A97E31" w:rsidP="00D421BE">
      <w:pPr>
        <w:pStyle w:val="Telobesedila"/>
        <w:widowControl/>
        <w:numPr>
          <w:ilvl w:val="0"/>
          <w:numId w:val="34"/>
        </w:numPr>
        <w:autoSpaceDE/>
        <w:autoSpaceDN/>
        <w:adjustRightInd/>
        <w:jc w:val="both"/>
        <w:rPr>
          <w:rFonts w:cs="Arial"/>
          <w:bCs/>
          <w:sz w:val="20"/>
        </w:rPr>
      </w:pPr>
      <w:r w:rsidRPr="00043665">
        <w:rPr>
          <w:rFonts w:cs="Arial"/>
          <w:bCs/>
          <w:sz w:val="20"/>
        </w:rPr>
        <w:t>ceno materiala, ki vključuje dobavo</w:t>
      </w:r>
      <w:r w:rsidR="00074AED" w:rsidRPr="00043665">
        <w:rPr>
          <w:rFonts w:cs="Arial"/>
          <w:bCs/>
          <w:sz w:val="20"/>
        </w:rPr>
        <w:t>, dostavo</w:t>
      </w:r>
      <w:r w:rsidRPr="00043665">
        <w:rPr>
          <w:rFonts w:cs="Arial"/>
          <w:bCs/>
          <w:sz w:val="20"/>
        </w:rPr>
        <w:t xml:space="preserve"> in odvoz materiala;</w:t>
      </w:r>
    </w:p>
    <w:p w14:paraId="11C90A0A" w14:textId="77777777" w:rsidR="00A97E31" w:rsidRPr="00043665" w:rsidRDefault="00A97E31" w:rsidP="00D421BE">
      <w:pPr>
        <w:pStyle w:val="Telobesedila"/>
        <w:widowControl/>
        <w:numPr>
          <w:ilvl w:val="0"/>
          <w:numId w:val="34"/>
        </w:numPr>
        <w:autoSpaceDE/>
        <w:autoSpaceDN/>
        <w:adjustRightInd/>
        <w:jc w:val="both"/>
        <w:rPr>
          <w:rFonts w:cs="Arial"/>
          <w:bCs/>
          <w:sz w:val="20"/>
        </w:rPr>
      </w:pPr>
      <w:r w:rsidRPr="00043665">
        <w:rPr>
          <w:rFonts w:cs="Arial"/>
          <w:bCs/>
          <w:sz w:val="20"/>
        </w:rPr>
        <w:t>ure redne prisotnosti na objektu, ki vključujejo:</w:t>
      </w:r>
    </w:p>
    <w:p w14:paraId="6892E870" w14:textId="3F5E9B7E" w:rsidR="00A97E31" w:rsidRPr="00043665" w:rsidRDefault="00A97E31" w:rsidP="00D421BE">
      <w:pPr>
        <w:pStyle w:val="Telobesedila"/>
        <w:widowControl/>
        <w:numPr>
          <w:ilvl w:val="0"/>
          <w:numId w:val="17"/>
        </w:numPr>
        <w:autoSpaceDE/>
        <w:autoSpaceDN/>
        <w:adjustRightInd/>
        <w:jc w:val="both"/>
        <w:rPr>
          <w:rFonts w:cs="Arial"/>
          <w:bCs/>
          <w:sz w:val="20"/>
        </w:rPr>
      </w:pPr>
      <w:r w:rsidRPr="00043665">
        <w:rPr>
          <w:rFonts w:cs="Arial"/>
          <w:bCs/>
          <w:sz w:val="20"/>
        </w:rPr>
        <w:t>storitve v zvezi z montažo (vgradnjo) materiala</w:t>
      </w:r>
      <w:r w:rsidR="00232DCE" w:rsidRPr="00043665">
        <w:rPr>
          <w:rFonts w:cs="Arial"/>
          <w:bCs/>
          <w:sz w:val="20"/>
        </w:rPr>
        <w:t xml:space="preserve"> (vključno tudi z morebitnimi stroški za izvedbo</w:t>
      </w:r>
      <w:r w:rsidR="006D1B9A">
        <w:rPr>
          <w:rFonts w:cs="Arial"/>
          <w:bCs/>
          <w:sz w:val="20"/>
        </w:rPr>
        <w:t xml:space="preserve"> npr.</w:t>
      </w:r>
      <w:r w:rsidR="00232DCE" w:rsidRPr="00043665">
        <w:rPr>
          <w:rFonts w:cs="Arial"/>
          <w:bCs/>
          <w:sz w:val="20"/>
        </w:rPr>
        <w:t xml:space="preserve"> višinskih del ipd.)</w:t>
      </w:r>
      <w:r w:rsidRPr="00043665">
        <w:rPr>
          <w:rFonts w:cs="Arial"/>
          <w:bCs/>
          <w:sz w:val="20"/>
        </w:rPr>
        <w:t>;</w:t>
      </w:r>
    </w:p>
    <w:p w14:paraId="66EC037A" w14:textId="650B56ED" w:rsidR="00A97E31" w:rsidRPr="00043665" w:rsidRDefault="00A97E31" w:rsidP="00D421BE">
      <w:pPr>
        <w:pStyle w:val="Telobesedila"/>
        <w:widowControl/>
        <w:numPr>
          <w:ilvl w:val="0"/>
          <w:numId w:val="17"/>
        </w:numPr>
        <w:autoSpaceDE/>
        <w:autoSpaceDN/>
        <w:adjustRightInd/>
        <w:jc w:val="both"/>
        <w:rPr>
          <w:rFonts w:cs="Arial"/>
          <w:bCs/>
          <w:sz w:val="20"/>
        </w:rPr>
      </w:pPr>
      <w:r w:rsidRPr="00043665">
        <w:rPr>
          <w:rFonts w:cs="Arial"/>
          <w:bCs/>
          <w:sz w:val="20"/>
        </w:rPr>
        <w:t>storitve, ki se izvajajo brez montaže (vgradnje) materiala</w:t>
      </w:r>
      <w:r w:rsidR="0026159A">
        <w:rPr>
          <w:rFonts w:cs="Arial"/>
          <w:bCs/>
          <w:sz w:val="20"/>
        </w:rPr>
        <w:t xml:space="preserve"> (npr. pregled ipd.)</w:t>
      </w:r>
      <w:r w:rsidRPr="00043665">
        <w:rPr>
          <w:rFonts w:cs="Arial"/>
          <w:bCs/>
          <w:sz w:val="20"/>
        </w:rPr>
        <w:t>;</w:t>
      </w:r>
    </w:p>
    <w:p w14:paraId="074E43A7" w14:textId="77777777" w:rsidR="00A97E31" w:rsidRPr="00043665" w:rsidRDefault="00A97E31" w:rsidP="00D421BE">
      <w:pPr>
        <w:pStyle w:val="Telobesedila"/>
        <w:widowControl/>
        <w:numPr>
          <w:ilvl w:val="0"/>
          <w:numId w:val="35"/>
        </w:numPr>
        <w:autoSpaceDE/>
        <w:autoSpaceDN/>
        <w:adjustRightInd/>
        <w:jc w:val="both"/>
        <w:rPr>
          <w:rFonts w:cs="Arial"/>
          <w:bCs/>
          <w:sz w:val="20"/>
        </w:rPr>
      </w:pPr>
      <w:r w:rsidRPr="00043665">
        <w:rPr>
          <w:rFonts w:cs="Arial"/>
          <w:bCs/>
          <w:sz w:val="20"/>
        </w:rPr>
        <w:t>dodatne ure;</w:t>
      </w:r>
    </w:p>
    <w:p w14:paraId="60861976" w14:textId="77777777" w:rsidR="00A97E31" w:rsidRPr="00043665" w:rsidRDefault="00A97E31" w:rsidP="00D421BE">
      <w:pPr>
        <w:pStyle w:val="Telobesedila"/>
        <w:widowControl/>
        <w:numPr>
          <w:ilvl w:val="0"/>
          <w:numId w:val="35"/>
        </w:numPr>
        <w:autoSpaceDE/>
        <w:autoSpaceDN/>
        <w:adjustRightInd/>
        <w:jc w:val="both"/>
        <w:rPr>
          <w:rFonts w:cs="Arial"/>
          <w:bCs/>
          <w:sz w:val="20"/>
        </w:rPr>
      </w:pPr>
      <w:r w:rsidRPr="00043665">
        <w:rPr>
          <w:rFonts w:cs="Arial"/>
          <w:bCs/>
          <w:sz w:val="20"/>
        </w:rPr>
        <w:t>nepredviden material.</w:t>
      </w:r>
    </w:p>
    <w:p w14:paraId="228BE6F9" w14:textId="77777777" w:rsidR="00A97E31" w:rsidRPr="00043665" w:rsidRDefault="00A97E31" w:rsidP="00493E2E">
      <w:pPr>
        <w:jc w:val="both"/>
        <w:rPr>
          <w:rFonts w:cs="Arial"/>
          <w:sz w:val="20"/>
        </w:rPr>
      </w:pPr>
    </w:p>
    <w:p w14:paraId="53FD972A" w14:textId="5F88B958" w:rsidR="00876AC2" w:rsidRPr="00043665" w:rsidRDefault="00493E2E" w:rsidP="00493E2E">
      <w:pPr>
        <w:jc w:val="both"/>
        <w:rPr>
          <w:rFonts w:cs="Arial"/>
          <w:sz w:val="20"/>
        </w:rPr>
      </w:pPr>
      <w:r w:rsidRPr="00043665">
        <w:rPr>
          <w:rFonts w:cs="Arial"/>
          <w:sz w:val="20"/>
        </w:rPr>
        <w:t xml:space="preserve">Pogodbene storitve ur </w:t>
      </w:r>
      <w:r w:rsidR="001F53A4" w:rsidRPr="00043665">
        <w:rPr>
          <w:rFonts w:cs="Arial"/>
          <w:sz w:val="20"/>
        </w:rPr>
        <w:t>redne prisotnosti</w:t>
      </w:r>
      <w:r w:rsidRPr="00043665">
        <w:rPr>
          <w:rFonts w:cs="Arial"/>
          <w:sz w:val="20"/>
        </w:rPr>
        <w:t xml:space="preserve"> in dodatnih ur v </w:t>
      </w:r>
      <w:r w:rsidR="00532756" w:rsidRPr="00043665">
        <w:rPr>
          <w:rFonts w:cs="Arial"/>
          <w:sz w:val="20"/>
        </w:rPr>
        <w:t>Sklopu 1</w:t>
      </w:r>
      <w:r w:rsidRPr="00043665">
        <w:rPr>
          <w:rFonts w:cs="Arial"/>
          <w:sz w:val="20"/>
        </w:rPr>
        <w:t xml:space="preserve"> se zaračunavajo glede na dejansko število izvedenih ur</w:t>
      </w:r>
      <w:r w:rsidR="00876AC2" w:rsidRPr="00043665">
        <w:rPr>
          <w:rFonts w:cs="Arial"/>
          <w:sz w:val="20"/>
        </w:rPr>
        <w:t xml:space="preserve"> (skladno z urnikom oziroma potrjenimi zahtevki). </w:t>
      </w:r>
    </w:p>
    <w:p w14:paraId="755EC246" w14:textId="77777777" w:rsidR="00493E2E" w:rsidRPr="00043665" w:rsidRDefault="00493E2E" w:rsidP="00493E2E">
      <w:pPr>
        <w:jc w:val="both"/>
        <w:rPr>
          <w:rFonts w:cs="Arial"/>
          <w:sz w:val="20"/>
        </w:rPr>
      </w:pPr>
    </w:p>
    <w:p w14:paraId="0A776B23" w14:textId="5AC74BD9" w:rsidR="00767336" w:rsidRPr="00043665" w:rsidRDefault="00532756" w:rsidP="00876AC2">
      <w:pPr>
        <w:jc w:val="both"/>
        <w:rPr>
          <w:rFonts w:cs="Arial"/>
          <w:sz w:val="20"/>
        </w:rPr>
      </w:pPr>
      <w:r w:rsidRPr="00043665">
        <w:rPr>
          <w:rFonts w:cs="Arial"/>
          <w:sz w:val="20"/>
        </w:rPr>
        <w:t>P</w:t>
      </w:r>
      <w:r w:rsidR="00066595" w:rsidRPr="00043665">
        <w:rPr>
          <w:rFonts w:cs="Arial"/>
          <w:sz w:val="20"/>
        </w:rPr>
        <w:t>ogodbena cena</w:t>
      </w:r>
      <w:r w:rsidR="00232DCE" w:rsidRPr="00043665">
        <w:rPr>
          <w:rFonts w:cs="Arial"/>
          <w:sz w:val="20"/>
        </w:rPr>
        <w:t xml:space="preserve"> posamezne postavke</w:t>
      </w:r>
      <w:r w:rsidR="00066595" w:rsidRPr="00043665">
        <w:rPr>
          <w:rFonts w:cs="Arial"/>
          <w:sz w:val="20"/>
        </w:rPr>
        <w:t xml:space="preserve"> materiala</w:t>
      </w:r>
      <w:r w:rsidRPr="00043665">
        <w:rPr>
          <w:rFonts w:cs="Arial"/>
          <w:sz w:val="20"/>
        </w:rPr>
        <w:t xml:space="preserve"> za Sklop 1,</w:t>
      </w:r>
      <w:r w:rsidR="00066595" w:rsidRPr="00043665">
        <w:rPr>
          <w:rFonts w:cs="Arial"/>
          <w:sz w:val="20"/>
        </w:rPr>
        <w:t xml:space="preserve"> ki je navedena v </w:t>
      </w:r>
      <w:r w:rsidR="008E27BD">
        <w:rPr>
          <w:rFonts w:cs="Arial"/>
          <w:sz w:val="20"/>
        </w:rPr>
        <w:t>p</w:t>
      </w:r>
      <w:r w:rsidR="00876AC2" w:rsidRPr="00043665">
        <w:rPr>
          <w:rFonts w:cs="Arial"/>
          <w:sz w:val="20"/>
        </w:rPr>
        <w:t xml:space="preserve">rilogi </w:t>
      </w:r>
      <w:r w:rsidR="00767336" w:rsidRPr="00043665">
        <w:rPr>
          <w:rFonts w:cs="Arial"/>
          <w:sz w:val="20"/>
        </w:rPr>
        <w:t>2</w:t>
      </w:r>
      <w:r w:rsidR="00066595" w:rsidRPr="00043665">
        <w:rPr>
          <w:rFonts w:cs="Arial"/>
          <w:sz w:val="20"/>
        </w:rPr>
        <w:t>, zajema</w:t>
      </w:r>
      <w:r w:rsidR="00876AC2" w:rsidRPr="00043665">
        <w:rPr>
          <w:rFonts w:cs="Arial"/>
          <w:sz w:val="20"/>
        </w:rPr>
        <w:t xml:space="preserve"> </w:t>
      </w:r>
      <w:r w:rsidR="00066595" w:rsidRPr="00043665">
        <w:rPr>
          <w:rFonts w:cs="Arial"/>
          <w:sz w:val="20"/>
        </w:rPr>
        <w:t>ves material, vključno z dobavo</w:t>
      </w:r>
      <w:r w:rsidR="00074AED" w:rsidRPr="00043665">
        <w:rPr>
          <w:rFonts w:cs="Arial"/>
          <w:sz w:val="20"/>
        </w:rPr>
        <w:t>, dostavo</w:t>
      </w:r>
      <w:r w:rsidR="00066595" w:rsidRPr="00043665">
        <w:rPr>
          <w:rFonts w:cs="Arial"/>
          <w:sz w:val="20"/>
        </w:rPr>
        <w:t>, odvozom ter vsemi drugimi stroški</w:t>
      </w:r>
      <w:r w:rsidR="00876AC2" w:rsidRPr="00043665">
        <w:rPr>
          <w:rFonts w:cs="Arial"/>
          <w:sz w:val="20"/>
        </w:rPr>
        <w:t xml:space="preserve">, razen stroška </w:t>
      </w:r>
      <w:r w:rsidR="00232DCE" w:rsidRPr="00043665">
        <w:rPr>
          <w:rFonts w:cs="Arial"/>
          <w:sz w:val="20"/>
        </w:rPr>
        <w:t>ur izvedbe montaže</w:t>
      </w:r>
      <w:r w:rsidR="0070386B">
        <w:rPr>
          <w:rFonts w:cs="Arial"/>
          <w:sz w:val="20"/>
        </w:rPr>
        <w:t xml:space="preserve"> </w:t>
      </w:r>
      <w:r w:rsidR="00232DCE" w:rsidRPr="00043665">
        <w:rPr>
          <w:rFonts w:cs="Arial"/>
          <w:sz w:val="20"/>
        </w:rPr>
        <w:t>(vgradnje)</w:t>
      </w:r>
      <w:r w:rsidR="001F53A4" w:rsidRPr="00043665">
        <w:rPr>
          <w:rFonts w:cs="Arial"/>
          <w:sz w:val="20"/>
        </w:rPr>
        <w:t>.</w:t>
      </w:r>
      <w:r w:rsidR="00232DCE" w:rsidRPr="00043665">
        <w:rPr>
          <w:rFonts w:cs="Arial"/>
          <w:sz w:val="20"/>
        </w:rPr>
        <w:t xml:space="preserve"> </w:t>
      </w:r>
      <w:r w:rsidR="00066595" w:rsidRPr="00043665">
        <w:rPr>
          <w:rFonts w:cs="Arial"/>
          <w:sz w:val="20"/>
        </w:rPr>
        <w:t xml:space="preserve"> </w:t>
      </w:r>
    </w:p>
    <w:p w14:paraId="42219378" w14:textId="77777777" w:rsidR="00232DCE" w:rsidRPr="00043665" w:rsidRDefault="00232DCE" w:rsidP="00876AC2">
      <w:pPr>
        <w:jc w:val="both"/>
        <w:rPr>
          <w:rFonts w:cs="Arial"/>
          <w:sz w:val="20"/>
        </w:rPr>
      </w:pPr>
    </w:p>
    <w:p w14:paraId="370A2A75" w14:textId="2AC9B634" w:rsidR="00066595" w:rsidRPr="00043665" w:rsidRDefault="00066595" w:rsidP="00876AC2">
      <w:pPr>
        <w:jc w:val="both"/>
        <w:rPr>
          <w:rFonts w:cs="Arial"/>
          <w:sz w:val="20"/>
        </w:rPr>
      </w:pPr>
      <w:r w:rsidRPr="00043665">
        <w:rPr>
          <w:rFonts w:cs="Arial"/>
          <w:sz w:val="20"/>
        </w:rPr>
        <w:t xml:space="preserve">Izvedba </w:t>
      </w:r>
      <w:r w:rsidR="00876AC2" w:rsidRPr="00043665">
        <w:rPr>
          <w:rFonts w:cs="Arial"/>
          <w:sz w:val="20"/>
        </w:rPr>
        <w:t>storitve v zvezi z montažo (vgradnjo)</w:t>
      </w:r>
      <w:r w:rsidRPr="00043665">
        <w:rPr>
          <w:rFonts w:cs="Arial"/>
          <w:sz w:val="20"/>
        </w:rPr>
        <w:t xml:space="preserve"> </w:t>
      </w:r>
      <w:r w:rsidR="00B3433F" w:rsidRPr="00043665">
        <w:rPr>
          <w:rFonts w:cs="Arial"/>
          <w:sz w:val="20"/>
        </w:rPr>
        <w:t xml:space="preserve">praviloma </w:t>
      </w:r>
      <w:r w:rsidRPr="00043665">
        <w:rPr>
          <w:rFonts w:cs="Arial"/>
          <w:sz w:val="20"/>
        </w:rPr>
        <w:t>poteka</w:t>
      </w:r>
      <w:r w:rsidR="00B3433F" w:rsidRPr="00043665">
        <w:rPr>
          <w:rFonts w:cs="Arial"/>
          <w:sz w:val="20"/>
        </w:rPr>
        <w:t xml:space="preserve"> </w:t>
      </w:r>
      <w:r w:rsidRPr="00043665">
        <w:rPr>
          <w:rFonts w:cs="Arial"/>
          <w:sz w:val="20"/>
        </w:rPr>
        <w:t>znotraj ur</w:t>
      </w:r>
      <w:r w:rsidR="00074AED" w:rsidRPr="00043665">
        <w:rPr>
          <w:rFonts w:cs="Arial"/>
          <w:sz w:val="20"/>
        </w:rPr>
        <w:t xml:space="preserve"> redne prisotnosti na objektu</w:t>
      </w:r>
      <w:r w:rsidRPr="00043665">
        <w:rPr>
          <w:rFonts w:cs="Arial"/>
          <w:sz w:val="20"/>
        </w:rPr>
        <w:t>, določenih v urniku oziroma skladno s to pogodbo</w:t>
      </w:r>
      <w:r w:rsidR="007D3EC8" w:rsidRPr="00043665">
        <w:rPr>
          <w:rFonts w:cs="Arial"/>
          <w:sz w:val="20"/>
        </w:rPr>
        <w:t>.</w:t>
      </w:r>
    </w:p>
    <w:p w14:paraId="3ED6D8D6" w14:textId="77777777" w:rsidR="007D3EC8" w:rsidRPr="00043665" w:rsidRDefault="007D3EC8" w:rsidP="00493E2E">
      <w:pPr>
        <w:jc w:val="both"/>
        <w:rPr>
          <w:rFonts w:cs="Arial"/>
          <w:sz w:val="20"/>
        </w:rPr>
      </w:pPr>
    </w:p>
    <w:p w14:paraId="49ED28FA" w14:textId="12F32A07" w:rsidR="007D3EC8" w:rsidRPr="00043665" w:rsidRDefault="007D3EC8" w:rsidP="007D3EC8">
      <w:pPr>
        <w:jc w:val="both"/>
        <w:rPr>
          <w:rFonts w:cs="Arial"/>
          <w:sz w:val="20"/>
        </w:rPr>
      </w:pPr>
      <w:r w:rsidRPr="00043665">
        <w:rPr>
          <w:rFonts w:cs="Arial"/>
          <w:sz w:val="20"/>
        </w:rPr>
        <w:t xml:space="preserve">Pogodbene storitve dodatnih ur v sklopu </w:t>
      </w:r>
      <w:r w:rsidR="00F23D1B">
        <w:rPr>
          <w:rFonts w:cs="Arial"/>
          <w:sz w:val="20"/>
        </w:rPr>
        <w:t>-</w:t>
      </w:r>
      <w:r w:rsidRPr="00043665">
        <w:rPr>
          <w:rFonts w:cs="Arial"/>
          <w:sz w:val="20"/>
        </w:rPr>
        <w:t xml:space="preserve">1 se </w:t>
      </w:r>
      <w:r w:rsidR="00B3433F" w:rsidRPr="00043665">
        <w:rPr>
          <w:rFonts w:cs="Arial"/>
          <w:sz w:val="20"/>
        </w:rPr>
        <w:t xml:space="preserve">obračunajo </w:t>
      </w:r>
      <w:r w:rsidRPr="00043665">
        <w:rPr>
          <w:rFonts w:cs="Arial"/>
          <w:sz w:val="20"/>
        </w:rPr>
        <w:t>glede na dejansko število izvedenih ur na podlagi potrjenih zahtevkov</w:t>
      </w:r>
      <w:r w:rsidR="00BA3DD7" w:rsidRPr="00043665">
        <w:rPr>
          <w:rFonts w:cs="Arial"/>
          <w:sz w:val="20"/>
        </w:rPr>
        <w:t xml:space="preserve"> in se obračunajo ločeno.</w:t>
      </w:r>
    </w:p>
    <w:p w14:paraId="405C69CD" w14:textId="77777777" w:rsidR="00066595" w:rsidRPr="00043665" w:rsidRDefault="00066595" w:rsidP="00493E2E">
      <w:pPr>
        <w:jc w:val="both"/>
        <w:rPr>
          <w:rFonts w:cs="Arial"/>
          <w:sz w:val="20"/>
        </w:rPr>
      </w:pPr>
    </w:p>
    <w:p w14:paraId="5BAA1FD0" w14:textId="16A0690E" w:rsidR="007D3EC8" w:rsidRPr="00043665" w:rsidRDefault="007D3EC8" w:rsidP="00493E2E">
      <w:pPr>
        <w:jc w:val="both"/>
        <w:rPr>
          <w:rFonts w:cs="Arial"/>
          <w:sz w:val="20"/>
        </w:rPr>
      </w:pPr>
      <w:r w:rsidRPr="00043665">
        <w:rPr>
          <w:rFonts w:cs="Arial"/>
          <w:sz w:val="20"/>
        </w:rPr>
        <w:t>/če se pogodba</w:t>
      </w:r>
      <w:r w:rsidR="00043665">
        <w:rPr>
          <w:rFonts w:cs="Arial"/>
          <w:sz w:val="20"/>
        </w:rPr>
        <w:t xml:space="preserve"> sklepa za sklope</w:t>
      </w:r>
      <w:r w:rsidRPr="00043665">
        <w:rPr>
          <w:rFonts w:cs="Arial"/>
          <w:sz w:val="20"/>
        </w:rPr>
        <w:t xml:space="preserve"> 2-8/</w:t>
      </w:r>
    </w:p>
    <w:p w14:paraId="3D4323CE" w14:textId="31748268" w:rsidR="00493E2E" w:rsidRPr="00043665" w:rsidRDefault="00493E2E" w:rsidP="00CD56AB">
      <w:pPr>
        <w:jc w:val="both"/>
        <w:rPr>
          <w:rFonts w:cs="Arial"/>
          <w:sz w:val="20"/>
        </w:rPr>
      </w:pPr>
      <w:r w:rsidRPr="00043665">
        <w:rPr>
          <w:rFonts w:cs="Arial"/>
          <w:sz w:val="20"/>
        </w:rPr>
        <w:t>Sklopi 2-8</w:t>
      </w:r>
    </w:p>
    <w:p w14:paraId="6BED2436" w14:textId="77777777" w:rsidR="00A97E31" w:rsidRPr="00043665" w:rsidRDefault="00A97E31" w:rsidP="00CD56AB">
      <w:pPr>
        <w:jc w:val="both"/>
        <w:rPr>
          <w:rFonts w:cs="Arial"/>
          <w:sz w:val="20"/>
        </w:rPr>
      </w:pPr>
    </w:p>
    <w:p w14:paraId="58F90252" w14:textId="0ED9A992" w:rsidR="00A97E31" w:rsidRPr="00043665" w:rsidRDefault="00A97E31" w:rsidP="00A97E31">
      <w:pPr>
        <w:pStyle w:val="Telobesedila"/>
        <w:rPr>
          <w:rFonts w:cs="Arial"/>
          <w:bCs/>
          <w:sz w:val="20"/>
        </w:rPr>
      </w:pPr>
      <w:r w:rsidRPr="00043665">
        <w:rPr>
          <w:rFonts w:cs="Arial"/>
          <w:bCs/>
          <w:sz w:val="20"/>
        </w:rPr>
        <w:t xml:space="preserve">Skupna pogodbena </w:t>
      </w:r>
      <w:r w:rsidR="00CD180D">
        <w:rPr>
          <w:rFonts w:cs="Arial"/>
          <w:bCs/>
          <w:sz w:val="20"/>
        </w:rPr>
        <w:t>vrednost</w:t>
      </w:r>
      <w:r w:rsidRPr="00043665">
        <w:rPr>
          <w:rFonts w:cs="Arial"/>
          <w:bCs/>
          <w:sz w:val="20"/>
        </w:rPr>
        <w:t xml:space="preserve"> za posamezen sklop od 2 do 8 zajema:</w:t>
      </w:r>
    </w:p>
    <w:p w14:paraId="63DAF873" w14:textId="4C76F75E" w:rsidR="00A97E31" w:rsidRPr="00043665" w:rsidRDefault="00A97E31" w:rsidP="00D421BE">
      <w:pPr>
        <w:pStyle w:val="Telobesedila"/>
        <w:widowControl/>
        <w:numPr>
          <w:ilvl w:val="0"/>
          <w:numId w:val="36"/>
        </w:numPr>
        <w:autoSpaceDE/>
        <w:autoSpaceDN/>
        <w:adjustRightInd/>
        <w:jc w:val="both"/>
        <w:rPr>
          <w:rFonts w:cs="Arial"/>
          <w:bCs/>
          <w:sz w:val="20"/>
        </w:rPr>
      </w:pPr>
      <w:r w:rsidRPr="00043665">
        <w:rPr>
          <w:rFonts w:cs="Arial"/>
          <w:bCs/>
          <w:sz w:val="20"/>
        </w:rPr>
        <w:t>storitve dobave,</w:t>
      </w:r>
      <w:r w:rsidR="00B3433F" w:rsidRPr="00043665">
        <w:rPr>
          <w:rFonts w:cs="Arial"/>
          <w:bCs/>
          <w:sz w:val="20"/>
        </w:rPr>
        <w:t xml:space="preserve"> dostave,</w:t>
      </w:r>
      <w:r w:rsidRPr="00043665">
        <w:rPr>
          <w:rFonts w:cs="Arial"/>
          <w:bCs/>
          <w:sz w:val="20"/>
        </w:rPr>
        <w:t xml:space="preserve"> montaže (vgradnje) in odvoza materiala;</w:t>
      </w:r>
    </w:p>
    <w:p w14:paraId="627A4CDC" w14:textId="77777777" w:rsidR="00A97E31" w:rsidRPr="00043665" w:rsidRDefault="00A97E31" w:rsidP="00D421BE">
      <w:pPr>
        <w:pStyle w:val="Telobesedila"/>
        <w:widowControl/>
        <w:numPr>
          <w:ilvl w:val="0"/>
          <w:numId w:val="36"/>
        </w:numPr>
        <w:autoSpaceDE/>
        <w:autoSpaceDN/>
        <w:adjustRightInd/>
        <w:jc w:val="both"/>
        <w:rPr>
          <w:rFonts w:cs="Arial"/>
          <w:bCs/>
          <w:sz w:val="20"/>
        </w:rPr>
      </w:pPr>
      <w:r w:rsidRPr="00043665">
        <w:rPr>
          <w:rFonts w:cs="Arial"/>
          <w:bCs/>
          <w:sz w:val="20"/>
        </w:rPr>
        <w:t>storitve, ki ne vsebujejo dobave materiala, vendar so naloge v zvezi z izvajalčevim vzdrževanjem;</w:t>
      </w:r>
    </w:p>
    <w:p w14:paraId="08E38225" w14:textId="77777777" w:rsidR="00A97E31" w:rsidRPr="00043665" w:rsidRDefault="00A97E31" w:rsidP="00D421BE">
      <w:pPr>
        <w:pStyle w:val="Telobesedila"/>
        <w:widowControl/>
        <w:numPr>
          <w:ilvl w:val="0"/>
          <w:numId w:val="36"/>
        </w:numPr>
        <w:autoSpaceDE/>
        <w:autoSpaceDN/>
        <w:adjustRightInd/>
        <w:jc w:val="both"/>
        <w:rPr>
          <w:rFonts w:cs="Arial"/>
          <w:bCs/>
          <w:sz w:val="20"/>
        </w:rPr>
      </w:pPr>
      <w:r w:rsidRPr="00043665">
        <w:rPr>
          <w:rFonts w:cs="Arial"/>
          <w:bCs/>
          <w:sz w:val="20"/>
        </w:rPr>
        <w:t>dodatne ure;</w:t>
      </w:r>
    </w:p>
    <w:p w14:paraId="1B048056" w14:textId="77777777" w:rsidR="00A97E31" w:rsidRPr="00043665" w:rsidRDefault="00A97E31" w:rsidP="00D421BE">
      <w:pPr>
        <w:pStyle w:val="Telobesedila"/>
        <w:widowControl/>
        <w:numPr>
          <w:ilvl w:val="0"/>
          <w:numId w:val="36"/>
        </w:numPr>
        <w:autoSpaceDE/>
        <w:autoSpaceDN/>
        <w:adjustRightInd/>
        <w:jc w:val="both"/>
        <w:rPr>
          <w:rFonts w:cs="Arial"/>
          <w:bCs/>
          <w:sz w:val="20"/>
        </w:rPr>
      </w:pPr>
      <w:r w:rsidRPr="00043665">
        <w:rPr>
          <w:rFonts w:cs="Arial"/>
          <w:bCs/>
          <w:sz w:val="20"/>
        </w:rPr>
        <w:t>nepredviden material.</w:t>
      </w:r>
    </w:p>
    <w:p w14:paraId="683313E8" w14:textId="77777777" w:rsidR="007559A1" w:rsidRPr="00043665" w:rsidRDefault="007559A1" w:rsidP="007559A1">
      <w:pPr>
        <w:pStyle w:val="Telobesedila"/>
        <w:widowControl/>
        <w:autoSpaceDE/>
        <w:autoSpaceDN/>
        <w:adjustRightInd/>
        <w:jc w:val="both"/>
        <w:rPr>
          <w:rFonts w:cs="Arial"/>
          <w:bCs/>
          <w:sz w:val="20"/>
        </w:rPr>
      </w:pPr>
    </w:p>
    <w:p w14:paraId="0A58CB4A" w14:textId="160F6E68" w:rsidR="007559A1" w:rsidRPr="00043665" w:rsidRDefault="00CD56AB" w:rsidP="007559A1">
      <w:pPr>
        <w:pStyle w:val="Telobesedila"/>
        <w:widowControl/>
        <w:autoSpaceDE/>
        <w:autoSpaceDN/>
        <w:adjustRightInd/>
        <w:jc w:val="both"/>
        <w:rPr>
          <w:rFonts w:cs="Arial"/>
          <w:sz w:val="20"/>
        </w:rPr>
      </w:pPr>
      <w:r w:rsidRPr="00043665">
        <w:rPr>
          <w:rFonts w:cs="Arial"/>
          <w:sz w:val="20"/>
        </w:rPr>
        <w:t>Pogodbene storitve za dobavo,</w:t>
      </w:r>
      <w:r w:rsidR="00B3433F" w:rsidRPr="00043665">
        <w:rPr>
          <w:rFonts w:cs="Arial"/>
          <w:sz w:val="20"/>
        </w:rPr>
        <w:t xml:space="preserve"> dostavo,</w:t>
      </w:r>
      <w:r w:rsidRPr="00043665">
        <w:rPr>
          <w:rFonts w:cs="Arial"/>
          <w:sz w:val="20"/>
        </w:rPr>
        <w:t xml:space="preserve"> montažo (vgradnjo) in odvoz</w:t>
      </w:r>
      <w:r w:rsidR="007D3EC8" w:rsidRPr="00043665">
        <w:rPr>
          <w:rFonts w:cs="Arial"/>
          <w:sz w:val="20"/>
        </w:rPr>
        <w:t>a</w:t>
      </w:r>
      <w:r w:rsidRPr="00043665">
        <w:rPr>
          <w:rFonts w:cs="Arial"/>
          <w:sz w:val="20"/>
        </w:rPr>
        <w:t xml:space="preserve"> predvidenega (popisanega) materiala </w:t>
      </w:r>
      <w:r w:rsidR="00493E2E" w:rsidRPr="00043665">
        <w:rPr>
          <w:rFonts w:cs="Arial"/>
          <w:sz w:val="20"/>
        </w:rPr>
        <w:t>v sklopih 2</w:t>
      </w:r>
      <w:r w:rsidR="00F4662E">
        <w:rPr>
          <w:rFonts w:cs="Arial"/>
          <w:sz w:val="20"/>
        </w:rPr>
        <w:t xml:space="preserve"> do</w:t>
      </w:r>
      <w:r w:rsidR="000F699D">
        <w:rPr>
          <w:rFonts w:cs="Arial"/>
          <w:sz w:val="20"/>
        </w:rPr>
        <w:t xml:space="preserve"> </w:t>
      </w:r>
      <w:r w:rsidR="00493E2E" w:rsidRPr="00043665">
        <w:rPr>
          <w:rFonts w:cs="Arial"/>
          <w:sz w:val="20"/>
        </w:rPr>
        <w:t xml:space="preserve">8 </w:t>
      </w:r>
      <w:r w:rsidRPr="00043665">
        <w:rPr>
          <w:rFonts w:cs="Arial"/>
          <w:sz w:val="20"/>
        </w:rPr>
        <w:t xml:space="preserve">se zaračunavajo po cenah na enoto mere iz </w:t>
      </w:r>
      <w:r w:rsidR="008E27BD">
        <w:rPr>
          <w:rFonts w:cs="Arial"/>
          <w:sz w:val="20"/>
        </w:rPr>
        <w:t>p</w:t>
      </w:r>
      <w:r w:rsidR="00767336" w:rsidRPr="00043665">
        <w:rPr>
          <w:rFonts w:cs="Arial"/>
          <w:sz w:val="20"/>
        </w:rPr>
        <w:t>riloge 2</w:t>
      </w:r>
      <w:r w:rsidR="007559A1" w:rsidRPr="00043665">
        <w:rPr>
          <w:rFonts w:cs="Arial"/>
          <w:sz w:val="20"/>
        </w:rPr>
        <w:t xml:space="preserve"> za vsako postavko posebej.</w:t>
      </w:r>
    </w:p>
    <w:p w14:paraId="42351213" w14:textId="77777777" w:rsidR="007559A1" w:rsidRPr="00043665" w:rsidRDefault="007559A1" w:rsidP="007559A1">
      <w:pPr>
        <w:pStyle w:val="Telobesedila"/>
        <w:widowControl/>
        <w:autoSpaceDE/>
        <w:autoSpaceDN/>
        <w:adjustRightInd/>
        <w:jc w:val="both"/>
        <w:rPr>
          <w:rFonts w:cs="Arial"/>
          <w:sz w:val="20"/>
        </w:rPr>
      </w:pPr>
    </w:p>
    <w:p w14:paraId="5F2CBD9E" w14:textId="5B3F5D8B" w:rsidR="007559A1" w:rsidRPr="00043665" w:rsidRDefault="007559A1" w:rsidP="007559A1">
      <w:pPr>
        <w:pStyle w:val="Telobesedila"/>
        <w:widowControl/>
        <w:autoSpaceDE/>
        <w:autoSpaceDN/>
        <w:adjustRightInd/>
        <w:jc w:val="both"/>
        <w:rPr>
          <w:rFonts w:cs="Arial"/>
          <w:bCs/>
          <w:sz w:val="20"/>
        </w:rPr>
      </w:pPr>
      <w:r w:rsidRPr="00043665">
        <w:rPr>
          <w:rFonts w:cs="Arial"/>
          <w:bCs/>
          <w:sz w:val="20"/>
        </w:rPr>
        <w:t>V vsaki posamezni postavki je potrebno zajeti celotno izvedbo, kar zajema: nabavo</w:t>
      </w:r>
      <w:r w:rsidR="0071045C" w:rsidRPr="00043665">
        <w:rPr>
          <w:rFonts w:cs="Arial"/>
          <w:bCs/>
          <w:sz w:val="20"/>
        </w:rPr>
        <w:t>, dobavo</w:t>
      </w:r>
      <w:r w:rsidRPr="00043665">
        <w:rPr>
          <w:rFonts w:cs="Arial"/>
          <w:bCs/>
          <w:sz w:val="20"/>
        </w:rPr>
        <w:t xml:space="preserve"> in vgradnjo vseh osnovnih in pomožnih materialov, vključno z vsem tesnilnim in pritrdilnih materialom, potrebnim za celovito izvedbo postavke</w:t>
      </w:r>
      <w:r w:rsidR="00232DCE" w:rsidRPr="00043665">
        <w:rPr>
          <w:rFonts w:cs="Arial"/>
          <w:bCs/>
          <w:sz w:val="20"/>
        </w:rPr>
        <w:t xml:space="preserve"> (v ceno postavke so vključeni tudi morebitni stroški za izvedbo</w:t>
      </w:r>
      <w:r w:rsidR="006E14BA">
        <w:rPr>
          <w:rFonts w:cs="Arial"/>
          <w:bCs/>
          <w:sz w:val="20"/>
        </w:rPr>
        <w:t xml:space="preserve"> npr.</w:t>
      </w:r>
      <w:r w:rsidR="00232DCE" w:rsidRPr="00043665">
        <w:rPr>
          <w:rFonts w:cs="Arial"/>
          <w:bCs/>
          <w:sz w:val="20"/>
        </w:rPr>
        <w:t xml:space="preserve"> višinskih del ipd</w:t>
      </w:r>
      <w:r w:rsidRPr="00043665">
        <w:rPr>
          <w:rFonts w:cs="Arial"/>
          <w:bCs/>
          <w:sz w:val="20"/>
        </w:rPr>
        <w:t>.</w:t>
      </w:r>
      <w:r w:rsidR="00232DCE" w:rsidRPr="00043665">
        <w:rPr>
          <w:rFonts w:cs="Arial"/>
          <w:bCs/>
          <w:sz w:val="20"/>
        </w:rPr>
        <w:t>)</w:t>
      </w:r>
      <w:r w:rsidR="0071045C" w:rsidRPr="00043665">
        <w:rPr>
          <w:rFonts w:cs="Arial"/>
          <w:bCs/>
          <w:sz w:val="20"/>
        </w:rPr>
        <w:t>.</w:t>
      </w:r>
    </w:p>
    <w:p w14:paraId="09FAFD63" w14:textId="77777777" w:rsidR="00493E2E" w:rsidRPr="00043665" w:rsidRDefault="00493E2E" w:rsidP="00CD56AB">
      <w:pPr>
        <w:jc w:val="both"/>
        <w:rPr>
          <w:rFonts w:cs="Arial"/>
          <w:bCs/>
          <w:sz w:val="20"/>
        </w:rPr>
      </w:pPr>
    </w:p>
    <w:p w14:paraId="1AFFDE02" w14:textId="094EF98B" w:rsidR="00493E2E" w:rsidRPr="00043665" w:rsidRDefault="00493E2E" w:rsidP="00493E2E">
      <w:pPr>
        <w:jc w:val="both"/>
        <w:rPr>
          <w:rFonts w:cs="Arial"/>
          <w:sz w:val="20"/>
        </w:rPr>
      </w:pPr>
      <w:r w:rsidRPr="00043665">
        <w:rPr>
          <w:rFonts w:cs="Arial"/>
          <w:sz w:val="20"/>
        </w:rPr>
        <w:t>Pogodbene storitve dodatnih ur v sklopih 2</w:t>
      </w:r>
      <w:r w:rsidR="00F4662E">
        <w:rPr>
          <w:rFonts w:cs="Arial"/>
          <w:sz w:val="20"/>
        </w:rPr>
        <w:t xml:space="preserve"> do</w:t>
      </w:r>
      <w:r w:rsidR="000F699D">
        <w:rPr>
          <w:rFonts w:cs="Arial"/>
          <w:sz w:val="20"/>
        </w:rPr>
        <w:t xml:space="preserve"> </w:t>
      </w:r>
      <w:r w:rsidRPr="00043665">
        <w:rPr>
          <w:rFonts w:cs="Arial"/>
          <w:sz w:val="20"/>
        </w:rPr>
        <w:t>8 se zaračunavajo glede na dejansko število izvedenih ur na podlagi po</w:t>
      </w:r>
      <w:r w:rsidR="007D3EC8" w:rsidRPr="00043665">
        <w:rPr>
          <w:rFonts w:cs="Arial"/>
          <w:sz w:val="20"/>
        </w:rPr>
        <w:t>trjenih</w:t>
      </w:r>
      <w:r w:rsidRPr="00043665">
        <w:rPr>
          <w:rFonts w:cs="Arial"/>
          <w:sz w:val="20"/>
        </w:rPr>
        <w:t xml:space="preserve"> zahtevkov</w:t>
      </w:r>
      <w:r w:rsidR="00BA3DD7" w:rsidRPr="00043665">
        <w:rPr>
          <w:rFonts w:cs="Arial"/>
          <w:sz w:val="20"/>
        </w:rPr>
        <w:t xml:space="preserve"> in se obračunajo ločeno.</w:t>
      </w:r>
    </w:p>
    <w:p w14:paraId="3811F732" w14:textId="77777777" w:rsidR="00306419" w:rsidRPr="00043665" w:rsidRDefault="00306419" w:rsidP="00493E2E">
      <w:pPr>
        <w:jc w:val="both"/>
        <w:rPr>
          <w:rFonts w:cs="Arial"/>
          <w:sz w:val="20"/>
        </w:rPr>
      </w:pPr>
    </w:p>
    <w:p w14:paraId="6D29049E" w14:textId="77777777" w:rsidR="00306419" w:rsidRPr="00043665" w:rsidRDefault="00306419" w:rsidP="00306419">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59A3032E" w14:textId="278773A1" w:rsidR="00306419" w:rsidRPr="00043665" w:rsidRDefault="00306419" w:rsidP="00306419">
      <w:pPr>
        <w:jc w:val="center"/>
        <w:rPr>
          <w:rFonts w:cs="Arial"/>
          <w:bCs/>
          <w:sz w:val="20"/>
        </w:rPr>
      </w:pPr>
      <w:r w:rsidRPr="00043665">
        <w:rPr>
          <w:rFonts w:cs="Arial"/>
          <w:bCs/>
          <w:sz w:val="20"/>
        </w:rPr>
        <w:t>Obračun dodatnih ur</w:t>
      </w:r>
    </w:p>
    <w:p w14:paraId="4704CC35" w14:textId="77777777" w:rsidR="00306419" w:rsidRPr="00043665" w:rsidRDefault="00306419" w:rsidP="00493E2E">
      <w:pPr>
        <w:jc w:val="both"/>
        <w:rPr>
          <w:rFonts w:cs="Arial"/>
          <w:sz w:val="20"/>
        </w:rPr>
      </w:pPr>
    </w:p>
    <w:p w14:paraId="00B1385B" w14:textId="4037D493" w:rsidR="00BA3DD7" w:rsidRPr="00043665" w:rsidRDefault="00BA3DD7" w:rsidP="00493E2E">
      <w:pPr>
        <w:jc w:val="both"/>
        <w:rPr>
          <w:rFonts w:cs="Arial"/>
          <w:sz w:val="20"/>
        </w:rPr>
      </w:pPr>
      <w:r w:rsidRPr="00043665">
        <w:rPr>
          <w:rFonts w:cs="Arial"/>
          <w:sz w:val="20"/>
        </w:rPr>
        <w:t xml:space="preserve">Obračunska enota za obračun </w:t>
      </w:r>
      <w:r w:rsidR="00F4662E">
        <w:rPr>
          <w:rFonts w:cs="Arial"/>
          <w:sz w:val="20"/>
        </w:rPr>
        <w:t>d</w:t>
      </w:r>
      <w:r w:rsidRPr="00043665">
        <w:rPr>
          <w:rFonts w:cs="Arial"/>
          <w:sz w:val="20"/>
        </w:rPr>
        <w:t xml:space="preserve">odatnih ur je ena delovna minuta. Le-ta se obračuna na način, da se obračuna sorazmerno po minutah glede na ceno 1 ure, ki pomeni 60 minut. </w:t>
      </w:r>
    </w:p>
    <w:p w14:paraId="78811A70" w14:textId="77777777" w:rsidR="001F53A4" w:rsidRPr="00043665" w:rsidRDefault="001F53A4" w:rsidP="00493E2E">
      <w:pPr>
        <w:jc w:val="both"/>
        <w:rPr>
          <w:rFonts w:cs="Arial"/>
          <w:sz w:val="20"/>
        </w:rPr>
      </w:pPr>
    </w:p>
    <w:p w14:paraId="515870BF" w14:textId="0256A7DF" w:rsidR="009A6757" w:rsidRPr="00043665" w:rsidRDefault="001F53A4" w:rsidP="009A6757">
      <w:pPr>
        <w:jc w:val="both"/>
        <w:rPr>
          <w:rFonts w:cs="Arial"/>
          <w:sz w:val="20"/>
        </w:rPr>
      </w:pPr>
      <w:r w:rsidRPr="00043665">
        <w:rPr>
          <w:rFonts w:cs="Arial"/>
          <w:sz w:val="20"/>
        </w:rPr>
        <w:t>Dodatne ure</w:t>
      </w:r>
      <w:r w:rsidR="00F4662E">
        <w:rPr>
          <w:rFonts w:cs="Arial"/>
          <w:sz w:val="20"/>
        </w:rPr>
        <w:t xml:space="preserve"> </w:t>
      </w:r>
      <w:r w:rsidR="00F4662E" w:rsidRPr="00043665">
        <w:rPr>
          <w:rFonts w:cs="Arial"/>
          <w:sz w:val="20"/>
        </w:rPr>
        <w:t>v primeru intervencije</w:t>
      </w:r>
      <w:r w:rsidRPr="00043665">
        <w:rPr>
          <w:rFonts w:cs="Arial"/>
          <w:sz w:val="20"/>
        </w:rPr>
        <w:t xml:space="preserve"> se pričnejo šteti</w:t>
      </w:r>
      <w:r w:rsidR="009A6757" w:rsidRPr="00043665">
        <w:rPr>
          <w:rFonts w:cs="Arial"/>
          <w:sz w:val="20"/>
        </w:rPr>
        <w:t xml:space="preserve"> </w:t>
      </w:r>
      <w:r w:rsidRPr="00043665">
        <w:rPr>
          <w:rFonts w:cs="Arial"/>
          <w:sz w:val="20"/>
        </w:rPr>
        <w:t>od časa prihoda na objekt</w:t>
      </w:r>
      <w:r w:rsidR="009A6757" w:rsidRPr="00043665">
        <w:rPr>
          <w:rFonts w:cs="Arial"/>
          <w:sz w:val="20"/>
        </w:rPr>
        <w:t xml:space="preserve">. </w:t>
      </w:r>
    </w:p>
    <w:p w14:paraId="65E00FB3" w14:textId="77777777" w:rsidR="009A6757" w:rsidRPr="00043665" w:rsidRDefault="009A6757" w:rsidP="009A6757">
      <w:pPr>
        <w:jc w:val="both"/>
        <w:rPr>
          <w:rFonts w:cs="Arial"/>
          <w:sz w:val="20"/>
        </w:rPr>
      </w:pPr>
    </w:p>
    <w:p w14:paraId="47D0078A" w14:textId="67F29C3F" w:rsidR="001F53A4" w:rsidRPr="00043665" w:rsidRDefault="009A6757" w:rsidP="00043665">
      <w:pPr>
        <w:jc w:val="both"/>
        <w:rPr>
          <w:rFonts w:cs="Arial"/>
          <w:sz w:val="20"/>
        </w:rPr>
      </w:pPr>
      <w:r w:rsidRPr="00043665">
        <w:rPr>
          <w:rFonts w:cs="Arial"/>
          <w:sz w:val="20"/>
        </w:rPr>
        <w:t>V primeru, da je na podlagi potrjenega zahtevka potrebno delo dokončati izven ur, predvidenih za izvedbo storitev, se dodatne ure pričnejo šteti skladno s zahtevkom.</w:t>
      </w:r>
    </w:p>
    <w:p w14:paraId="7B6063C2" w14:textId="77777777" w:rsidR="00BA3DD7" w:rsidRPr="00043665" w:rsidRDefault="00BA3DD7" w:rsidP="00493E2E">
      <w:pPr>
        <w:jc w:val="both"/>
        <w:rPr>
          <w:rFonts w:cs="Arial"/>
          <w:sz w:val="20"/>
        </w:rPr>
      </w:pPr>
    </w:p>
    <w:p w14:paraId="6BFD0A6D" w14:textId="5172D89F" w:rsidR="00BA3DD7" w:rsidRPr="00043665" w:rsidRDefault="00BA3DD7" w:rsidP="00493E2E">
      <w:pPr>
        <w:jc w:val="both"/>
        <w:rPr>
          <w:rFonts w:cs="Arial"/>
          <w:sz w:val="20"/>
        </w:rPr>
      </w:pPr>
      <w:r w:rsidRPr="00043665">
        <w:rPr>
          <w:rFonts w:cs="Arial"/>
          <w:sz w:val="20"/>
        </w:rPr>
        <w:t xml:space="preserve">Mesečni obračun </w:t>
      </w:r>
      <w:r w:rsidR="00F4662E">
        <w:rPr>
          <w:rFonts w:cs="Arial"/>
          <w:sz w:val="20"/>
        </w:rPr>
        <w:t>d</w:t>
      </w:r>
      <w:r w:rsidRPr="00043665">
        <w:rPr>
          <w:rFonts w:cs="Arial"/>
          <w:sz w:val="20"/>
        </w:rPr>
        <w:t>odatnih ur pomeni seštevek vseh delovnih minut v mesecu.</w:t>
      </w:r>
    </w:p>
    <w:p w14:paraId="0B44542E" w14:textId="77777777" w:rsidR="00BA3DD7" w:rsidRPr="00043665" w:rsidRDefault="00BA3DD7" w:rsidP="00493E2E">
      <w:pPr>
        <w:jc w:val="both"/>
        <w:rPr>
          <w:rFonts w:cs="Arial"/>
          <w:sz w:val="20"/>
        </w:rPr>
      </w:pPr>
    </w:p>
    <w:p w14:paraId="22F12EE9" w14:textId="77777777" w:rsidR="00DE5916" w:rsidRPr="00043665" w:rsidRDefault="00DE5916" w:rsidP="00DE5916">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19A1625C" w14:textId="49D4ADAD" w:rsidR="00DE5916" w:rsidRPr="00043665" w:rsidRDefault="00DE5916" w:rsidP="00DE5916">
      <w:pPr>
        <w:jc w:val="center"/>
        <w:rPr>
          <w:rFonts w:cs="Arial"/>
          <w:bCs/>
          <w:sz w:val="20"/>
        </w:rPr>
      </w:pPr>
      <w:r w:rsidRPr="00043665">
        <w:rPr>
          <w:rFonts w:cs="Arial"/>
          <w:bCs/>
          <w:sz w:val="20"/>
        </w:rPr>
        <w:t>Drobni material – SKLOP 1</w:t>
      </w:r>
    </w:p>
    <w:p w14:paraId="5F47225C" w14:textId="77777777" w:rsidR="00DE5916" w:rsidRPr="00043665" w:rsidRDefault="00DE5916" w:rsidP="00DE5916">
      <w:pPr>
        <w:jc w:val="both"/>
        <w:rPr>
          <w:rFonts w:cs="Arial"/>
          <w:bCs/>
          <w:sz w:val="20"/>
        </w:rPr>
      </w:pPr>
    </w:p>
    <w:p w14:paraId="46FE1371" w14:textId="44B7900C" w:rsidR="00DE5916" w:rsidRPr="00043665" w:rsidRDefault="00DE5916" w:rsidP="00DE5916">
      <w:pPr>
        <w:jc w:val="both"/>
        <w:rPr>
          <w:rFonts w:cs="Arial"/>
          <w:sz w:val="20"/>
        </w:rPr>
      </w:pPr>
      <w:r w:rsidRPr="00043665">
        <w:rPr>
          <w:rFonts w:cs="Arial"/>
          <w:sz w:val="20"/>
        </w:rPr>
        <w:t>Drobni material, katerega nabava je nujno potrebna za izvedbo manjših vzdrževalnih del in ki ni zajet v ceni EM materiala (komplet) (npr. vijaki, matice, žeblji, tesnila, razna maziva, lepilni trakovi, lepila, ipd..)</w:t>
      </w:r>
      <w:r w:rsidR="00136BA7">
        <w:rPr>
          <w:rFonts w:cs="Arial"/>
          <w:sz w:val="20"/>
        </w:rPr>
        <w:t>.</w:t>
      </w:r>
    </w:p>
    <w:p w14:paraId="35911796" w14:textId="77777777" w:rsidR="00DE5916" w:rsidRPr="00043665" w:rsidRDefault="00DE5916" w:rsidP="00DE5916">
      <w:pPr>
        <w:jc w:val="both"/>
        <w:rPr>
          <w:rFonts w:cs="Arial"/>
          <w:sz w:val="20"/>
        </w:rPr>
      </w:pPr>
    </w:p>
    <w:p w14:paraId="504074B9" w14:textId="6F858294" w:rsidR="00DE5916" w:rsidRPr="00043665" w:rsidRDefault="00DE5916" w:rsidP="00DE5916">
      <w:pPr>
        <w:jc w:val="both"/>
        <w:rPr>
          <w:rFonts w:cs="Arial"/>
          <w:sz w:val="20"/>
        </w:rPr>
      </w:pPr>
      <w:r w:rsidRPr="00043665">
        <w:rPr>
          <w:rFonts w:cs="Arial"/>
          <w:sz w:val="20"/>
        </w:rPr>
        <w:t xml:space="preserve">Za drobni material, ki ni popisan in zajet v prilogi 1, je izvajalec upravičen le do plačila porabljenega materiala, ki vključuje vse morebitne popuste, ki jih je izvajalec prejel </w:t>
      </w:r>
      <w:r w:rsidR="000F699D">
        <w:rPr>
          <w:rFonts w:cs="Arial"/>
          <w:sz w:val="20"/>
        </w:rPr>
        <w:t xml:space="preserve">ob izstavitvi računa </w:t>
      </w:r>
      <w:r w:rsidRPr="00043665">
        <w:rPr>
          <w:rFonts w:cs="Arial"/>
          <w:sz w:val="20"/>
        </w:rPr>
        <w:t xml:space="preserve">za drobni material. Kot dokazilo k obračunanemu znesku drobnega materiala je obvezna priloga račun </w:t>
      </w:r>
      <w:r w:rsidR="00AA1C17">
        <w:rPr>
          <w:rFonts w:cs="Arial"/>
          <w:sz w:val="20"/>
        </w:rPr>
        <w:t>izvajalca</w:t>
      </w:r>
      <w:r w:rsidRPr="00043665">
        <w:rPr>
          <w:rFonts w:cs="Arial"/>
          <w:sz w:val="20"/>
        </w:rPr>
        <w:t>.</w:t>
      </w:r>
    </w:p>
    <w:p w14:paraId="257BD8AC" w14:textId="77777777" w:rsidR="00DE5916" w:rsidRPr="00043665" w:rsidRDefault="00DE5916" w:rsidP="00DE5916">
      <w:pPr>
        <w:jc w:val="both"/>
        <w:rPr>
          <w:rFonts w:cs="Arial"/>
          <w:sz w:val="20"/>
        </w:rPr>
      </w:pPr>
    </w:p>
    <w:p w14:paraId="026F0CA0" w14:textId="53D0E31A" w:rsidR="00DE5916" w:rsidRPr="00043665" w:rsidRDefault="00DE5916" w:rsidP="00DE5916">
      <w:pPr>
        <w:jc w:val="both"/>
        <w:rPr>
          <w:rFonts w:cs="Arial"/>
          <w:sz w:val="20"/>
        </w:rPr>
      </w:pPr>
      <w:r w:rsidRPr="00043665">
        <w:rPr>
          <w:rFonts w:cs="Arial"/>
          <w:sz w:val="20"/>
        </w:rPr>
        <w:t xml:space="preserve">V primeru ko znesek </w:t>
      </w:r>
      <w:r w:rsidR="00767336" w:rsidRPr="00043665">
        <w:rPr>
          <w:rFonts w:cs="Arial"/>
          <w:sz w:val="20"/>
        </w:rPr>
        <w:t>drobnega</w:t>
      </w:r>
      <w:r w:rsidRPr="00043665">
        <w:rPr>
          <w:rFonts w:cs="Arial"/>
          <w:sz w:val="20"/>
        </w:rPr>
        <w:t xml:space="preserve"> materiala za izvedbo posameznega zahtevka iz tega člena presega vrednost 500 EUR izvajalec preko e-pošte pridobi dodatno potrditev skrbnika pogodbe.</w:t>
      </w:r>
    </w:p>
    <w:p w14:paraId="75AD90AF" w14:textId="77777777" w:rsidR="00DE5916" w:rsidRPr="00043665" w:rsidRDefault="00DE5916" w:rsidP="00493E2E">
      <w:pPr>
        <w:jc w:val="both"/>
        <w:rPr>
          <w:rFonts w:cs="Arial"/>
          <w:sz w:val="20"/>
        </w:rPr>
      </w:pPr>
    </w:p>
    <w:p w14:paraId="320EBBFA" w14:textId="77777777" w:rsidR="007D3EC8" w:rsidRPr="00043665" w:rsidRDefault="007D3EC8" w:rsidP="007D3EC8">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37234DA3" w14:textId="7E913B4A" w:rsidR="007D3EC8" w:rsidRPr="00043665" w:rsidRDefault="007D3EC8" w:rsidP="00677395">
      <w:pPr>
        <w:jc w:val="center"/>
        <w:rPr>
          <w:rFonts w:cs="Arial"/>
          <w:bCs/>
          <w:sz w:val="20"/>
        </w:rPr>
      </w:pPr>
      <w:r w:rsidRPr="00043665">
        <w:rPr>
          <w:rFonts w:cs="Arial"/>
          <w:bCs/>
          <w:sz w:val="20"/>
        </w:rPr>
        <w:t>Nepredviden material</w:t>
      </w:r>
    </w:p>
    <w:p w14:paraId="4E51E7A2" w14:textId="77777777" w:rsidR="007D3EC8" w:rsidRPr="00043665" w:rsidRDefault="007D3EC8" w:rsidP="00CD56AB">
      <w:pPr>
        <w:jc w:val="both"/>
        <w:rPr>
          <w:rFonts w:cs="Arial"/>
          <w:bCs/>
          <w:sz w:val="20"/>
        </w:rPr>
      </w:pPr>
    </w:p>
    <w:p w14:paraId="6CC8909A" w14:textId="6A6B5745" w:rsidR="00CD56AB" w:rsidRPr="00043665" w:rsidRDefault="00CD56AB" w:rsidP="00CD56AB">
      <w:pPr>
        <w:jc w:val="both"/>
        <w:rPr>
          <w:rFonts w:cs="Arial"/>
          <w:sz w:val="20"/>
        </w:rPr>
      </w:pPr>
      <w:r w:rsidRPr="00043665">
        <w:rPr>
          <w:rFonts w:cs="Arial"/>
          <w:sz w:val="20"/>
        </w:rPr>
        <w:t xml:space="preserve">Nepredviden material, katerega nabava je nujno potrebna za izvedbo del, se za čas trajanja </w:t>
      </w:r>
      <w:r w:rsidR="00190F37" w:rsidRPr="00043665">
        <w:rPr>
          <w:rFonts w:cs="Arial"/>
          <w:sz w:val="20"/>
        </w:rPr>
        <w:t xml:space="preserve">pogodbe </w:t>
      </w:r>
      <w:r w:rsidRPr="00043665">
        <w:rPr>
          <w:rFonts w:cs="Arial"/>
          <w:sz w:val="20"/>
        </w:rPr>
        <w:t xml:space="preserve">glede na vsakokratno </w:t>
      </w:r>
      <w:r w:rsidR="00136BA7" w:rsidRPr="00043665">
        <w:rPr>
          <w:rFonts w:cs="Arial"/>
          <w:sz w:val="20"/>
        </w:rPr>
        <w:t>mesečno</w:t>
      </w:r>
      <w:r w:rsidR="00136BA7">
        <w:rPr>
          <w:rFonts w:cs="Arial"/>
          <w:sz w:val="20"/>
        </w:rPr>
        <w:t xml:space="preserve"> </w:t>
      </w:r>
      <w:r w:rsidRPr="00043665">
        <w:rPr>
          <w:rFonts w:cs="Arial"/>
          <w:sz w:val="20"/>
        </w:rPr>
        <w:t xml:space="preserve">dejansko porabo izkazuje ločeno od predvidenega (popisanega) materiala. </w:t>
      </w:r>
    </w:p>
    <w:p w14:paraId="2DF5B0B8" w14:textId="77777777" w:rsidR="007D3EC8" w:rsidRPr="00043665" w:rsidRDefault="007D3EC8" w:rsidP="007D3EC8">
      <w:pPr>
        <w:jc w:val="both"/>
        <w:rPr>
          <w:rFonts w:cs="Arial"/>
          <w:sz w:val="20"/>
        </w:rPr>
      </w:pPr>
    </w:p>
    <w:p w14:paraId="724271D4" w14:textId="1014AA2B" w:rsidR="007D3EC8" w:rsidRPr="00043665" w:rsidRDefault="007D3EC8" w:rsidP="007D3EC8">
      <w:pPr>
        <w:jc w:val="both"/>
        <w:rPr>
          <w:rFonts w:cs="Arial"/>
          <w:sz w:val="20"/>
        </w:rPr>
      </w:pPr>
      <w:r w:rsidRPr="00043665">
        <w:rPr>
          <w:rFonts w:cs="Arial"/>
          <w:sz w:val="20"/>
        </w:rPr>
        <w:t xml:space="preserve">Za nepredvideni material, ki ni popisan in zajet v prilogi 1, je izvajalec upravičen le do plačila porabljenega materiala, ki vključuje vse morebitne popuste, ki jih je izvajalec prejel </w:t>
      </w:r>
      <w:r w:rsidR="000F699D">
        <w:rPr>
          <w:rFonts w:cs="Arial"/>
          <w:sz w:val="20"/>
        </w:rPr>
        <w:t xml:space="preserve">ob izstavitvi računa </w:t>
      </w:r>
      <w:r w:rsidRPr="00043665">
        <w:rPr>
          <w:rFonts w:cs="Arial"/>
          <w:sz w:val="20"/>
        </w:rPr>
        <w:t>za porabljen material. Kot dokazilo k obračunanemu znesku nepredvidenega materiala</w:t>
      </w:r>
      <w:r w:rsidR="00677395" w:rsidRPr="00043665">
        <w:rPr>
          <w:rFonts w:cs="Arial"/>
          <w:sz w:val="20"/>
        </w:rPr>
        <w:t xml:space="preserve"> je obvezna priloga račun</w:t>
      </w:r>
      <w:r w:rsidR="00877A2F" w:rsidRPr="00043665">
        <w:rPr>
          <w:rFonts w:cs="Arial"/>
          <w:sz w:val="20"/>
        </w:rPr>
        <w:t xml:space="preserve"> </w:t>
      </w:r>
      <w:r w:rsidR="00AA1C17">
        <w:rPr>
          <w:rFonts w:cs="Arial"/>
          <w:sz w:val="20"/>
        </w:rPr>
        <w:t>izvajalca</w:t>
      </w:r>
      <w:r w:rsidR="00677395" w:rsidRPr="00043665">
        <w:rPr>
          <w:rFonts w:cs="Arial"/>
          <w:sz w:val="20"/>
        </w:rPr>
        <w:t>.</w:t>
      </w:r>
    </w:p>
    <w:p w14:paraId="1F37BEB9" w14:textId="77777777" w:rsidR="007D3EC8" w:rsidRPr="00043665" w:rsidRDefault="007D3EC8" w:rsidP="00CD56AB">
      <w:pPr>
        <w:jc w:val="both"/>
        <w:rPr>
          <w:rFonts w:cs="Arial"/>
          <w:sz w:val="20"/>
        </w:rPr>
      </w:pPr>
    </w:p>
    <w:p w14:paraId="65605F5A" w14:textId="2CB968C4" w:rsidR="00CD56AB" w:rsidRPr="00043665" w:rsidRDefault="00677395" w:rsidP="00CD56AB">
      <w:pPr>
        <w:jc w:val="both"/>
        <w:rPr>
          <w:rFonts w:cs="Arial"/>
          <w:sz w:val="20"/>
        </w:rPr>
      </w:pPr>
      <w:r w:rsidRPr="00043665">
        <w:rPr>
          <w:rFonts w:cs="Arial"/>
          <w:sz w:val="20"/>
        </w:rPr>
        <w:t>V primeru ko znesek nepredvidenega materiala za izvedbo posameznega zahtevka iz tega člena presega vrednost 500 EUR izvajalec preko e-pošte pridobi dodatno potrditev skrbnika pogodbe.</w:t>
      </w:r>
    </w:p>
    <w:p w14:paraId="7C388611" w14:textId="77777777" w:rsidR="00677395" w:rsidRPr="00043665" w:rsidRDefault="00677395" w:rsidP="00CD56AB">
      <w:pPr>
        <w:jc w:val="both"/>
        <w:rPr>
          <w:rFonts w:cs="Arial"/>
          <w:sz w:val="20"/>
        </w:rPr>
      </w:pPr>
    </w:p>
    <w:p w14:paraId="03C7F8B1" w14:textId="77777777" w:rsidR="00CD56AB" w:rsidRPr="00043665" w:rsidRDefault="00CD56AB" w:rsidP="00CD56AB">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4CDBF218" w14:textId="77777777" w:rsidR="00CD56AB" w:rsidRPr="00043665" w:rsidRDefault="00CD56AB" w:rsidP="00CD56AB">
      <w:pPr>
        <w:jc w:val="both"/>
        <w:rPr>
          <w:rFonts w:cs="Arial"/>
          <w:sz w:val="20"/>
        </w:rPr>
      </w:pPr>
    </w:p>
    <w:p w14:paraId="2CE3640D" w14:textId="77777777" w:rsidR="00CD56AB" w:rsidRPr="00043665" w:rsidRDefault="00CD56AB" w:rsidP="00CD56AB">
      <w:pPr>
        <w:jc w:val="both"/>
        <w:rPr>
          <w:rFonts w:cs="Arial"/>
          <w:sz w:val="20"/>
        </w:rPr>
      </w:pPr>
      <w:r w:rsidRPr="00043665">
        <w:rPr>
          <w:rFonts w:cs="Arial"/>
          <w:sz w:val="20"/>
        </w:rPr>
        <w:t xml:space="preserve">Izvajalec mora vse račune pošiljati naročniku izključno v elektronski obliki (e-račun), skladno z zakonom, ki ureja opravljanje plačilnih storitev za proračunske uporabnike. </w:t>
      </w:r>
    </w:p>
    <w:p w14:paraId="2A821EB1" w14:textId="77777777" w:rsidR="00CD56AB" w:rsidRPr="00043665" w:rsidRDefault="00CD56AB" w:rsidP="00CD56AB">
      <w:pPr>
        <w:jc w:val="both"/>
        <w:rPr>
          <w:rFonts w:cs="Arial"/>
          <w:sz w:val="20"/>
        </w:rPr>
      </w:pPr>
    </w:p>
    <w:p w14:paraId="5CE02937" w14:textId="77777777" w:rsidR="00CD56AB" w:rsidRPr="00043665" w:rsidRDefault="00CD56AB" w:rsidP="00CD56AB">
      <w:pPr>
        <w:jc w:val="both"/>
        <w:rPr>
          <w:rFonts w:cs="Arial"/>
          <w:sz w:val="20"/>
        </w:rPr>
      </w:pPr>
      <w:r w:rsidRPr="00043665">
        <w:rPr>
          <w:rFonts w:cs="Arial"/>
          <w:sz w:val="20"/>
        </w:rPr>
        <w:t>Izvajalec mora za vsak posamezen objekt izdati ločen račun, v katerem mora biti naveden točen naslov objekta, točen ID objekta oziroma drug enolični identifikator. Pozicija in vsebina naslova, ID objekta oziroma drugega enoličnega identifikatorja se na računu ne smeta spreminjati.</w:t>
      </w:r>
    </w:p>
    <w:p w14:paraId="1E9A16AC" w14:textId="77777777" w:rsidR="00CD56AB" w:rsidRPr="00043665" w:rsidRDefault="00CD56AB" w:rsidP="00CD56AB">
      <w:pPr>
        <w:jc w:val="both"/>
        <w:rPr>
          <w:rFonts w:cs="Arial"/>
          <w:sz w:val="20"/>
        </w:rPr>
      </w:pPr>
    </w:p>
    <w:p w14:paraId="18648959" w14:textId="7CA853FC" w:rsidR="00CD56AB" w:rsidRPr="00043665" w:rsidRDefault="00CD56AB" w:rsidP="00CD56AB">
      <w:pPr>
        <w:jc w:val="both"/>
        <w:rPr>
          <w:rFonts w:cs="Arial"/>
          <w:sz w:val="20"/>
        </w:rPr>
      </w:pPr>
      <w:r w:rsidRPr="00043665">
        <w:rPr>
          <w:rFonts w:cs="Arial"/>
          <w:sz w:val="20"/>
        </w:rPr>
        <w:t xml:space="preserve">Naročnik si pridržuje pravico, da kadarkoli tekom trajanja pogodbe od izvajalca zahteva </w:t>
      </w:r>
      <w:r w:rsidR="00493E2E" w:rsidRPr="00043665">
        <w:rPr>
          <w:rFonts w:cs="Arial"/>
          <w:sz w:val="20"/>
        </w:rPr>
        <w:t xml:space="preserve">spremembo </w:t>
      </w:r>
      <w:r w:rsidR="00493E2E" w:rsidRPr="00043665">
        <w:rPr>
          <w:rFonts w:cs="Arial"/>
          <w:sz w:val="20"/>
        </w:rPr>
        <w:lastRenderedPageBreak/>
        <w:t>podatkov, ki jih mora izvajalec podati na računu</w:t>
      </w:r>
      <w:r w:rsidRPr="00043665">
        <w:rPr>
          <w:rFonts w:cs="Arial"/>
          <w:sz w:val="20"/>
        </w:rPr>
        <w:t>, pri čemer mora izvajalca o tem obvestiti vsaj tri mesece prej.</w:t>
      </w:r>
    </w:p>
    <w:p w14:paraId="63F5CC09" w14:textId="77777777" w:rsidR="00CD56AB" w:rsidRPr="00043665" w:rsidRDefault="00CD56AB" w:rsidP="00CD56AB">
      <w:pPr>
        <w:jc w:val="both"/>
        <w:rPr>
          <w:rFonts w:cs="Arial"/>
          <w:sz w:val="20"/>
        </w:rPr>
      </w:pPr>
    </w:p>
    <w:p w14:paraId="682A5A3C" w14:textId="77777777" w:rsidR="001A43DB" w:rsidRPr="00043665" w:rsidRDefault="00CD56AB" w:rsidP="00CD56AB">
      <w:pPr>
        <w:jc w:val="both"/>
        <w:rPr>
          <w:rFonts w:cs="Arial"/>
          <w:sz w:val="20"/>
        </w:rPr>
      </w:pPr>
      <w:r w:rsidRPr="00043665">
        <w:rPr>
          <w:rFonts w:cs="Arial"/>
          <w:sz w:val="20"/>
        </w:rPr>
        <w:t xml:space="preserve">Izvajalec naročniku ob izdaji računa kot prilogo posreduje vsa poročila o opravljenih storitvah in ostala dokazila, ki izkazujejo, da je bila opravljena storitev potrjena s strani uporabnika za pretekli mesec. </w:t>
      </w:r>
    </w:p>
    <w:p w14:paraId="378F9454" w14:textId="77777777" w:rsidR="001A43DB" w:rsidRPr="00043665" w:rsidRDefault="001A43DB" w:rsidP="00CD56AB">
      <w:pPr>
        <w:jc w:val="both"/>
        <w:rPr>
          <w:rFonts w:cs="Arial"/>
          <w:sz w:val="20"/>
        </w:rPr>
      </w:pPr>
    </w:p>
    <w:p w14:paraId="67A151A7" w14:textId="08BAA95E" w:rsidR="00CD56AB" w:rsidRPr="00043665" w:rsidRDefault="00CD56AB" w:rsidP="00CD56AB">
      <w:pPr>
        <w:jc w:val="both"/>
        <w:rPr>
          <w:rFonts w:cs="Arial"/>
          <w:sz w:val="20"/>
        </w:rPr>
      </w:pPr>
      <w:r w:rsidRPr="00043665">
        <w:rPr>
          <w:rFonts w:cs="Arial"/>
          <w:sz w:val="20"/>
        </w:rPr>
        <w:t>Priloge k računu so pravilno, popolno in čitljivo izpolnjeni obrazci, ki so priloge 4</w:t>
      </w:r>
      <w:r w:rsidR="0007019E">
        <w:rPr>
          <w:rFonts w:cs="Arial"/>
          <w:sz w:val="20"/>
        </w:rPr>
        <w:t>a oziroma 4b</w:t>
      </w:r>
      <w:r w:rsidRPr="00043665">
        <w:rPr>
          <w:rFonts w:cs="Arial"/>
          <w:sz w:val="20"/>
        </w:rPr>
        <w:t>, 5</w:t>
      </w:r>
      <w:r w:rsidR="0007019E">
        <w:rPr>
          <w:rFonts w:cs="Arial"/>
          <w:sz w:val="20"/>
        </w:rPr>
        <w:t>a oziroma 5b</w:t>
      </w:r>
      <w:r w:rsidRPr="00043665">
        <w:rPr>
          <w:rFonts w:cs="Arial"/>
          <w:sz w:val="20"/>
        </w:rPr>
        <w:t xml:space="preserve">, 6 in 7 k </w:t>
      </w:r>
      <w:r w:rsidR="00190F37" w:rsidRPr="00043665">
        <w:rPr>
          <w:rFonts w:cs="Arial"/>
          <w:sz w:val="20"/>
        </w:rPr>
        <w:t>tej pogodbi</w:t>
      </w:r>
      <w:r w:rsidRPr="00043665">
        <w:rPr>
          <w:rFonts w:cs="Arial"/>
          <w:sz w:val="20"/>
        </w:rPr>
        <w:t xml:space="preserve">. </w:t>
      </w:r>
    </w:p>
    <w:p w14:paraId="171586ED" w14:textId="77777777" w:rsidR="001A43DB" w:rsidRPr="00043665" w:rsidRDefault="001A43DB" w:rsidP="00CD56AB">
      <w:pPr>
        <w:jc w:val="both"/>
        <w:rPr>
          <w:rFonts w:cs="Arial"/>
          <w:sz w:val="20"/>
        </w:rPr>
      </w:pPr>
    </w:p>
    <w:p w14:paraId="33813764" w14:textId="6401C908" w:rsidR="00B93E5F" w:rsidRPr="00043665" w:rsidRDefault="001A43DB" w:rsidP="001A43DB">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cs="Arial"/>
          <w:sz w:val="20"/>
          <w:lang w:eastAsia="sl-SI"/>
        </w:rPr>
      </w:pPr>
      <w:r w:rsidRPr="00043665">
        <w:rPr>
          <w:rFonts w:cs="Arial"/>
          <w:sz w:val="20"/>
          <w:lang w:eastAsia="sl-SI"/>
        </w:rPr>
        <w:t xml:space="preserve">V primeru, da so obrazci izpolnjeni nečitljivo in pomanjkljivo, </w:t>
      </w:r>
      <w:r w:rsidRPr="00043665">
        <w:rPr>
          <w:rFonts w:cs="Arial"/>
          <w:bCs/>
          <w:sz w:val="20"/>
          <w:lang w:eastAsia="sl-SI"/>
        </w:rPr>
        <w:t>skrbnik pogodbe opozori izvajalca na pomanjkljivost in ga pozove k odpravi le-te, v roku, ki ni krajši od treh delovnih dni.</w:t>
      </w:r>
      <w:r w:rsidRPr="00043665">
        <w:rPr>
          <w:rFonts w:cs="Arial"/>
          <w:sz w:val="20"/>
          <w:lang w:eastAsia="sl-SI"/>
        </w:rPr>
        <w:t xml:space="preserve"> </w:t>
      </w:r>
      <w:r w:rsidR="00B93E5F" w:rsidRPr="00043665">
        <w:rPr>
          <w:rFonts w:cs="Arial"/>
          <w:sz w:val="20"/>
          <w:lang w:eastAsia="sl-SI"/>
        </w:rPr>
        <w:t>V primeru, da po izteku roka iz prejšnjega stavka izvajalec ne bo predložil ustrezno popravljenih obrazcev, bo naročnik štel, da storitev ni bila opravljena in bo zavrnil plačilo zahtevka.</w:t>
      </w:r>
    </w:p>
    <w:p w14:paraId="32C67273" w14:textId="77777777" w:rsidR="00CD56AB" w:rsidRPr="00043665" w:rsidRDefault="00CD56AB" w:rsidP="00CD56AB">
      <w:pPr>
        <w:jc w:val="both"/>
        <w:rPr>
          <w:rFonts w:cs="Arial"/>
          <w:sz w:val="20"/>
        </w:rPr>
      </w:pPr>
    </w:p>
    <w:p w14:paraId="68004C3B" w14:textId="77777777" w:rsidR="00CD56AB" w:rsidRPr="00043665" w:rsidRDefault="00CD56AB" w:rsidP="00CD56AB">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23759E3A" w14:textId="77777777" w:rsidR="00CD56AB" w:rsidRPr="00043665" w:rsidRDefault="00CD56AB" w:rsidP="00CD56AB">
      <w:pPr>
        <w:jc w:val="both"/>
        <w:rPr>
          <w:rFonts w:cs="Arial"/>
          <w:sz w:val="20"/>
        </w:rPr>
      </w:pPr>
    </w:p>
    <w:p w14:paraId="5D7171AF" w14:textId="5A1EFE1C" w:rsidR="00532756" w:rsidRPr="00043665" w:rsidRDefault="00532756" w:rsidP="00532756">
      <w:pPr>
        <w:numPr>
          <w:ilvl w:val="12"/>
          <w:numId w:val="0"/>
        </w:numPr>
        <w:spacing w:line="260" w:lineRule="exact"/>
        <w:jc w:val="both"/>
        <w:rPr>
          <w:rFonts w:cs="Arial"/>
          <w:spacing w:val="1"/>
          <w:sz w:val="20"/>
        </w:rPr>
      </w:pPr>
      <w:r w:rsidRPr="00043665">
        <w:rPr>
          <w:rFonts w:cs="Arial"/>
          <w:sz w:val="20"/>
        </w:rPr>
        <w:t xml:space="preserve">Posamezni račun se mora sklicevati na številko </w:t>
      </w:r>
      <w:r w:rsidR="00190F37" w:rsidRPr="00043665">
        <w:rPr>
          <w:rFonts w:cs="Arial"/>
          <w:sz w:val="20"/>
        </w:rPr>
        <w:t>pogodbe</w:t>
      </w:r>
      <w:r w:rsidRPr="00043665">
        <w:rPr>
          <w:rFonts w:cs="Arial"/>
          <w:sz w:val="20"/>
        </w:rPr>
        <w:t>, na podlagi katere se račun izstavlja.</w:t>
      </w:r>
    </w:p>
    <w:p w14:paraId="4EB3AAEA" w14:textId="77777777" w:rsidR="00CD56AB" w:rsidRPr="00043665" w:rsidRDefault="00CD56AB" w:rsidP="00CD56AB">
      <w:pPr>
        <w:spacing w:line="260" w:lineRule="exact"/>
        <w:rPr>
          <w:rFonts w:cs="Arial"/>
          <w:sz w:val="20"/>
        </w:rPr>
      </w:pPr>
    </w:p>
    <w:p w14:paraId="5DB0B83C" w14:textId="33A2B35F" w:rsidR="00CD56AB" w:rsidRPr="00043665" w:rsidRDefault="00CD56AB" w:rsidP="00CD56AB">
      <w:pPr>
        <w:spacing w:line="260" w:lineRule="exact"/>
        <w:jc w:val="both"/>
        <w:rPr>
          <w:rFonts w:cs="Arial"/>
          <w:sz w:val="20"/>
        </w:rPr>
      </w:pPr>
      <w:r w:rsidRPr="00043665">
        <w:rPr>
          <w:rFonts w:cs="Arial"/>
          <w:sz w:val="20"/>
        </w:rPr>
        <w:t xml:space="preserve">Rok plačila računa za naročnika je </w:t>
      </w:r>
      <w:r w:rsidRPr="00AF5CCE">
        <w:rPr>
          <w:rFonts w:cs="Arial"/>
          <w:sz w:val="20"/>
        </w:rPr>
        <w:t xml:space="preserve">30 </w:t>
      </w:r>
      <w:r w:rsidR="002D5622" w:rsidRPr="00AF5CCE">
        <w:rPr>
          <w:rFonts w:cs="Arial"/>
          <w:sz w:val="20"/>
        </w:rPr>
        <w:t>t</w:t>
      </w:r>
      <w:r w:rsidRPr="00AF5CCE">
        <w:rPr>
          <w:rFonts w:cs="Arial"/>
          <w:sz w:val="20"/>
        </w:rPr>
        <w:t>rideset</w:t>
      </w:r>
      <w:r w:rsidR="002D5622" w:rsidRPr="00AF5CCE">
        <w:rPr>
          <w:rFonts w:cs="Arial"/>
          <w:sz w:val="20"/>
        </w:rPr>
        <w:t>i</w:t>
      </w:r>
      <w:r w:rsidRPr="00AF5CCE">
        <w:rPr>
          <w:rFonts w:cs="Arial"/>
          <w:sz w:val="20"/>
        </w:rPr>
        <w:t xml:space="preserve"> d</w:t>
      </w:r>
      <w:r w:rsidR="002D5622" w:rsidRPr="00AF5CCE">
        <w:rPr>
          <w:rFonts w:cs="Arial"/>
          <w:sz w:val="20"/>
        </w:rPr>
        <w:t>an</w:t>
      </w:r>
      <w:r w:rsidRPr="00043665">
        <w:rPr>
          <w:rFonts w:cs="Arial"/>
          <w:sz w:val="20"/>
        </w:rPr>
        <w:t xml:space="preserve"> od dneva prejema pravilno izstavljenega računa oziroma v skladu z veljavnim zakonom, ki ureja izvrševanje proračunov Republike Slovenije, in sicer na izvajalčev transakcijski račun, ki je vsakokrat naveden na računu.</w:t>
      </w:r>
    </w:p>
    <w:p w14:paraId="5F98BED8" w14:textId="77777777" w:rsidR="00CD56AB" w:rsidRPr="00043665" w:rsidRDefault="00CD56AB" w:rsidP="00CD56AB">
      <w:pPr>
        <w:spacing w:line="260" w:lineRule="exact"/>
        <w:jc w:val="both"/>
        <w:rPr>
          <w:rFonts w:cs="Arial"/>
          <w:sz w:val="20"/>
        </w:rPr>
      </w:pPr>
    </w:p>
    <w:p w14:paraId="01DE57A3" w14:textId="77777777" w:rsidR="00CD56AB" w:rsidRPr="00043665" w:rsidRDefault="00CD56AB" w:rsidP="00CD56AB">
      <w:pPr>
        <w:spacing w:line="260" w:lineRule="exact"/>
        <w:jc w:val="both"/>
        <w:rPr>
          <w:rFonts w:cs="Arial"/>
          <w:sz w:val="20"/>
        </w:rPr>
      </w:pPr>
      <w:r w:rsidRPr="00043665">
        <w:rPr>
          <w:rFonts w:cs="Arial"/>
          <w:sz w:val="20"/>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49D4C2A9" w14:textId="77777777" w:rsidR="00CD56AB" w:rsidRPr="00043665" w:rsidRDefault="00CD56AB" w:rsidP="00CD56AB">
      <w:pPr>
        <w:spacing w:line="260" w:lineRule="exact"/>
        <w:jc w:val="both"/>
        <w:rPr>
          <w:rFonts w:cs="Arial"/>
          <w:b/>
          <w:sz w:val="20"/>
        </w:rPr>
      </w:pPr>
    </w:p>
    <w:p w14:paraId="2F05C937" w14:textId="1334D3C4" w:rsidR="00CD56AB" w:rsidRPr="00043665" w:rsidRDefault="00CD56AB" w:rsidP="00CD56AB">
      <w:pPr>
        <w:jc w:val="both"/>
        <w:rPr>
          <w:rFonts w:cs="Arial"/>
          <w:sz w:val="20"/>
        </w:rPr>
      </w:pPr>
      <w:r w:rsidRPr="00043665">
        <w:rPr>
          <w:rFonts w:cs="Arial"/>
          <w:sz w:val="20"/>
        </w:rPr>
        <w:t xml:space="preserve">V primeru zamude s plačilom lahko izvajalec obračuna zakonske zamudne obresti. Vse dokler račun ni izstavljen v skladu z določbami te </w:t>
      </w:r>
      <w:r w:rsidR="00430E6F" w:rsidRPr="00043665">
        <w:rPr>
          <w:rFonts w:cs="Arial"/>
          <w:sz w:val="20"/>
        </w:rPr>
        <w:t>pogodbe</w:t>
      </w:r>
      <w:r w:rsidRPr="00043665">
        <w:rPr>
          <w:rFonts w:cs="Arial"/>
          <w:sz w:val="20"/>
        </w:rPr>
        <w:t>, naročnik in uporabnik nista v zamudi.</w:t>
      </w:r>
    </w:p>
    <w:p w14:paraId="5AE06758" w14:textId="43CB3060" w:rsidR="00165017" w:rsidRPr="00043665" w:rsidRDefault="00165017" w:rsidP="00A77F06">
      <w:pPr>
        <w:widowControl/>
        <w:autoSpaceDE/>
        <w:autoSpaceDN/>
        <w:adjustRightInd/>
        <w:jc w:val="both"/>
        <w:rPr>
          <w:rFonts w:cs="Arial"/>
          <w:sz w:val="20"/>
        </w:rPr>
      </w:pPr>
    </w:p>
    <w:p w14:paraId="793DF778" w14:textId="77777777" w:rsidR="00A77F06" w:rsidRPr="00043665" w:rsidRDefault="00A77F06"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594BA09E" w14:textId="77777777" w:rsidR="00A77F06" w:rsidRPr="00043665" w:rsidRDefault="00A77F06" w:rsidP="00A77F06">
      <w:pPr>
        <w:pStyle w:val="Telobesedila"/>
        <w:spacing w:line="260" w:lineRule="atLeast"/>
        <w:rPr>
          <w:rFonts w:cs="Arial"/>
          <w:sz w:val="20"/>
        </w:rPr>
      </w:pPr>
    </w:p>
    <w:p w14:paraId="455DA823" w14:textId="2EF996FD" w:rsidR="00A77F06" w:rsidRPr="00043665" w:rsidRDefault="00A77F06" w:rsidP="00A77F06">
      <w:pPr>
        <w:jc w:val="both"/>
        <w:rPr>
          <w:rFonts w:cs="Arial"/>
          <w:sz w:val="20"/>
        </w:rPr>
      </w:pPr>
      <w:r w:rsidRPr="00043665">
        <w:rPr>
          <w:rFonts w:cs="Arial"/>
          <w:sz w:val="20"/>
        </w:rPr>
        <w:t>Naročnik je izvajalcu zavezan za plačila do 31. 12. 202</w:t>
      </w:r>
      <w:r w:rsidR="00CD56AB" w:rsidRPr="00043665">
        <w:rPr>
          <w:rFonts w:cs="Arial"/>
          <w:sz w:val="20"/>
        </w:rPr>
        <w:t>5</w:t>
      </w:r>
      <w:r w:rsidRPr="00043665">
        <w:rPr>
          <w:rFonts w:cs="Arial"/>
          <w:sz w:val="20"/>
        </w:rPr>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ta pogodba za razvezano. Obveznosti in pravice nastale do dne razveze te pogodbe je naročnik dolžan medsebojno izpolniti in poravnati.</w:t>
      </w:r>
    </w:p>
    <w:p w14:paraId="10312CA3" w14:textId="77777777" w:rsidR="006D25AF" w:rsidRDefault="006D25AF" w:rsidP="0080602C">
      <w:pPr>
        <w:widowControl/>
        <w:autoSpaceDE/>
        <w:autoSpaceDN/>
        <w:adjustRightInd/>
        <w:spacing w:line="260" w:lineRule="atLeast"/>
        <w:jc w:val="both"/>
        <w:rPr>
          <w:rFonts w:cs="Arial"/>
          <w:sz w:val="20"/>
        </w:rPr>
      </w:pPr>
    </w:p>
    <w:p w14:paraId="3BFD68FA" w14:textId="77777777" w:rsidR="00664B24" w:rsidRPr="00043665" w:rsidRDefault="00664B24" w:rsidP="0080602C">
      <w:pPr>
        <w:widowControl/>
        <w:autoSpaceDE/>
        <w:autoSpaceDN/>
        <w:adjustRightInd/>
        <w:spacing w:line="260" w:lineRule="atLeast"/>
        <w:jc w:val="both"/>
        <w:rPr>
          <w:rFonts w:cs="Arial"/>
          <w:sz w:val="20"/>
        </w:rPr>
      </w:pPr>
    </w:p>
    <w:p w14:paraId="7FD0C053" w14:textId="6C2A71BD" w:rsidR="00BA3DD7" w:rsidRPr="00043665" w:rsidRDefault="001A43DB" w:rsidP="00D421BE">
      <w:pPr>
        <w:pStyle w:val="Naslov1"/>
        <w:widowControl/>
        <w:numPr>
          <w:ilvl w:val="0"/>
          <w:numId w:val="16"/>
        </w:numPr>
        <w:autoSpaceDE/>
        <w:autoSpaceDN/>
        <w:adjustRightInd/>
        <w:jc w:val="both"/>
      </w:pPr>
      <w:r w:rsidRPr="00043665">
        <w:t>POGODBENA VREDNOST</w:t>
      </w:r>
    </w:p>
    <w:p w14:paraId="6B84AB1A" w14:textId="77777777" w:rsidR="001A43DB" w:rsidRPr="00043665" w:rsidRDefault="001A43DB" w:rsidP="001A43DB">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5BA4F0F1" w14:textId="77777777" w:rsidR="001A43DB" w:rsidRPr="00043665" w:rsidRDefault="001A43DB" w:rsidP="001A43DB">
      <w:pPr>
        <w:jc w:val="both"/>
        <w:rPr>
          <w:rFonts w:cs="Arial"/>
          <w:sz w:val="20"/>
        </w:rPr>
      </w:pPr>
    </w:p>
    <w:p w14:paraId="61BC27FD" w14:textId="4534A690" w:rsidR="001A43DB" w:rsidRPr="00043665" w:rsidRDefault="001A43DB" w:rsidP="001A43DB">
      <w:pPr>
        <w:jc w:val="both"/>
        <w:rPr>
          <w:rFonts w:eastAsia="Calibri" w:cs="Arial"/>
          <w:i/>
          <w:sz w:val="20"/>
        </w:rPr>
      </w:pPr>
      <w:r w:rsidRPr="00043665">
        <w:rPr>
          <w:rFonts w:eastAsia="Calibri" w:cs="Arial"/>
          <w:i/>
          <w:sz w:val="20"/>
        </w:rPr>
        <w:t>/Se navede za vsak sklop, za katerega se sklepa pogodb</w:t>
      </w:r>
      <w:r w:rsidR="000502CA">
        <w:rPr>
          <w:rFonts w:eastAsia="Calibri" w:cs="Arial"/>
          <w:i/>
          <w:sz w:val="20"/>
        </w:rPr>
        <w:t>a</w:t>
      </w:r>
      <w:r w:rsidRPr="00043665">
        <w:rPr>
          <w:rFonts w:eastAsia="Calibri" w:cs="Arial"/>
          <w:i/>
          <w:sz w:val="20"/>
        </w:rPr>
        <w:t>/:</w:t>
      </w:r>
    </w:p>
    <w:p w14:paraId="0A56F7F8" w14:textId="77777777" w:rsidR="001A43DB" w:rsidRPr="00043665" w:rsidRDefault="001A43DB" w:rsidP="001A43DB">
      <w:pPr>
        <w:jc w:val="both"/>
        <w:rPr>
          <w:rFonts w:eastAsia="Calibri" w:cs="Arial"/>
          <w:sz w:val="20"/>
        </w:rPr>
      </w:pPr>
    </w:p>
    <w:p w14:paraId="45739D84" w14:textId="315B3856" w:rsidR="001A43DB" w:rsidRPr="00043665" w:rsidRDefault="001A43DB" w:rsidP="001A43DB">
      <w:pPr>
        <w:jc w:val="both"/>
        <w:rPr>
          <w:rFonts w:eastAsia="Calibri" w:cs="Arial"/>
          <w:sz w:val="20"/>
        </w:rPr>
      </w:pPr>
      <w:r w:rsidRPr="00043665">
        <w:rPr>
          <w:rFonts w:eastAsia="Calibri" w:cs="Arial"/>
          <w:sz w:val="20"/>
        </w:rPr>
        <w:t xml:space="preserve">Pogodbena vrednost za sklop </w:t>
      </w:r>
      <w:r w:rsidRPr="00043665">
        <w:rPr>
          <w:rFonts w:cs="Arial"/>
          <w:sz w:val="20"/>
          <w:lang w:eastAsia="sl-SI"/>
        </w:rPr>
        <w:fldChar w:fldCharType="begin">
          <w:ffData>
            <w:name w:val="Besedilo48"/>
            <w:enabled/>
            <w:calcOnExit w:val="0"/>
            <w:textInput/>
          </w:ffData>
        </w:fldChar>
      </w:r>
      <w:r w:rsidRPr="00043665">
        <w:rPr>
          <w:rFonts w:cs="Arial"/>
          <w:sz w:val="20"/>
          <w:lang w:eastAsia="sl-SI"/>
        </w:rPr>
        <w:instrText xml:space="preserve"> FORMTEXT </w:instrText>
      </w:r>
      <w:r w:rsidRPr="00043665">
        <w:rPr>
          <w:rFonts w:cs="Arial"/>
          <w:sz w:val="20"/>
          <w:lang w:eastAsia="sl-SI"/>
        </w:rPr>
      </w:r>
      <w:r w:rsidRPr="00043665">
        <w:rPr>
          <w:rFonts w:cs="Arial"/>
          <w:sz w:val="20"/>
          <w:lang w:eastAsia="sl-SI"/>
        </w:rPr>
        <w:fldChar w:fldCharType="separate"/>
      </w:r>
      <w:r w:rsidRPr="00043665">
        <w:rPr>
          <w:rFonts w:cs="Arial"/>
          <w:noProof/>
          <w:sz w:val="20"/>
          <w:lang w:eastAsia="sl-SI"/>
        </w:rPr>
        <w:t> </w:t>
      </w:r>
      <w:r w:rsidRPr="00043665">
        <w:rPr>
          <w:rFonts w:cs="Arial"/>
          <w:noProof/>
          <w:sz w:val="20"/>
          <w:lang w:eastAsia="sl-SI"/>
        </w:rPr>
        <w:t> </w:t>
      </w:r>
      <w:r w:rsidRPr="00043665">
        <w:rPr>
          <w:rFonts w:cs="Arial"/>
          <w:noProof/>
          <w:sz w:val="20"/>
          <w:lang w:eastAsia="sl-SI"/>
        </w:rPr>
        <w:t> </w:t>
      </w:r>
      <w:r w:rsidRPr="00043665">
        <w:rPr>
          <w:rFonts w:cs="Arial"/>
          <w:noProof/>
          <w:sz w:val="20"/>
          <w:lang w:eastAsia="sl-SI"/>
        </w:rPr>
        <w:t> </w:t>
      </w:r>
      <w:r w:rsidRPr="00043665">
        <w:rPr>
          <w:rFonts w:cs="Arial"/>
          <w:noProof/>
          <w:sz w:val="20"/>
          <w:lang w:eastAsia="sl-SI"/>
        </w:rPr>
        <w:t> </w:t>
      </w:r>
      <w:r w:rsidRPr="00043665">
        <w:rPr>
          <w:rFonts w:cs="Arial"/>
          <w:sz w:val="20"/>
          <w:lang w:eastAsia="sl-SI"/>
        </w:rPr>
        <w:fldChar w:fldCharType="end"/>
      </w:r>
      <w:r w:rsidRPr="00043665">
        <w:rPr>
          <w:rFonts w:eastAsia="Calibri" w:cs="Arial"/>
          <w:sz w:val="20"/>
        </w:rPr>
        <w:t xml:space="preserve"> znaša </w:t>
      </w:r>
      <w:r w:rsidRPr="00043665">
        <w:rPr>
          <w:rFonts w:eastAsia="Calibri" w:cs="Arial"/>
          <w:sz w:val="20"/>
        </w:rPr>
        <w:fldChar w:fldCharType="begin">
          <w:ffData>
            <w:name w:val="Besedilo48"/>
            <w:enabled/>
            <w:calcOnExit w:val="0"/>
            <w:textInput/>
          </w:ffData>
        </w:fldChar>
      </w:r>
      <w:r w:rsidRPr="00043665">
        <w:rPr>
          <w:rFonts w:eastAsia="Calibri" w:cs="Arial"/>
          <w:sz w:val="20"/>
        </w:rPr>
        <w:instrText xml:space="preserve"> FORMTEXT </w:instrText>
      </w:r>
      <w:r w:rsidRPr="00043665">
        <w:rPr>
          <w:rFonts w:eastAsia="Calibri" w:cs="Arial"/>
          <w:sz w:val="20"/>
        </w:rPr>
      </w:r>
      <w:r w:rsidRPr="00043665">
        <w:rPr>
          <w:rFonts w:eastAsia="Calibri" w:cs="Arial"/>
          <w:sz w:val="20"/>
        </w:rPr>
        <w:fldChar w:fldCharType="separate"/>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fldChar w:fldCharType="end"/>
      </w:r>
      <w:r w:rsidRPr="00043665">
        <w:rPr>
          <w:rFonts w:eastAsia="Calibri" w:cs="Arial"/>
          <w:sz w:val="20"/>
        </w:rPr>
        <w:t xml:space="preserve"> EUR z DDV (z besedami: </w:t>
      </w:r>
      <w:r w:rsidRPr="00043665">
        <w:rPr>
          <w:rFonts w:eastAsia="Calibri" w:cs="Arial"/>
          <w:sz w:val="20"/>
        </w:rPr>
        <w:fldChar w:fldCharType="begin">
          <w:ffData>
            <w:name w:val="Besedilo48"/>
            <w:enabled/>
            <w:calcOnExit w:val="0"/>
            <w:textInput/>
          </w:ffData>
        </w:fldChar>
      </w:r>
      <w:r w:rsidRPr="00043665">
        <w:rPr>
          <w:rFonts w:eastAsia="Calibri" w:cs="Arial"/>
          <w:sz w:val="20"/>
        </w:rPr>
        <w:instrText xml:space="preserve"> FORMTEXT </w:instrText>
      </w:r>
      <w:r w:rsidRPr="00043665">
        <w:rPr>
          <w:rFonts w:eastAsia="Calibri" w:cs="Arial"/>
          <w:sz w:val="20"/>
        </w:rPr>
      </w:r>
      <w:r w:rsidRPr="00043665">
        <w:rPr>
          <w:rFonts w:eastAsia="Calibri" w:cs="Arial"/>
          <w:sz w:val="20"/>
        </w:rPr>
        <w:fldChar w:fldCharType="separate"/>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fldChar w:fldCharType="end"/>
      </w:r>
      <w:r w:rsidRPr="00043665">
        <w:rPr>
          <w:rFonts w:eastAsia="Calibri" w:cs="Arial"/>
          <w:sz w:val="20"/>
        </w:rPr>
        <w:t xml:space="preserve"> evrov in </w:t>
      </w:r>
      <w:r w:rsidRPr="00043665">
        <w:rPr>
          <w:rFonts w:eastAsia="Calibri" w:cs="Arial"/>
          <w:sz w:val="20"/>
        </w:rPr>
        <w:fldChar w:fldCharType="begin">
          <w:ffData>
            <w:name w:val="Besedilo48"/>
            <w:enabled/>
            <w:calcOnExit w:val="0"/>
            <w:textInput/>
          </w:ffData>
        </w:fldChar>
      </w:r>
      <w:r w:rsidRPr="00043665">
        <w:rPr>
          <w:rFonts w:eastAsia="Calibri" w:cs="Arial"/>
          <w:sz w:val="20"/>
        </w:rPr>
        <w:instrText xml:space="preserve"> FORMTEXT </w:instrText>
      </w:r>
      <w:r w:rsidRPr="00043665">
        <w:rPr>
          <w:rFonts w:eastAsia="Calibri" w:cs="Arial"/>
          <w:sz w:val="20"/>
        </w:rPr>
      </w:r>
      <w:r w:rsidRPr="00043665">
        <w:rPr>
          <w:rFonts w:eastAsia="Calibri" w:cs="Arial"/>
          <w:sz w:val="20"/>
        </w:rPr>
        <w:fldChar w:fldCharType="separate"/>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fldChar w:fldCharType="end"/>
      </w:r>
      <w:r w:rsidRPr="00043665">
        <w:rPr>
          <w:rFonts w:eastAsia="Calibri" w:cs="Arial"/>
          <w:sz w:val="20"/>
        </w:rPr>
        <w:t xml:space="preserve">/100) za obdobje </w:t>
      </w:r>
      <w:r w:rsidR="000502CA">
        <w:rPr>
          <w:rFonts w:eastAsia="Calibri" w:cs="Arial"/>
          <w:sz w:val="20"/>
        </w:rPr>
        <w:t>36</w:t>
      </w:r>
      <w:r w:rsidRPr="00043665">
        <w:rPr>
          <w:rFonts w:eastAsia="Calibri" w:cs="Arial"/>
          <w:sz w:val="20"/>
        </w:rPr>
        <w:t xml:space="preserve"> mesecev.</w:t>
      </w:r>
    </w:p>
    <w:p w14:paraId="7F6EA22C" w14:textId="77777777" w:rsidR="001A43DB" w:rsidRPr="00043665" w:rsidRDefault="001A43DB" w:rsidP="001A43DB">
      <w:pPr>
        <w:jc w:val="both"/>
        <w:rPr>
          <w:rFonts w:eastAsia="Calibri" w:cs="Arial"/>
          <w:sz w:val="20"/>
        </w:rPr>
      </w:pPr>
    </w:p>
    <w:p w14:paraId="52506E4A" w14:textId="30BD72FC" w:rsidR="001A43DB" w:rsidRPr="00043665" w:rsidRDefault="001A43DB" w:rsidP="001A43DB">
      <w:pPr>
        <w:jc w:val="both"/>
        <w:rPr>
          <w:rFonts w:eastAsia="Calibri" w:cs="Arial"/>
          <w:sz w:val="20"/>
        </w:rPr>
      </w:pPr>
      <w:r w:rsidRPr="00043665">
        <w:rPr>
          <w:rFonts w:eastAsia="Calibri" w:cs="Arial"/>
          <w:sz w:val="20"/>
        </w:rPr>
        <w:t xml:space="preserve">Skupna pogodbena vrednost vseh sklopov, za katere se sklepa ta pogodba na dan podpisa, znaša </w:t>
      </w:r>
      <w:r w:rsidRPr="00043665">
        <w:rPr>
          <w:rFonts w:eastAsia="Calibri" w:cs="Arial"/>
          <w:sz w:val="20"/>
        </w:rPr>
        <w:fldChar w:fldCharType="begin">
          <w:ffData>
            <w:name w:val="Besedilo48"/>
            <w:enabled/>
            <w:calcOnExit w:val="0"/>
            <w:textInput/>
          </w:ffData>
        </w:fldChar>
      </w:r>
      <w:r w:rsidRPr="00043665">
        <w:rPr>
          <w:rFonts w:eastAsia="Calibri" w:cs="Arial"/>
          <w:sz w:val="20"/>
        </w:rPr>
        <w:instrText xml:space="preserve"> FORMTEXT </w:instrText>
      </w:r>
      <w:r w:rsidRPr="00043665">
        <w:rPr>
          <w:rFonts w:eastAsia="Calibri" w:cs="Arial"/>
          <w:sz w:val="20"/>
        </w:rPr>
      </w:r>
      <w:r w:rsidRPr="00043665">
        <w:rPr>
          <w:rFonts w:eastAsia="Calibri" w:cs="Arial"/>
          <w:sz w:val="20"/>
        </w:rPr>
        <w:fldChar w:fldCharType="separate"/>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fldChar w:fldCharType="end"/>
      </w:r>
      <w:r w:rsidRPr="00043665">
        <w:rPr>
          <w:rFonts w:eastAsia="Calibri" w:cs="Arial"/>
          <w:sz w:val="20"/>
        </w:rPr>
        <w:t xml:space="preserve"> EUR z DDV (z besedami: </w:t>
      </w:r>
      <w:r w:rsidRPr="00043665">
        <w:rPr>
          <w:rFonts w:eastAsia="Calibri" w:cs="Arial"/>
          <w:sz w:val="20"/>
        </w:rPr>
        <w:fldChar w:fldCharType="begin">
          <w:ffData>
            <w:name w:val="Besedilo48"/>
            <w:enabled/>
            <w:calcOnExit w:val="0"/>
            <w:textInput/>
          </w:ffData>
        </w:fldChar>
      </w:r>
      <w:r w:rsidRPr="00043665">
        <w:rPr>
          <w:rFonts w:eastAsia="Calibri" w:cs="Arial"/>
          <w:sz w:val="20"/>
        </w:rPr>
        <w:instrText xml:space="preserve"> FORMTEXT </w:instrText>
      </w:r>
      <w:r w:rsidRPr="00043665">
        <w:rPr>
          <w:rFonts w:eastAsia="Calibri" w:cs="Arial"/>
          <w:sz w:val="20"/>
        </w:rPr>
      </w:r>
      <w:r w:rsidRPr="00043665">
        <w:rPr>
          <w:rFonts w:eastAsia="Calibri" w:cs="Arial"/>
          <w:sz w:val="20"/>
        </w:rPr>
        <w:fldChar w:fldCharType="separate"/>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fldChar w:fldCharType="end"/>
      </w:r>
      <w:r w:rsidRPr="00043665">
        <w:rPr>
          <w:rFonts w:eastAsia="Calibri" w:cs="Arial"/>
          <w:sz w:val="20"/>
        </w:rPr>
        <w:t xml:space="preserve"> evrov in </w:t>
      </w:r>
      <w:r w:rsidRPr="00043665">
        <w:rPr>
          <w:rFonts w:eastAsia="Calibri" w:cs="Arial"/>
          <w:sz w:val="20"/>
        </w:rPr>
        <w:fldChar w:fldCharType="begin">
          <w:ffData>
            <w:name w:val="Besedilo48"/>
            <w:enabled/>
            <w:calcOnExit w:val="0"/>
            <w:textInput/>
          </w:ffData>
        </w:fldChar>
      </w:r>
      <w:r w:rsidRPr="00043665">
        <w:rPr>
          <w:rFonts w:eastAsia="Calibri" w:cs="Arial"/>
          <w:sz w:val="20"/>
        </w:rPr>
        <w:instrText xml:space="preserve"> FORMTEXT </w:instrText>
      </w:r>
      <w:r w:rsidRPr="00043665">
        <w:rPr>
          <w:rFonts w:eastAsia="Calibri" w:cs="Arial"/>
          <w:sz w:val="20"/>
        </w:rPr>
      </w:r>
      <w:r w:rsidRPr="00043665">
        <w:rPr>
          <w:rFonts w:eastAsia="Calibri" w:cs="Arial"/>
          <w:sz w:val="20"/>
        </w:rPr>
        <w:fldChar w:fldCharType="separate"/>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t> </w:t>
      </w:r>
      <w:r w:rsidRPr="00043665">
        <w:rPr>
          <w:rFonts w:eastAsia="Calibri" w:cs="Arial"/>
          <w:sz w:val="20"/>
        </w:rPr>
        <w:fldChar w:fldCharType="end"/>
      </w:r>
      <w:r w:rsidRPr="00043665">
        <w:rPr>
          <w:rFonts w:eastAsia="Calibri" w:cs="Arial"/>
          <w:sz w:val="20"/>
        </w:rPr>
        <w:t xml:space="preserve">/100) za obdobje </w:t>
      </w:r>
      <w:r w:rsidR="000502CA">
        <w:rPr>
          <w:rFonts w:eastAsia="Calibri" w:cs="Arial"/>
          <w:sz w:val="20"/>
        </w:rPr>
        <w:t>36</w:t>
      </w:r>
      <w:r w:rsidRPr="00043665">
        <w:rPr>
          <w:rFonts w:eastAsia="Calibri" w:cs="Arial"/>
          <w:sz w:val="20"/>
        </w:rPr>
        <w:t xml:space="preserve"> mesecev.</w:t>
      </w:r>
    </w:p>
    <w:p w14:paraId="72A3F3E8" w14:textId="77777777" w:rsidR="001A43DB" w:rsidRPr="00043665" w:rsidRDefault="001A43DB" w:rsidP="001A43DB">
      <w:pPr>
        <w:jc w:val="both"/>
        <w:rPr>
          <w:rFonts w:eastAsia="Calibri" w:cs="Arial"/>
          <w:sz w:val="20"/>
        </w:rPr>
      </w:pPr>
    </w:p>
    <w:p w14:paraId="3EE7C159" w14:textId="77777777" w:rsidR="006D25AF" w:rsidRDefault="006D25AF" w:rsidP="0080602C">
      <w:pPr>
        <w:widowControl/>
        <w:autoSpaceDE/>
        <w:autoSpaceDN/>
        <w:adjustRightInd/>
        <w:spacing w:line="260" w:lineRule="atLeast"/>
        <w:jc w:val="both"/>
        <w:rPr>
          <w:rFonts w:cs="Arial"/>
          <w:sz w:val="20"/>
        </w:rPr>
      </w:pPr>
    </w:p>
    <w:p w14:paraId="366E5C1A" w14:textId="77777777" w:rsidR="00FD77F1" w:rsidRDefault="00FD77F1" w:rsidP="0080602C">
      <w:pPr>
        <w:widowControl/>
        <w:autoSpaceDE/>
        <w:autoSpaceDN/>
        <w:adjustRightInd/>
        <w:spacing w:line="260" w:lineRule="atLeast"/>
        <w:jc w:val="both"/>
        <w:rPr>
          <w:rFonts w:cs="Arial"/>
          <w:sz w:val="20"/>
        </w:rPr>
      </w:pPr>
    </w:p>
    <w:p w14:paraId="452537B2" w14:textId="77777777" w:rsidR="00FD77F1" w:rsidRPr="00043665" w:rsidRDefault="00FD77F1" w:rsidP="0080602C">
      <w:pPr>
        <w:widowControl/>
        <w:autoSpaceDE/>
        <w:autoSpaceDN/>
        <w:adjustRightInd/>
        <w:spacing w:line="260" w:lineRule="atLeast"/>
        <w:jc w:val="both"/>
        <w:rPr>
          <w:rFonts w:cs="Arial"/>
          <w:sz w:val="20"/>
        </w:rPr>
      </w:pPr>
    </w:p>
    <w:p w14:paraId="49C1B516" w14:textId="5912E636" w:rsidR="00165017" w:rsidRPr="00043665" w:rsidRDefault="00165017" w:rsidP="00D421BE">
      <w:pPr>
        <w:pStyle w:val="Naslov1"/>
        <w:numPr>
          <w:ilvl w:val="0"/>
          <w:numId w:val="16"/>
        </w:numPr>
        <w:jc w:val="both"/>
      </w:pPr>
      <w:r w:rsidRPr="00043665">
        <w:t>VALORIZACIJA</w:t>
      </w:r>
    </w:p>
    <w:p w14:paraId="1144695C" w14:textId="77777777" w:rsidR="00912E02" w:rsidRPr="00043665" w:rsidRDefault="00912E02" w:rsidP="00912E02">
      <w:pPr>
        <w:rPr>
          <w:rFonts w:cs="Arial"/>
          <w:sz w:val="20"/>
        </w:rPr>
      </w:pPr>
    </w:p>
    <w:p w14:paraId="658074FA" w14:textId="77777777" w:rsidR="00165017" w:rsidRPr="00043665" w:rsidRDefault="00165017"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lastRenderedPageBreak/>
        <w:t>člen</w:t>
      </w:r>
    </w:p>
    <w:p w14:paraId="0C14975B" w14:textId="77777777" w:rsidR="00165017" w:rsidRPr="00043665" w:rsidRDefault="00165017" w:rsidP="00165017">
      <w:pPr>
        <w:pStyle w:val="Telobesedila"/>
        <w:spacing w:line="260" w:lineRule="atLeast"/>
        <w:rPr>
          <w:rFonts w:cs="Arial"/>
          <w:sz w:val="20"/>
        </w:rPr>
      </w:pPr>
    </w:p>
    <w:p w14:paraId="08A3AE93" w14:textId="77777777" w:rsidR="00532756" w:rsidRPr="00043665" w:rsidRDefault="00532756" w:rsidP="00532756">
      <w:pPr>
        <w:jc w:val="both"/>
        <w:rPr>
          <w:rFonts w:cs="Arial"/>
          <w:sz w:val="20"/>
        </w:rPr>
      </w:pPr>
      <w:r w:rsidRPr="00043665">
        <w:rPr>
          <w:rFonts w:cs="Arial"/>
          <w:sz w:val="20"/>
        </w:rPr>
        <w:t>Valorizacija denarnih obveznosti, ki temelji na povišanju indeksa cen življenjskih potrebščin, se lahko prvič izvede:</w:t>
      </w:r>
    </w:p>
    <w:p w14:paraId="0A6D04BD" w14:textId="1D382CE6" w:rsidR="00532756" w:rsidRPr="00043665" w:rsidRDefault="00532756" w:rsidP="00532756">
      <w:pPr>
        <w:jc w:val="both"/>
        <w:rPr>
          <w:rFonts w:cs="Arial"/>
          <w:sz w:val="20"/>
        </w:rPr>
      </w:pPr>
      <w:r w:rsidRPr="00043665">
        <w:rPr>
          <w:rFonts w:cs="Arial"/>
          <w:sz w:val="20"/>
        </w:rPr>
        <w:t>1. po preteku enega leta od sklenitve pogodbe in</w:t>
      </w:r>
    </w:p>
    <w:p w14:paraId="135B7724" w14:textId="0F1F3173" w:rsidR="00532756" w:rsidRPr="00043665" w:rsidRDefault="00532756" w:rsidP="00532756">
      <w:pPr>
        <w:jc w:val="both"/>
        <w:rPr>
          <w:rFonts w:cs="Arial"/>
          <w:sz w:val="20"/>
        </w:rPr>
      </w:pPr>
      <w:r w:rsidRPr="00043665">
        <w:rPr>
          <w:rFonts w:cs="Arial"/>
          <w:sz w:val="20"/>
        </w:rPr>
        <w:t>2. ko kumulativno povečanje dogovorjenega indeksa cen preseže 4% vrednosti, šteto od preteka enega leta od sklenitve pogodbe.</w:t>
      </w:r>
    </w:p>
    <w:p w14:paraId="36F66790" w14:textId="77777777" w:rsidR="00532756" w:rsidRPr="00043665" w:rsidRDefault="00532756" w:rsidP="00532756">
      <w:pPr>
        <w:jc w:val="both"/>
        <w:rPr>
          <w:rFonts w:cs="Arial"/>
          <w:sz w:val="20"/>
        </w:rPr>
      </w:pPr>
    </w:p>
    <w:p w14:paraId="25EFBDBB" w14:textId="77777777" w:rsidR="00532756" w:rsidRPr="00043665" w:rsidRDefault="00532756" w:rsidP="00532756">
      <w:pPr>
        <w:jc w:val="both"/>
        <w:rPr>
          <w:rFonts w:cs="Arial"/>
          <w:sz w:val="20"/>
        </w:rPr>
      </w:pPr>
      <w:r w:rsidRPr="00043665">
        <w:rPr>
          <w:rFonts w:cs="Arial"/>
          <w:sz w:val="20"/>
        </w:rPr>
        <w:t>Nadaljnja povišanja se lahko izvedejo, ko kumulativno povečanje dogovorjenega indeksa cen ponovno preseže 4% vrednosti od zadnjega povišanja denarnih obveznosti.</w:t>
      </w:r>
    </w:p>
    <w:p w14:paraId="794E6E2B" w14:textId="77777777" w:rsidR="00532756" w:rsidRPr="00043665" w:rsidRDefault="00532756" w:rsidP="00532756">
      <w:pPr>
        <w:jc w:val="both"/>
        <w:rPr>
          <w:rFonts w:cs="Arial"/>
          <w:sz w:val="20"/>
        </w:rPr>
      </w:pPr>
    </w:p>
    <w:p w14:paraId="50E57383" w14:textId="77777777" w:rsidR="00532756" w:rsidRPr="00043665" w:rsidRDefault="00532756" w:rsidP="00532756">
      <w:pPr>
        <w:jc w:val="both"/>
        <w:rPr>
          <w:rFonts w:cs="Arial"/>
          <w:sz w:val="20"/>
        </w:rPr>
      </w:pPr>
      <w:r w:rsidRPr="00043665">
        <w:rPr>
          <w:rFonts w:cs="Arial"/>
          <w:sz w:val="20"/>
        </w:rPr>
        <w:t>Povišanje denarnih obveznosti lahko znaša največ 80% povišanja indeksa cen iz prvega in drugega odstavka tega člena.</w:t>
      </w:r>
    </w:p>
    <w:p w14:paraId="0D8D473A" w14:textId="77777777" w:rsidR="00532756" w:rsidRPr="00043665" w:rsidRDefault="00532756" w:rsidP="00532756">
      <w:pPr>
        <w:jc w:val="both"/>
        <w:rPr>
          <w:rFonts w:cs="Arial"/>
          <w:sz w:val="20"/>
        </w:rPr>
      </w:pPr>
    </w:p>
    <w:p w14:paraId="767AADA5" w14:textId="296BC32A" w:rsidR="00647DE2" w:rsidRPr="00043665" w:rsidRDefault="00532756" w:rsidP="00532756">
      <w:pPr>
        <w:widowControl/>
        <w:autoSpaceDE/>
        <w:autoSpaceDN/>
        <w:adjustRightInd/>
        <w:spacing w:line="260" w:lineRule="atLeast"/>
        <w:jc w:val="both"/>
        <w:rPr>
          <w:rFonts w:cs="Arial"/>
          <w:sz w:val="20"/>
        </w:rPr>
      </w:pPr>
      <w:r w:rsidRPr="00043665">
        <w:rPr>
          <w:rFonts w:cs="Arial"/>
          <w:sz w:val="20"/>
        </w:rPr>
        <w:t>V primeru spremembe cen iz tega člena izvajalec pošlje naročniku (skrbniku te pogodbe na strani naročnika) pisni predlog za povišanje cen z utemeljitvami (uradno objavljeni podatki v Republiki Sloveniji), naročnik pa pripravi aneks k tej pogodbi.</w:t>
      </w:r>
    </w:p>
    <w:p w14:paraId="70AD931E" w14:textId="77777777" w:rsidR="00532756" w:rsidRDefault="00532756" w:rsidP="00532756">
      <w:pPr>
        <w:widowControl/>
        <w:autoSpaceDE/>
        <w:autoSpaceDN/>
        <w:adjustRightInd/>
        <w:spacing w:line="260" w:lineRule="atLeast"/>
        <w:jc w:val="both"/>
        <w:rPr>
          <w:rFonts w:cs="Arial"/>
          <w:sz w:val="20"/>
        </w:rPr>
      </w:pPr>
    </w:p>
    <w:p w14:paraId="3C8497A3" w14:textId="77777777" w:rsidR="00664B24" w:rsidRPr="00043665" w:rsidRDefault="00664B24" w:rsidP="00532756">
      <w:pPr>
        <w:widowControl/>
        <w:autoSpaceDE/>
        <w:autoSpaceDN/>
        <w:adjustRightInd/>
        <w:spacing w:line="260" w:lineRule="atLeast"/>
        <w:jc w:val="both"/>
        <w:rPr>
          <w:rFonts w:cs="Arial"/>
          <w:sz w:val="20"/>
        </w:rPr>
      </w:pPr>
    </w:p>
    <w:p w14:paraId="26970B3A" w14:textId="12E83E7E" w:rsidR="00565177" w:rsidRPr="00043665" w:rsidRDefault="00565177" w:rsidP="00D421BE">
      <w:pPr>
        <w:pStyle w:val="Naslov1"/>
        <w:numPr>
          <w:ilvl w:val="0"/>
          <w:numId w:val="16"/>
        </w:numPr>
        <w:jc w:val="both"/>
      </w:pPr>
      <w:bookmarkStart w:id="6" w:name="OLE_LINK3"/>
      <w:bookmarkStart w:id="7" w:name="OLE_LINK4"/>
      <w:bookmarkStart w:id="8" w:name="_Hlk168564198"/>
      <w:r w:rsidRPr="00043665">
        <w:t>POGODBENA KAZEN</w:t>
      </w:r>
    </w:p>
    <w:p w14:paraId="39C8CF70" w14:textId="77777777" w:rsidR="00EB108F" w:rsidRPr="00043665" w:rsidRDefault="00EB108F" w:rsidP="00EB108F">
      <w:pPr>
        <w:rPr>
          <w:rFonts w:cs="Arial"/>
          <w:bCs/>
          <w:sz w:val="20"/>
        </w:rPr>
      </w:pPr>
    </w:p>
    <w:bookmarkEnd w:id="6"/>
    <w:bookmarkEnd w:id="7"/>
    <w:p w14:paraId="20E00C1B" w14:textId="44B004F7" w:rsidR="00EB108F" w:rsidRPr="00043665" w:rsidRDefault="001B68DE"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295D3B48" w14:textId="77777777" w:rsidR="00817E54" w:rsidRPr="00043665" w:rsidRDefault="00817E54" w:rsidP="00817E54">
      <w:pPr>
        <w:spacing w:line="260" w:lineRule="atLeast"/>
        <w:jc w:val="both"/>
        <w:rPr>
          <w:rFonts w:cs="Arial"/>
          <w:sz w:val="20"/>
        </w:rPr>
      </w:pPr>
    </w:p>
    <w:p w14:paraId="6A5B3F14" w14:textId="22EB2BE0" w:rsidR="00817E54" w:rsidRPr="00043665" w:rsidRDefault="00817E54" w:rsidP="00AC5362">
      <w:pPr>
        <w:spacing w:line="260" w:lineRule="atLeast"/>
        <w:jc w:val="both"/>
        <w:rPr>
          <w:rFonts w:cs="Arial"/>
          <w:sz w:val="20"/>
        </w:rPr>
      </w:pPr>
      <w:r w:rsidRPr="00043665">
        <w:rPr>
          <w:rFonts w:cs="Arial"/>
          <w:sz w:val="20"/>
        </w:rPr>
        <w:t xml:space="preserve">V primeru nepravilnega izvajanja storitev oziroma kršitev na podlagi zahtevkov ali druge vrste posameznih kršitev, </w:t>
      </w:r>
      <w:r w:rsidR="00FA6BBA" w:rsidRPr="00043665">
        <w:rPr>
          <w:rFonts w:cs="Arial"/>
          <w:sz w:val="20"/>
        </w:rPr>
        <w:t>je</w:t>
      </w:r>
      <w:r w:rsidRPr="00043665">
        <w:rPr>
          <w:rFonts w:cs="Arial"/>
          <w:sz w:val="20"/>
        </w:rPr>
        <w:t xml:space="preserve"> izvajalec</w:t>
      </w:r>
      <w:r w:rsidR="00FA6BBA" w:rsidRPr="00043665">
        <w:rPr>
          <w:rFonts w:cs="Arial"/>
          <w:sz w:val="20"/>
        </w:rPr>
        <w:t xml:space="preserve"> dolžan</w:t>
      </w:r>
      <w:r w:rsidRPr="00043665">
        <w:rPr>
          <w:rFonts w:cs="Arial"/>
          <w:sz w:val="20"/>
        </w:rPr>
        <w:t xml:space="preserve"> takoj po ustnem ali pisnem opozorilu naročnika ali uporabnika, najpozneje pa v roku, določenem v opozorilu, začeti izvajati storitve kvalitetno oz. odpraviti pomanjkljivosti pri izvajanju storitev, sicer zapade v zamudo skladno s tem členom. Ustno ali pisno opozorilo naročnika ali uporabnika se šteje od trenutka, ko je naročnik po telefonu opozoril ali poslal opozorilo po elektronski pošti skrbniku te pogodbe na strani izvajalca</w:t>
      </w:r>
      <w:r w:rsidR="00C9468F">
        <w:rPr>
          <w:rFonts w:cs="Arial"/>
          <w:sz w:val="20"/>
        </w:rPr>
        <w:t xml:space="preserve"> oziroma na uradni elektronski naslov izvajalca</w:t>
      </w:r>
      <w:r w:rsidRPr="00043665">
        <w:rPr>
          <w:rFonts w:cs="Arial"/>
          <w:sz w:val="20"/>
        </w:rPr>
        <w:t xml:space="preserve">. </w:t>
      </w:r>
    </w:p>
    <w:bookmarkEnd w:id="8"/>
    <w:p w14:paraId="3C05A48A" w14:textId="77777777" w:rsidR="00C9468F" w:rsidRDefault="00C9468F">
      <w:pPr>
        <w:pStyle w:val="Telobesedila-zamik"/>
        <w:spacing w:after="0" w:line="260" w:lineRule="atLeast"/>
        <w:ind w:left="0"/>
        <w:jc w:val="both"/>
        <w:rPr>
          <w:rFonts w:cs="Arial"/>
          <w:sz w:val="20"/>
        </w:rPr>
      </w:pPr>
    </w:p>
    <w:p w14:paraId="6D0C43C1" w14:textId="77380ADC" w:rsidR="00532756" w:rsidRPr="00043665" w:rsidRDefault="00430E6F" w:rsidP="00C9468F">
      <w:pPr>
        <w:pStyle w:val="Telobesedila-zamik"/>
        <w:spacing w:after="0" w:line="260" w:lineRule="atLeast"/>
        <w:ind w:left="0"/>
        <w:jc w:val="both"/>
        <w:rPr>
          <w:rFonts w:cs="Arial"/>
          <w:sz w:val="20"/>
        </w:rPr>
      </w:pPr>
      <w:r w:rsidRPr="00043665">
        <w:rPr>
          <w:rFonts w:cs="Arial"/>
          <w:sz w:val="20"/>
        </w:rPr>
        <w:t xml:space="preserve">V primeru </w:t>
      </w:r>
      <w:r w:rsidR="00FA6BBA" w:rsidRPr="00043665">
        <w:rPr>
          <w:rFonts w:cs="Arial"/>
          <w:sz w:val="20"/>
        </w:rPr>
        <w:t xml:space="preserve">nepravilnega izvajanja te pogodbe, </w:t>
      </w:r>
      <w:r w:rsidRPr="00043665">
        <w:rPr>
          <w:rFonts w:cs="Arial"/>
          <w:sz w:val="20"/>
        </w:rPr>
        <w:t>zamude pri izvajanju pogodbenih obveznosti ali v primeru kakršnekoli druge kršitve, lahko naročnik izvajalcu za vsak posamezen primer zaračuna pogodbeno kazen v višini</w:t>
      </w:r>
      <w:r w:rsidR="00532756" w:rsidRPr="00043665">
        <w:rPr>
          <w:rFonts w:cs="Arial"/>
          <w:sz w:val="20"/>
        </w:rPr>
        <w:t>:</w:t>
      </w:r>
    </w:p>
    <w:p w14:paraId="7A6CD79C" w14:textId="140470BE" w:rsidR="00532756" w:rsidRPr="00043665" w:rsidRDefault="00532756" w:rsidP="00D421BE">
      <w:pPr>
        <w:pStyle w:val="Telobesedila-zamik"/>
        <w:numPr>
          <w:ilvl w:val="0"/>
          <w:numId w:val="19"/>
        </w:numPr>
        <w:spacing w:after="0" w:line="260" w:lineRule="atLeast"/>
        <w:jc w:val="both"/>
        <w:rPr>
          <w:rFonts w:cs="Arial"/>
          <w:sz w:val="20"/>
        </w:rPr>
      </w:pPr>
      <w:r w:rsidRPr="00043665">
        <w:rPr>
          <w:rFonts w:cs="Arial"/>
          <w:sz w:val="20"/>
        </w:rPr>
        <w:t xml:space="preserve">100 EUR/h z DDV za vsako uro zamude oziroma druge kršitve na podlagi nujnih zahtevkov, </w:t>
      </w:r>
    </w:p>
    <w:p w14:paraId="7E641354" w14:textId="6345DA15" w:rsidR="00DC472A" w:rsidRPr="00043665" w:rsidRDefault="00532756" w:rsidP="00D421BE">
      <w:pPr>
        <w:pStyle w:val="Telobesedila-zamik"/>
        <w:numPr>
          <w:ilvl w:val="0"/>
          <w:numId w:val="19"/>
        </w:numPr>
        <w:spacing w:after="0" w:line="260" w:lineRule="atLeast"/>
        <w:jc w:val="both"/>
        <w:rPr>
          <w:rFonts w:cs="Arial"/>
          <w:sz w:val="20"/>
        </w:rPr>
      </w:pPr>
      <w:r w:rsidRPr="00043665">
        <w:rPr>
          <w:rFonts w:cs="Arial"/>
          <w:sz w:val="20"/>
        </w:rPr>
        <w:t xml:space="preserve">100 EUR/dan </w:t>
      </w:r>
      <w:r w:rsidR="00430E6F" w:rsidRPr="00043665">
        <w:rPr>
          <w:rFonts w:cs="Arial"/>
          <w:sz w:val="20"/>
        </w:rPr>
        <w:t xml:space="preserve">z DDV za vsak </w:t>
      </w:r>
      <w:r w:rsidRPr="00043665">
        <w:rPr>
          <w:rFonts w:cs="Arial"/>
          <w:sz w:val="20"/>
        </w:rPr>
        <w:t>dan</w:t>
      </w:r>
      <w:r w:rsidR="00430E6F" w:rsidRPr="00043665">
        <w:rPr>
          <w:rFonts w:cs="Arial"/>
          <w:sz w:val="20"/>
        </w:rPr>
        <w:t xml:space="preserve"> zamud</w:t>
      </w:r>
      <w:r w:rsidRPr="00043665">
        <w:rPr>
          <w:rFonts w:cs="Arial"/>
          <w:sz w:val="20"/>
        </w:rPr>
        <w:t>e</w:t>
      </w:r>
      <w:r w:rsidR="00430E6F" w:rsidRPr="00043665">
        <w:rPr>
          <w:rFonts w:cs="Arial"/>
          <w:sz w:val="20"/>
        </w:rPr>
        <w:t xml:space="preserve"> oziroma druge kršitve</w:t>
      </w:r>
      <w:r w:rsidR="00D02DAD" w:rsidRPr="00043665">
        <w:rPr>
          <w:rFonts w:cs="Arial"/>
          <w:sz w:val="20"/>
        </w:rPr>
        <w:t xml:space="preserve"> na podlagi rednih zahtevkov</w:t>
      </w:r>
      <w:r w:rsidR="005D025A">
        <w:rPr>
          <w:rFonts w:cs="Arial"/>
          <w:sz w:val="20"/>
        </w:rPr>
        <w:t xml:space="preserve"> ter </w:t>
      </w:r>
      <w:r w:rsidR="00430E6F" w:rsidRPr="00043665">
        <w:rPr>
          <w:rFonts w:cs="Arial"/>
          <w:sz w:val="20"/>
        </w:rPr>
        <w:t xml:space="preserve"> </w:t>
      </w:r>
      <w:r w:rsidR="005D025A">
        <w:rPr>
          <w:rFonts w:cs="Arial"/>
          <w:sz w:val="20"/>
        </w:rPr>
        <w:t xml:space="preserve">za </w:t>
      </w:r>
      <w:r w:rsidR="005D025A" w:rsidRPr="005D025A">
        <w:rPr>
          <w:rFonts w:cs="Arial"/>
          <w:sz w:val="20"/>
        </w:rPr>
        <w:t>vsako drugo posamezno kršitev, ki ne sodi v okvir kršitev</w:t>
      </w:r>
      <w:r w:rsidR="005D025A">
        <w:rPr>
          <w:rFonts w:cs="Arial"/>
          <w:sz w:val="20"/>
        </w:rPr>
        <w:t xml:space="preserve"> pod točko a);</w:t>
      </w:r>
    </w:p>
    <w:p w14:paraId="16BC41EF" w14:textId="441FCFF2" w:rsidR="00532756" w:rsidRPr="00043665" w:rsidRDefault="00532756" w:rsidP="00C9468F">
      <w:pPr>
        <w:pStyle w:val="Telobesedila-zamik"/>
        <w:spacing w:after="0" w:line="260" w:lineRule="atLeast"/>
        <w:ind w:left="0"/>
        <w:jc w:val="both"/>
        <w:rPr>
          <w:rFonts w:cs="Arial"/>
          <w:sz w:val="20"/>
        </w:rPr>
      </w:pPr>
      <w:r w:rsidRPr="00043665">
        <w:rPr>
          <w:rFonts w:cs="Arial"/>
          <w:sz w:val="20"/>
        </w:rPr>
        <w:t>vendar največ do višine 5</w:t>
      </w:r>
      <w:r w:rsidR="00817E54" w:rsidRPr="00043665">
        <w:rPr>
          <w:rFonts w:cs="Arial"/>
          <w:sz w:val="20"/>
        </w:rPr>
        <w:t>.</w:t>
      </w:r>
      <w:r w:rsidR="00D02DAD" w:rsidRPr="00043665">
        <w:rPr>
          <w:rFonts w:cs="Arial"/>
          <w:sz w:val="20"/>
        </w:rPr>
        <w:t>000</w:t>
      </w:r>
      <w:r w:rsidR="00817E54" w:rsidRPr="00043665">
        <w:rPr>
          <w:rFonts w:cs="Arial"/>
          <w:sz w:val="20"/>
        </w:rPr>
        <w:t>,00</w:t>
      </w:r>
      <w:r w:rsidR="00D02DAD" w:rsidRPr="00043665">
        <w:rPr>
          <w:rFonts w:cs="Arial"/>
          <w:sz w:val="20"/>
        </w:rPr>
        <w:t xml:space="preserve"> EUR</w:t>
      </w:r>
      <w:r w:rsidRPr="00043665">
        <w:rPr>
          <w:rFonts w:cs="Arial"/>
          <w:sz w:val="20"/>
        </w:rPr>
        <w:t xml:space="preserve"> z DDV </w:t>
      </w:r>
      <w:r w:rsidR="00D02DAD" w:rsidRPr="00043665">
        <w:rPr>
          <w:rFonts w:cs="Arial"/>
          <w:sz w:val="20"/>
        </w:rPr>
        <w:t>za vsako posamezno kršitev.</w:t>
      </w:r>
    </w:p>
    <w:p w14:paraId="0EA0D5A2" w14:textId="77777777" w:rsidR="00E55F85" w:rsidRDefault="00E55F85" w:rsidP="00E55F85">
      <w:pPr>
        <w:pStyle w:val="Telobesedila-zamik"/>
        <w:spacing w:after="0" w:line="260" w:lineRule="atLeast"/>
        <w:ind w:left="0"/>
        <w:jc w:val="both"/>
        <w:rPr>
          <w:rFonts w:cs="Arial"/>
          <w:sz w:val="20"/>
        </w:rPr>
      </w:pPr>
    </w:p>
    <w:p w14:paraId="173F4BD2" w14:textId="327868F3" w:rsidR="00043665" w:rsidRPr="00043665" w:rsidRDefault="00DC472A" w:rsidP="00E55F85">
      <w:pPr>
        <w:pStyle w:val="BodyText22"/>
        <w:rPr>
          <w:rFonts w:ascii="Arial" w:hAnsi="Arial" w:cs="Arial"/>
          <w:b w:val="0"/>
          <w:sz w:val="20"/>
          <w:lang w:eastAsia="en-US"/>
        </w:rPr>
      </w:pPr>
      <w:r w:rsidRPr="00043665">
        <w:rPr>
          <w:rFonts w:ascii="Arial" w:hAnsi="Arial" w:cs="Arial"/>
          <w:b w:val="0"/>
          <w:sz w:val="20"/>
          <w:lang w:eastAsia="en-US"/>
        </w:rPr>
        <w:t xml:space="preserve">V primeru, da izvajalec zamuja z izvajanjem storitve toliko, da bi lahko naročniku nastala škoda ali bi </w:t>
      </w:r>
      <w:r w:rsidR="00FA6BBA" w:rsidRPr="00043665">
        <w:rPr>
          <w:rFonts w:ascii="Arial" w:hAnsi="Arial" w:cs="Arial"/>
          <w:b w:val="0"/>
          <w:sz w:val="20"/>
          <w:lang w:eastAsia="en-US"/>
        </w:rPr>
        <w:t xml:space="preserve">kasnejša </w:t>
      </w:r>
      <w:r w:rsidRPr="00043665">
        <w:rPr>
          <w:rFonts w:ascii="Arial" w:hAnsi="Arial" w:cs="Arial"/>
          <w:b w:val="0"/>
          <w:sz w:val="20"/>
          <w:lang w:eastAsia="en-US"/>
        </w:rPr>
        <w:t>izvedba izgubila pomen,</w:t>
      </w:r>
      <w:r w:rsidR="00FA6BBA" w:rsidRPr="00043665">
        <w:rPr>
          <w:rFonts w:ascii="Arial" w:hAnsi="Arial" w:cs="Arial"/>
          <w:b w:val="0"/>
          <w:sz w:val="20"/>
          <w:lang w:eastAsia="en-US"/>
        </w:rPr>
        <w:t xml:space="preserve"> zasledovan s to pogodbo,</w:t>
      </w:r>
      <w:r w:rsidRPr="00043665">
        <w:rPr>
          <w:rFonts w:ascii="Arial" w:hAnsi="Arial" w:cs="Arial"/>
          <w:b w:val="0"/>
          <w:sz w:val="20"/>
          <w:lang w:eastAsia="en-US"/>
        </w:rPr>
        <w:t xml:space="preserve"> lahko naročnik </w:t>
      </w:r>
      <w:r w:rsidR="00FA6BBA" w:rsidRPr="00043665">
        <w:rPr>
          <w:rFonts w:ascii="Arial" w:hAnsi="Arial" w:cs="Arial"/>
          <w:b w:val="0"/>
          <w:sz w:val="20"/>
          <w:lang w:eastAsia="en-US"/>
        </w:rPr>
        <w:t xml:space="preserve">na stroške izvajalca naroči </w:t>
      </w:r>
      <w:r w:rsidRPr="00043665">
        <w:rPr>
          <w:rFonts w:ascii="Arial" w:hAnsi="Arial" w:cs="Arial"/>
          <w:b w:val="0"/>
          <w:sz w:val="20"/>
          <w:lang w:eastAsia="en-US"/>
        </w:rPr>
        <w:t>nadomestno storitev pri drugem izvajalcu</w:t>
      </w:r>
      <w:r w:rsidR="00043665" w:rsidRPr="00043665">
        <w:rPr>
          <w:rFonts w:ascii="Arial" w:hAnsi="Arial" w:cs="Arial"/>
          <w:b w:val="0"/>
          <w:sz w:val="20"/>
          <w:lang w:eastAsia="en-US"/>
        </w:rPr>
        <w:t xml:space="preserve">. </w:t>
      </w:r>
    </w:p>
    <w:p w14:paraId="5080301F" w14:textId="77777777" w:rsidR="00043665" w:rsidRPr="00043665" w:rsidRDefault="00043665" w:rsidP="008A7B15">
      <w:pPr>
        <w:pStyle w:val="BodyText22"/>
        <w:rPr>
          <w:rFonts w:ascii="Arial" w:hAnsi="Arial" w:cs="Arial"/>
          <w:b w:val="0"/>
          <w:sz w:val="20"/>
          <w:lang w:eastAsia="en-US"/>
        </w:rPr>
      </w:pPr>
    </w:p>
    <w:p w14:paraId="48972A7F" w14:textId="7DEA22A6" w:rsidR="008A7B15" w:rsidRPr="00043665" w:rsidRDefault="00043665" w:rsidP="008A7B15">
      <w:pPr>
        <w:pStyle w:val="BodyText22"/>
        <w:rPr>
          <w:rFonts w:ascii="Arial" w:hAnsi="Arial" w:cs="Arial"/>
          <w:b w:val="0"/>
          <w:sz w:val="20"/>
          <w:lang w:eastAsia="en-US"/>
        </w:rPr>
      </w:pPr>
      <w:r w:rsidRPr="00043665">
        <w:rPr>
          <w:rFonts w:ascii="Arial" w:hAnsi="Arial" w:cs="Arial"/>
          <w:b w:val="0"/>
          <w:sz w:val="20"/>
          <w:lang w:eastAsia="en-US"/>
        </w:rPr>
        <w:t xml:space="preserve">Naročnik lahko v vseh primerih iz tega člena od </w:t>
      </w:r>
      <w:r w:rsidR="00FA6BBA" w:rsidRPr="00043665">
        <w:rPr>
          <w:rFonts w:ascii="Arial" w:hAnsi="Arial" w:cs="Arial"/>
          <w:b w:val="0"/>
          <w:sz w:val="20"/>
          <w:lang w:eastAsia="en-US"/>
        </w:rPr>
        <w:t xml:space="preserve">izvajalca </w:t>
      </w:r>
      <w:r w:rsidR="00DC472A" w:rsidRPr="00043665">
        <w:rPr>
          <w:rFonts w:ascii="Arial" w:hAnsi="Arial" w:cs="Arial"/>
          <w:b w:val="0"/>
          <w:sz w:val="20"/>
          <w:lang w:eastAsia="en-US"/>
        </w:rPr>
        <w:t xml:space="preserve">zahteva </w:t>
      </w:r>
      <w:r w:rsidR="00B93E5F" w:rsidRPr="00043665">
        <w:rPr>
          <w:rFonts w:ascii="Arial" w:hAnsi="Arial" w:cs="Arial"/>
          <w:b w:val="0"/>
          <w:sz w:val="20"/>
          <w:lang w:eastAsia="en-US"/>
        </w:rPr>
        <w:t xml:space="preserve">tudi </w:t>
      </w:r>
      <w:r w:rsidR="00DC472A" w:rsidRPr="00043665">
        <w:rPr>
          <w:rFonts w:ascii="Arial" w:hAnsi="Arial" w:cs="Arial"/>
          <w:b w:val="0"/>
          <w:sz w:val="20"/>
          <w:lang w:eastAsia="en-US"/>
        </w:rPr>
        <w:t xml:space="preserve">povrnitev dejanske škode. </w:t>
      </w:r>
    </w:p>
    <w:p w14:paraId="1DD3D708" w14:textId="77777777" w:rsidR="008A7B15" w:rsidRPr="00043665" w:rsidRDefault="008A7B15" w:rsidP="008A7B15">
      <w:pPr>
        <w:pStyle w:val="BodyText22"/>
        <w:rPr>
          <w:rFonts w:ascii="Arial" w:hAnsi="Arial" w:cs="Arial"/>
          <w:b w:val="0"/>
          <w:sz w:val="20"/>
          <w:lang w:eastAsia="en-US"/>
        </w:rPr>
      </w:pPr>
    </w:p>
    <w:p w14:paraId="73489CC5" w14:textId="1687C7F4" w:rsidR="005D025A" w:rsidRPr="00043665" w:rsidRDefault="00043665" w:rsidP="005D025A">
      <w:pPr>
        <w:pStyle w:val="Telobesedila-zamik"/>
        <w:spacing w:after="0" w:line="260" w:lineRule="atLeast"/>
        <w:ind w:left="0"/>
        <w:jc w:val="both"/>
        <w:rPr>
          <w:rFonts w:cs="Arial"/>
          <w:sz w:val="20"/>
        </w:rPr>
      </w:pPr>
      <w:r w:rsidRPr="00043665">
        <w:rPr>
          <w:rFonts w:cs="Arial"/>
          <w:sz w:val="20"/>
        </w:rPr>
        <w:t>Večkratna</w:t>
      </w:r>
      <w:r w:rsidR="00DC472A" w:rsidRPr="00043665">
        <w:rPr>
          <w:rFonts w:cs="Arial"/>
          <w:sz w:val="20"/>
        </w:rPr>
        <w:t xml:space="preserve"> </w:t>
      </w:r>
      <w:r w:rsidR="00EC09CF">
        <w:rPr>
          <w:rFonts w:cs="Arial"/>
          <w:sz w:val="20"/>
        </w:rPr>
        <w:t xml:space="preserve">kakršnakoli </w:t>
      </w:r>
      <w:r w:rsidR="00DC472A" w:rsidRPr="00043665">
        <w:rPr>
          <w:rFonts w:cs="Arial"/>
          <w:sz w:val="20"/>
        </w:rPr>
        <w:t>zamuda</w:t>
      </w:r>
      <w:r w:rsidR="00EC09CF">
        <w:rPr>
          <w:rFonts w:cs="Arial"/>
          <w:sz w:val="20"/>
        </w:rPr>
        <w:t xml:space="preserve"> (tj. več kot </w:t>
      </w:r>
      <w:r w:rsidR="005D025A">
        <w:rPr>
          <w:rFonts w:cs="Arial"/>
          <w:sz w:val="20"/>
        </w:rPr>
        <w:t>3</w:t>
      </w:r>
      <w:r w:rsidR="00EC09CF">
        <w:rPr>
          <w:rFonts w:cs="Arial"/>
          <w:sz w:val="20"/>
        </w:rPr>
        <w:t xml:space="preserve"> krat) </w:t>
      </w:r>
      <w:r w:rsidR="0003321A">
        <w:rPr>
          <w:rFonts w:cs="Arial"/>
          <w:sz w:val="20"/>
        </w:rPr>
        <w:t>na posameznem</w:t>
      </w:r>
      <w:r w:rsidR="00EC09CF">
        <w:rPr>
          <w:rFonts w:cs="Arial"/>
          <w:sz w:val="20"/>
        </w:rPr>
        <w:t xml:space="preserve"> sklopu tekom trajanja pogodbe</w:t>
      </w:r>
      <w:r w:rsidR="00B93E5F" w:rsidRPr="00043665">
        <w:rPr>
          <w:rFonts w:cs="Arial"/>
          <w:sz w:val="20"/>
        </w:rPr>
        <w:t xml:space="preserve"> se šteje kot kršitev pogodbe</w:t>
      </w:r>
      <w:r w:rsidR="00D54DD2">
        <w:rPr>
          <w:rFonts w:cs="Arial"/>
          <w:sz w:val="20"/>
        </w:rPr>
        <w:t>, ki</w:t>
      </w:r>
      <w:r w:rsidR="00DC472A" w:rsidRPr="00043665">
        <w:rPr>
          <w:rFonts w:cs="Arial"/>
          <w:sz w:val="20"/>
        </w:rPr>
        <w:t xml:space="preserve"> ima lahko za posledico </w:t>
      </w:r>
      <w:r w:rsidR="00885BA8">
        <w:rPr>
          <w:rFonts w:cs="Arial"/>
          <w:sz w:val="20"/>
        </w:rPr>
        <w:t xml:space="preserve">odpoved </w:t>
      </w:r>
      <w:r w:rsidR="008A7B15" w:rsidRPr="00043665">
        <w:rPr>
          <w:rFonts w:cs="Arial"/>
          <w:sz w:val="20"/>
        </w:rPr>
        <w:t>pogodbe</w:t>
      </w:r>
      <w:r w:rsidR="00DC472A" w:rsidRPr="00043665">
        <w:rPr>
          <w:rFonts w:cs="Arial"/>
          <w:sz w:val="20"/>
        </w:rPr>
        <w:t>.</w:t>
      </w:r>
      <w:r w:rsidR="005D025A" w:rsidRPr="005D025A">
        <w:rPr>
          <w:rFonts w:cs="Arial"/>
          <w:sz w:val="20"/>
        </w:rPr>
        <w:t xml:space="preserve"> </w:t>
      </w:r>
      <w:r w:rsidR="005D025A">
        <w:rPr>
          <w:rFonts w:cs="Arial"/>
          <w:sz w:val="20"/>
        </w:rPr>
        <w:t xml:space="preserve">Kot </w:t>
      </w:r>
      <w:r w:rsidR="005D025A" w:rsidRPr="00043665">
        <w:rPr>
          <w:rFonts w:cs="Arial"/>
          <w:sz w:val="20"/>
        </w:rPr>
        <w:t xml:space="preserve">kršitev pogodbe </w:t>
      </w:r>
      <w:r w:rsidR="0003321A">
        <w:rPr>
          <w:rFonts w:cs="Arial"/>
          <w:sz w:val="20"/>
        </w:rPr>
        <w:t>se šteje tudi, ko</w:t>
      </w:r>
      <w:r w:rsidR="005D025A" w:rsidRPr="00043665">
        <w:rPr>
          <w:rFonts w:cs="Arial"/>
          <w:sz w:val="20"/>
        </w:rPr>
        <w:t xml:space="preserve"> izvajalec naročniku sporoči, da je</w:t>
      </w:r>
      <w:r w:rsidR="0003321A">
        <w:rPr>
          <w:rFonts w:cs="Arial"/>
          <w:sz w:val="20"/>
        </w:rPr>
        <w:t xml:space="preserve"> posamezna</w:t>
      </w:r>
      <w:r w:rsidR="005D025A" w:rsidRPr="00043665">
        <w:rPr>
          <w:rFonts w:cs="Arial"/>
          <w:sz w:val="20"/>
        </w:rPr>
        <w:t xml:space="preserve"> napaka odpravljena, kasneje pa se ugotovi, da napaka ni bila odpravljena.</w:t>
      </w:r>
      <w:r w:rsidR="0003321A">
        <w:rPr>
          <w:rFonts w:cs="Arial"/>
          <w:sz w:val="20"/>
        </w:rPr>
        <w:t xml:space="preserve"> </w:t>
      </w:r>
      <w:r w:rsidR="0003321A" w:rsidRPr="00043665">
        <w:rPr>
          <w:rFonts w:cs="Arial"/>
          <w:sz w:val="20"/>
        </w:rPr>
        <w:t xml:space="preserve">Naročnik ima v </w:t>
      </w:r>
      <w:r w:rsidR="0003321A">
        <w:rPr>
          <w:rFonts w:cs="Arial"/>
          <w:sz w:val="20"/>
        </w:rPr>
        <w:t>navedenih</w:t>
      </w:r>
      <w:r w:rsidR="0003321A" w:rsidRPr="00043665">
        <w:rPr>
          <w:rFonts w:cs="Arial"/>
          <w:sz w:val="20"/>
        </w:rPr>
        <w:t xml:space="preserve"> primer</w:t>
      </w:r>
      <w:r w:rsidR="0003321A">
        <w:rPr>
          <w:rFonts w:cs="Arial"/>
          <w:sz w:val="20"/>
        </w:rPr>
        <w:t>ih</w:t>
      </w:r>
      <w:r w:rsidR="0003321A" w:rsidRPr="00043665">
        <w:rPr>
          <w:rFonts w:cs="Arial"/>
          <w:sz w:val="20"/>
        </w:rPr>
        <w:t xml:space="preserve"> diskrecijsko pravico za uveljavljanje </w:t>
      </w:r>
      <w:r w:rsidR="0003321A">
        <w:rPr>
          <w:rFonts w:cs="Arial"/>
          <w:sz w:val="20"/>
        </w:rPr>
        <w:t xml:space="preserve">enostranske </w:t>
      </w:r>
      <w:r w:rsidR="00885BA8">
        <w:rPr>
          <w:rFonts w:cs="Arial"/>
          <w:sz w:val="20"/>
        </w:rPr>
        <w:t>odpovedi</w:t>
      </w:r>
      <w:r w:rsidR="00885BA8" w:rsidRPr="00043665">
        <w:rPr>
          <w:rFonts w:cs="Arial"/>
          <w:sz w:val="20"/>
        </w:rPr>
        <w:t xml:space="preserve"> </w:t>
      </w:r>
      <w:r w:rsidR="0003321A" w:rsidRPr="00043665">
        <w:rPr>
          <w:rFonts w:cs="Arial"/>
          <w:sz w:val="20"/>
        </w:rPr>
        <w:t>pogodbe</w:t>
      </w:r>
      <w:r w:rsidR="0003321A">
        <w:rPr>
          <w:rFonts w:cs="Arial"/>
          <w:sz w:val="20"/>
        </w:rPr>
        <w:t xml:space="preserve"> zaradi kršitev na strani izvajalca skladno z določbami te pogodbe.</w:t>
      </w:r>
    </w:p>
    <w:p w14:paraId="4C73684C" w14:textId="43B31F69" w:rsidR="00DC472A" w:rsidRPr="00043665" w:rsidRDefault="00DC472A" w:rsidP="008A7B15">
      <w:pPr>
        <w:pStyle w:val="BodyText22"/>
        <w:rPr>
          <w:rFonts w:ascii="Arial" w:hAnsi="Arial" w:cs="Arial"/>
          <w:b w:val="0"/>
          <w:sz w:val="20"/>
          <w:lang w:eastAsia="en-US"/>
        </w:rPr>
      </w:pPr>
    </w:p>
    <w:p w14:paraId="5EB51A91" w14:textId="7D348F89" w:rsidR="00DC472A" w:rsidRPr="00043665" w:rsidRDefault="00DC472A" w:rsidP="00DC472A">
      <w:pPr>
        <w:jc w:val="both"/>
        <w:rPr>
          <w:rFonts w:cs="Arial"/>
          <w:sz w:val="20"/>
        </w:rPr>
      </w:pPr>
      <w:r w:rsidRPr="00043665">
        <w:rPr>
          <w:rFonts w:cs="Arial"/>
          <w:sz w:val="20"/>
        </w:rPr>
        <w:t>Pogodbeni stranki sta soglasni, da v primeru nepravilnega izvajanja pogodbenih obveznosti izvajalca ob sprejemu izpolnitve ni potrebno posebej obvestiti o pridržanju pravice do obračuna pogodbene kazni, pač pa se pogodbena kazen lahko obračuna v skladu z določili te</w:t>
      </w:r>
      <w:r w:rsidR="008A7B15" w:rsidRPr="00043665">
        <w:rPr>
          <w:rFonts w:cs="Arial"/>
          <w:sz w:val="20"/>
        </w:rPr>
        <w:t xml:space="preserve"> pogodbe </w:t>
      </w:r>
      <w:r w:rsidRPr="00043665">
        <w:rPr>
          <w:rFonts w:cs="Arial"/>
          <w:sz w:val="20"/>
        </w:rPr>
        <w:t>ob vsaki kršitvi in brez obvestila.</w:t>
      </w:r>
    </w:p>
    <w:p w14:paraId="64C923E3" w14:textId="77777777" w:rsidR="00DC472A" w:rsidRPr="00043665" w:rsidRDefault="00DC472A" w:rsidP="00DC472A">
      <w:pPr>
        <w:pStyle w:val="BodyText22"/>
        <w:rPr>
          <w:rFonts w:ascii="Arial" w:hAnsi="Arial" w:cs="Arial"/>
          <w:b w:val="0"/>
          <w:sz w:val="20"/>
        </w:rPr>
      </w:pPr>
    </w:p>
    <w:p w14:paraId="0DB6E76C" w14:textId="720EA957" w:rsidR="00664B24" w:rsidRDefault="00DC472A" w:rsidP="00AF5CCE">
      <w:pPr>
        <w:pStyle w:val="BodyText22"/>
        <w:rPr>
          <w:rFonts w:ascii="Arial" w:hAnsi="Arial" w:cs="Arial"/>
          <w:b w:val="0"/>
          <w:sz w:val="20"/>
        </w:rPr>
      </w:pPr>
      <w:r w:rsidRPr="00043665">
        <w:rPr>
          <w:rFonts w:ascii="Arial" w:hAnsi="Arial" w:cs="Arial"/>
          <w:b w:val="0"/>
          <w:sz w:val="20"/>
        </w:rPr>
        <w:t>Pogodbena kazen ali kritje za nadomestno storitev se obračuna pri naslednjih izplačilih izvajalcu oziroma, če navedeno ni mogoče, se iz tega naslova izstavi poseben račun, ki ga mora izvajalec plačati v roku osmih dni od prejema računa.</w:t>
      </w:r>
      <w:r w:rsidR="00353040" w:rsidRPr="00043665">
        <w:rPr>
          <w:rFonts w:ascii="Arial" w:hAnsi="Arial" w:cs="Arial"/>
          <w:b w:val="0"/>
          <w:sz w:val="20"/>
        </w:rPr>
        <w:t xml:space="preserve"> </w:t>
      </w:r>
      <w:r w:rsidR="00885DAB" w:rsidRPr="00043665">
        <w:rPr>
          <w:rFonts w:ascii="Arial" w:hAnsi="Arial" w:cs="Arial"/>
          <w:b w:val="0"/>
          <w:sz w:val="20"/>
        </w:rPr>
        <w:t>Neplačilo izdanega računa pogodbene kazni brez obrazložene zavrnitve računa se lahko šteje kot bistvena kršitev pogodbe ali kot razlog za vnovčitev zavarovanja za dobro izvedbo pogodbenih obveznosti.</w:t>
      </w:r>
    </w:p>
    <w:p w14:paraId="6C72AB56" w14:textId="77777777" w:rsidR="00AF5CCE" w:rsidRPr="00AF5CCE" w:rsidRDefault="00AF5CCE" w:rsidP="00AF5CCE">
      <w:pPr>
        <w:pStyle w:val="BodyText22"/>
        <w:rPr>
          <w:rFonts w:ascii="Arial" w:hAnsi="Arial" w:cs="Arial"/>
          <w:b w:val="0"/>
          <w:sz w:val="20"/>
        </w:rPr>
      </w:pPr>
    </w:p>
    <w:p w14:paraId="185DA186" w14:textId="08E87FAB" w:rsidR="00735653" w:rsidRPr="00043665" w:rsidRDefault="00735653" w:rsidP="00D421BE">
      <w:pPr>
        <w:pStyle w:val="Naslov1"/>
        <w:numPr>
          <w:ilvl w:val="0"/>
          <w:numId w:val="16"/>
        </w:numPr>
        <w:jc w:val="both"/>
      </w:pPr>
      <w:r w:rsidRPr="00043665">
        <w:t>ZAVAROVANJE ZA DOBRO IZVEDBO POGODBENIH OBVEZNOSTI</w:t>
      </w:r>
    </w:p>
    <w:p w14:paraId="5A7684FB" w14:textId="77777777" w:rsidR="00EB108F" w:rsidRPr="00043665" w:rsidRDefault="00EB108F" w:rsidP="00EB108F">
      <w:pPr>
        <w:rPr>
          <w:rFonts w:cs="Arial"/>
          <w:sz w:val="20"/>
        </w:rPr>
      </w:pPr>
    </w:p>
    <w:p w14:paraId="5B0A6333" w14:textId="4AE54ADB" w:rsidR="00735653" w:rsidRPr="00043665" w:rsidRDefault="00735653"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793E5697" w14:textId="77777777" w:rsidR="00EB108F" w:rsidRPr="00043665" w:rsidRDefault="00EB108F" w:rsidP="00EB108F">
      <w:pPr>
        <w:spacing w:line="260" w:lineRule="atLeast"/>
        <w:jc w:val="both"/>
        <w:rPr>
          <w:rFonts w:cs="Arial"/>
          <w:sz w:val="20"/>
        </w:rPr>
      </w:pPr>
    </w:p>
    <w:p w14:paraId="4BCAD855" w14:textId="4416C10D" w:rsidR="00E419FF" w:rsidRPr="00043665" w:rsidRDefault="00E419FF" w:rsidP="00E419FF">
      <w:pPr>
        <w:spacing w:line="260" w:lineRule="atLeast"/>
        <w:jc w:val="both"/>
        <w:rPr>
          <w:rFonts w:cs="Arial"/>
          <w:sz w:val="20"/>
        </w:rPr>
      </w:pPr>
      <w:bookmarkStart w:id="9" w:name="_Hlk68692068"/>
      <w:r w:rsidRPr="00043665">
        <w:rPr>
          <w:rFonts w:cs="Arial"/>
          <w:sz w:val="20"/>
        </w:rPr>
        <w:t xml:space="preserve">Zavarovanje za dobro izvedbo pogodbenih obveznosti (v nadaljevanju: zavarovanje) mora izvajalec predložiti naročniku ob podpisu te pogodbe oziroma najkasneje v roku deset (10) dni od obojestranskega podpisa te pogodbe, v višini </w:t>
      </w:r>
      <w:r w:rsidR="00353040" w:rsidRPr="00043665">
        <w:rPr>
          <w:rFonts w:cs="Arial"/>
          <w:sz w:val="20"/>
        </w:rPr>
        <w:t>5</w:t>
      </w:r>
      <w:r w:rsidRPr="00043665">
        <w:rPr>
          <w:rFonts w:cs="Arial"/>
          <w:sz w:val="20"/>
        </w:rPr>
        <w:t xml:space="preserve"> % (</w:t>
      </w:r>
      <w:r w:rsidR="00353040" w:rsidRPr="00043665">
        <w:rPr>
          <w:rFonts w:cs="Arial"/>
          <w:sz w:val="20"/>
        </w:rPr>
        <w:t>pet</w:t>
      </w:r>
      <w:r w:rsidRPr="00043665">
        <w:rPr>
          <w:rFonts w:cs="Arial"/>
          <w:sz w:val="20"/>
        </w:rPr>
        <w:t xml:space="preserve"> odstotkov) od skupne predvidene pogodbene vrednosti </w:t>
      </w:r>
      <w:r w:rsidR="009E4180" w:rsidRPr="00043665">
        <w:rPr>
          <w:rFonts w:cs="Arial"/>
          <w:sz w:val="20"/>
        </w:rPr>
        <w:t>ob podpisu pogodbe</w:t>
      </w:r>
      <w:r w:rsidR="00140219">
        <w:rPr>
          <w:rFonts w:cs="Arial"/>
          <w:sz w:val="20"/>
        </w:rPr>
        <w:t xml:space="preserve"> v EUR</w:t>
      </w:r>
      <w:r w:rsidR="009E4180" w:rsidRPr="00043665">
        <w:rPr>
          <w:rFonts w:cs="Arial"/>
          <w:sz w:val="20"/>
        </w:rPr>
        <w:t xml:space="preserve"> </w:t>
      </w:r>
      <w:r w:rsidRPr="00043665">
        <w:rPr>
          <w:rFonts w:cs="Arial"/>
          <w:sz w:val="20"/>
        </w:rPr>
        <w:t>z DDV.</w:t>
      </w:r>
    </w:p>
    <w:p w14:paraId="03173F71" w14:textId="77777777" w:rsidR="00735653" w:rsidRPr="00043665" w:rsidRDefault="00735653" w:rsidP="00EB108F">
      <w:pPr>
        <w:spacing w:line="260" w:lineRule="atLeast"/>
        <w:jc w:val="both"/>
        <w:rPr>
          <w:rFonts w:cs="Arial"/>
          <w:sz w:val="20"/>
        </w:rPr>
      </w:pPr>
    </w:p>
    <w:p w14:paraId="2DE976B1" w14:textId="0F7A7372" w:rsidR="00735653" w:rsidRPr="00043665" w:rsidRDefault="00735653" w:rsidP="00EB108F">
      <w:pPr>
        <w:spacing w:line="260" w:lineRule="atLeast"/>
        <w:jc w:val="both"/>
        <w:rPr>
          <w:rFonts w:cs="Arial"/>
          <w:sz w:val="20"/>
        </w:rPr>
      </w:pPr>
      <w:r w:rsidRPr="00043665">
        <w:rPr>
          <w:rFonts w:cs="Arial"/>
          <w:sz w:val="20"/>
        </w:rPr>
        <w:t>Veljavnost zavarovanja za dobro izvedbo pogodbe</w:t>
      </w:r>
      <w:r w:rsidR="009F01CA" w:rsidRPr="00043665">
        <w:rPr>
          <w:rFonts w:cs="Arial"/>
          <w:sz w:val="20"/>
        </w:rPr>
        <w:t>nih obveznosti mora biti še trideset (30)</w:t>
      </w:r>
      <w:r w:rsidRPr="00043665">
        <w:rPr>
          <w:rFonts w:cs="Arial"/>
          <w:sz w:val="20"/>
        </w:rPr>
        <w:t xml:space="preserve"> dni po preteku roka</w:t>
      </w:r>
      <w:r w:rsidR="00866BCE">
        <w:rPr>
          <w:rFonts w:cs="Arial"/>
          <w:sz w:val="20"/>
        </w:rPr>
        <w:t xml:space="preserve"> uporabe pogodbe</w:t>
      </w:r>
      <w:r w:rsidRPr="00043665">
        <w:rPr>
          <w:rFonts w:cs="Arial"/>
          <w:sz w:val="20"/>
        </w:rPr>
        <w:t>.</w:t>
      </w:r>
    </w:p>
    <w:p w14:paraId="707B3752" w14:textId="77777777" w:rsidR="00735653" w:rsidRPr="00043665" w:rsidRDefault="00735653" w:rsidP="00EB108F">
      <w:pPr>
        <w:spacing w:line="260" w:lineRule="atLeast"/>
        <w:jc w:val="both"/>
        <w:rPr>
          <w:rFonts w:cs="Arial"/>
          <w:sz w:val="20"/>
        </w:rPr>
      </w:pPr>
    </w:p>
    <w:p w14:paraId="04BFBF8A" w14:textId="49F75A6A" w:rsidR="00735653" w:rsidRDefault="00187946" w:rsidP="00EB108F">
      <w:pPr>
        <w:spacing w:line="260" w:lineRule="atLeast"/>
        <w:jc w:val="both"/>
        <w:rPr>
          <w:rFonts w:cs="Arial"/>
          <w:sz w:val="20"/>
        </w:rPr>
      </w:pPr>
      <w:r w:rsidRPr="00187946">
        <w:rPr>
          <w:rFonts w:cs="Arial"/>
          <w:sz w:val="20"/>
        </w:rPr>
        <w:t>Če se bodo med trajanjem te pogodbe podaljšali roki za izvedbo posla ali spremenila skupna vrednost za več kot 10%, mora izvajalec temu ustrezno spremeniti tudi zavarovanje za dobro izvedbo pogodbenih obveznosti oziroma podaljšati njegovo veljavnost.</w:t>
      </w:r>
    </w:p>
    <w:p w14:paraId="0EF79F8F" w14:textId="77777777" w:rsidR="00187946" w:rsidRPr="00043665" w:rsidRDefault="00187946" w:rsidP="00EB108F">
      <w:pPr>
        <w:spacing w:line="260" w:lineRule="atLeast"/>
        <w:jc w:val="both"/>
        <w:rPr>
          <w:rFonts w:cs="Arial"/>
          <w:sz w:val="20"/>
        </w:rPr>
      </w:pPr>
    </w:p>
    <w:p w14:paraId="34452AF3" w14:textId="46FDF7CA" w:rsidR="00062782" w:rsidRDefault="00735653" w:rsidP="00EB108F">
      <w:pPr>
        <w:spacing w:line="260" w:lineRule="atLeast"/>
        <w:jc w:val="both"/>
        <w:rPr>
          <w:rFonts w:cs="Arial"/>
          <w:sz w:val="20"/>
        </w:rPr>
      </w:pPr>
      <w:r w:rsidRPr="00043665">
        <w:rPr>
          <w:rFonts w:cs="Arial"/>
          <w:sz w:val="20"/>
        </w:rPr>
        <w:t>Naročnik bo unovčil zavarovanje za dobro izvedbo pogodbenih obveznosti, če izvajalec:</w:t>
      </w:r>
    </w:p>
    <w:p w14:paraId="4492D729" w14:textId="77777777" w:rsidR="00AF5CCE" w:rsidRPr="00043665" w:rsidRDefault="00AF5CCE" w:rsidP="00EB108F">
      <w:pPr>
        <w:spacing w:line="260" w:lineRule="atLeast"/>
        <w:jc w:val="both"/>
        <w:rPr>
          <w:rFonts w:cs="Arial"/>
          <w:sz w:val="20"/>
        </w:rPr>
      </w:pPr>
    </w:p>
    <w:p w14:paraId="3756F98B" w14:textId="71260D88" w:rsidR="00735653" w:rsidRPr="00043665" w:rsidRDefault="00735653" w:rsidP="00735870">
      <w:pPr>
        <w:widowControl/>
        <w:numPr>
          <w:ilvl w:val="0"/>
          <w:numId w:val="4"/>
        </w:numPr>
        <w:autoSpaceDE/>
        <w:autoSpaceDN/>
        <w:adjustRightInd/>
        <w:spacing w:line="260" w:lineRule="atLeast"/>
        <w:jc w:val="both"/>
        <w:rPr>
          <w:rFonts w:cs="Arial"/>
          <w:sz w:val="20"/>
        </w:rPr>
      </w:pPr>
      <w:r w:rsidRPr="00043665">
        <w:rPr>
          <w:rFonts w:cs="Arial"/>
          <w:sz w:val="20"/>
        </w:rPr>
        <w:t xml:space="preserve">ne bo pričel izvajati svojih pogodbenih obveznosti v skladu z določili </w:t>
      </w:r>
      <w:r w:rsidR="000B08F1" w:rsidRPr="00043665">
        <w:rPr>
          <w:rFonts w:cs="Arial"/>
          <w:sz w:val="20"/>
        </w:rPr>
        <w:t xml:space="preserve">te </w:t>
      </w:r>
      <w:r w:rsidRPr="00043665">
        <w:rPr>
          <w:rFonts w:cs="Arial"/>
          <w:sz w:val="20"/>
        </w:rPr>
        <w:t>pogodbe ali</w:t>
      </w:r>
    </w:p>
    <w:p w14:paraId="1EB00A89" w14:textId="39F2DB36" w:rsidR="00735653" w:rsidRPr="00043665" w:rsidRDefault="00735653" w:rsidP="00735870">
      <w:pPr>
        <w:widowControl/>
        <w:numPr>
          <w:ilvl w:val="0"/>
          <w:numId w:val="4"/>
        </w:numPr>
        <w:autoSpaceDE/>
        <w:autoSpaceDN/>
        <w:adjustRightInd/>
        <w:spacing w:line="260" w:lineRule="atLeast"/>
        <w:jc w:val="both"/>
        <w:rPr>
          <w:rFonts w:cs="Arial"/>
          <w:sz w:val="20"/>
        </w:rPr>
      </w:pPr>
      <w:r w:rsidRPr="00043665">
        <w:rPr>
          <w:rFonts w:cs="Arial"/>
          <w:sz w:val="20"/>
        </w:rPr>
        <w:t xml:space="preserve">ne bo izpolnil svojih pogodbenih obveznosti v skladu z določili </w:t>
      </w:r>
      <w:r w:rsidR="000B08F1" w:rsidRPr="00043665">
        <w:rPr>
          <w:rFonts w:cs="Arial"/>
          <w:sz w:val="20"/>
        </w:rPr>
        <w:t xml:space="preserve">te </w:t>
      </w:r>
      <w:r w:rsidRPr="00043665">
        <w:rPr>
          <w:rFonts w:cs="Arial"/>
          <w:sz w:val="20"/>
        </w:rPr>
        <w:t>pogodbe ali</w:t>
      </w:r>
    </w:p>
    <w:p w14:paraId="6290F6B8" w14:textId="2430BE7E" w:rsidR="00735653" w:rsidRPr="00043665" w:rsidRDefault="00735653" w:rsidP="00735870">
      <w:pPr>
        <w:widowControl/>
        <w:numPr>
          <w:ilvl w:val="0"/>
          <w:numId w:val="4"/>
        </w:numPr>
        <w:autoSpaceDE/>
        <w:autoSpaceDN/>
        <w:adjustRightInd/>
        <w:spacing w:line="260" w:lineRule="atLeast"/>
        <w:jc w:val="both"/>
        <w:rPr>
          <w:rFonts w:cs="Arial"/>
          <w:sz w:val="20"/>
        </w:rPr>
      </w:pPr>
      <w:r w:rsidRPr="00043665">
        <w:rPr>
          <w:rFonts w:cs="Arial"/>
          <w:sz w:val="20"/>
        </w:rPr>
        <w:t xml:space="preserve">ne bo pravočasno izpolnil svojih pogodbenih obveznosti v skladu z določili </w:t>
      </w:r>
      <w:r w:rsidR="000B08F1" w:rsidRPr="00043665">
        <w:rPr>
          <w:rFonts w:cs="Arial"/>
          <w:sz w:val="20"/>
        </w:rPr>
        <w:t xml:space="preserve">te </w:t>
      </w:r>
      <w:r w:rsidRPr="00043665">
        <w:rPr>
          <w:rFonts w:cs="Arial"/>
          <w:sz w:val="20"/>
        </w:rPr>
        <w:t>pogodbe ali</w:t>
      </w:r>
    </w:p>
    <w:p w14:paraId="6E55DF96" w14:textId="5B43EC8F" w:rsidR="00735653" w:rsidRPr="00043665" w:rsidRDefault="00735653" w:rsidP="00735870">
      <w:pPr>
        <w:widowControl/>
        <w:numPr>
          <w:ilvl w:val="0"/>
          <w:numId w:val="4"/>
        </w:numPr>
        <w:autoSpaceDE/>
        <w:autoSpaceDN/>
        <w:adjustRightInd/>
        <w:spacing w:line="260" w:lineRule="atLeast"/>
        <w:jc w:val="both"/>
        <w:rPr>
          <w:rFonts w:cs="Arial"/>
          <w:sz w:val="20"/>
        </w:rPr>
      </w:pPr>
      <w:r w:rsidRPr="00043665">
        <w:rPr>
          <w:rFonts w:cs="Arial"/>
          <w:sz w:val="20"/>
        </w:rPr>
        <w:t xml:space="preserve">ne bo pravilno izpolnil svojih pogodbenih obveznosti v skladu z določili </w:t>
      </w:r>
      <w:r w:rsidR="000B08F1" w:rsidRPr="00043665">
        <w:rPr>
          <w:rFonts w:cs="Arial"/>
          <w:sz w:val="20"/>
        </w:rPr>
        <w:t xml:space="preserve">te </w:t>
      </w:r>
      <w:r w:rsidRPr="00043665">
        <w:rPr>
          <w:rFonts w:cs="Arial"/>
          <w:sz w:val="20"/>
        </w:rPr>
        <w:t>pogodbe ali</w:t>
      </w:r>
    </w:p>
    <w:p w14:paraId="6F6F6929" w14:textId="7DF3D6C2" w:rsidR="00735653" w:rsidRPr="00043665" w:rsidRDefault="00735653" w:rsidP="00735870">
      <w:pPr>
        <w:widowControl/>
        <w:numPr>
          <w:ilvl w:val="0"/>
          <w:numId w:val="4"/>
        </w:numPr>
        <w:autoSpaceDE/>
        <w:autoSpaceDN/>
        <w:adjustRightInd/>
        <w:spacing w:line="260" w:lineRule="atLeast"/>
        <w:jc w:val="both"/>
        <w:rPr>
          <w:rFonts w:cs="Arial"/>
          <w:sz w:val="20"/>
        </w:rPr>
      </w:pPr>
      <w:r w:rsidRPr="00043665">
        <w:rPr>
          <w:rFonts w:cs="Arial"/>
          <w:sz w:val="20"/>
        </w:rPr>
        <w:t>bo prenehal izpolnjevati svoje pogodbene obveznosti določene v</w:t>
      </w:r>
      <w:r w:rsidR="000B08F1" w:rsidRPr="00043665">
        <w:rPr>
          <w:rFonts w:cs="Arial"/>
          <w:sz w:val="20"/>
        </w:rPr>
        <w:t xml:space="preserve"> tej</w:t>
      </w:r>
      <w:r w:rsidRPr="00043665">
        <w:rPr>
          <w:rFonts w:cs="Arial"/>
          <w:sz w:val="20"/>
        </w:rPr>
        <w:t xml:space="preserve"> pogodbi.</w:t>
      </w:r>
    </w:p>
    <w:p w14:paraId="0E82B93B" w14:textId="41B08960" w:rsidR="002F5967" w:rsidRPr="00043665" w:rsidRDefault="002F5967" w:rsidP="002F5967">
      <w:pPr>
        <w:widowControl/>
        <w:autoSpaceDE/>
        <w:autoSpaceDN/>
        <w:adjustRightInd/>
        <w:spacing w:line="260" w:lineRule="atLeast"/>
        <w:jc w:val="both"/>
        <w:rPr>
          <w:rFonts w:cs="Arial"/>
          <w:sz w:val="20"/>
        </w:rPr>
      </w:pPr>
    </w:p>
    <w:p w14:paraId="57DA98A6" w14:textId="3FCB0522" w:rsidR="003C48F6" w:rsidRPr="00043665" w:rsidRDefault="003C48F6" w:rsidP="00EB108F">
      <w:pPr>
        <w:spacing w:line="260" w:lineRule="atLeast"/>
        <w:jc w:val="both"/>
        <w:rPr>
          <w:rFonts w:cs="Arial"/>
          <w:sz w:val="20"/>
        </w:rPr>
      </w:pPr>
      <w:r w:rsidRPr="00043665">
        <w:rPr>
          <w:rFonts w:cs="Arial"/>
          <w:sz w:val="20"/>
        </w:rPr>
        <w:t>V primeru delne ali celotne unovčitve zavarovanja, mo</w:t>
      </w:r>
      <w:r w:rsidR="00315846" w:rsidRPr="00043665">
        <w:rPr>
          <w:rFonts w:cs="Arial"/>
          <w:sz w:val="20"/>
        </w:rPr>
        <w:t xml:space="preserve">ra izvajalec naročniku, v roku 10 (deset) delovnih </w:t>
      </w:r>
      <w:r w:rsidRPr="00043665">
        <w:rPr>
          <w:rFonts w:cs="Arial"/>
          <w:sz w:val="20"/>
        </w:rPr>
        <w:t>dni od unovčitve, predložiti novo zavarovanje do zneska, ki je določen v prvem odstavku tega člena.</w:t>
      </w:r>
    </w:p>
    <w:p w14:paraId="6A90B0C2" w14:textId="65E58939" w:rsidR="003D4D7F" w:rsidRPr="00043665" w:rsidRDefault="003D4D7F" w:rsidP="00EB108F">
      <w:pPr>
        <w:spacing w:line="260" w:lineRule="atLeast"/>
        <w:jc w:val="both"/>
        <w:rPr>
          <w:rFonts w:cs="Arial"/>
          <w:sz w:val="20"/>
        </w:rPr>
      </w:pPr>
    </w:p>
    <w:p w14:paraId="31CE44E5" w14:textId="7AAF4661" w:rsidR="003D4D7F" w:rsidRPr="00043665" w:rsidRDefault="003D4D7F" w:rsidP="00EB108F">
      <w:pPr>
        <w:spacing w:line="260" w:lineRule="atLeast"/>
        <w:jc w:val="both"/>
        <w:rPr>
          <w:rFonts w:cs="Arial"/>
          <w:sz w:val="20"/>
        </w:rPr>
      </w:pPr>
      <w:r w:rsidRPr="00043665">
        <w:rPr>
          <w:rFonts w:cs="Arial"/>
          <w:sz w:val="20"/>
        </w:rPr>
        <w:t xml:space="preserve">Naročnik </w:t>
      </w:r>
      <w:r w:rsidR="00394361" w:rsidRPr="00043665">
        <w:rPr>
          <w:rFonts w:cs="Arial"/>
          <w:sz w:val="20"/>
        </w:rPr>
        <w:t>lahko uporab</w:t>
      </w:r>
      <w:r w:rsidR="00077818" w:rsidRPr="00043665">
        <w:rPr>
          <w:rFonts w:cs="Arial"/>
          <w:sz w:val="20"/>
        </w:rPr>
        <w:t>i določila</w:t>
      </w:r>
      <w:r w:rsidR="00324E72" w:rsidRPr="00043665">
        <w:rPr>
          <w:rFonts w:cs="Arial"/>
          <w:sz w:val="20"/>
        </w:rPr>
        <w:t xml:space="preserve"> </w:t>
      </w:r>
      <w:r w:rsidR="000D3E69">
        <w:rPr>
          <w:rFonts w:cs="Arial"/>
          <w:sz w:val="20"/>
        </w:rPr>
        <w:t>o pogodbeni kazni</w:t>
      </w:r>
      <w:r w:rsidR="00782C18" w:rsidRPr="00043665">
        <w:rPr>
          <w:rFonts w:cs="Arial"/>
          <w:sz w:val="20"/>
        </w:rPr>
        <w:t xml:space="preserve"> in </w:t>
      </w:r>
      <w:r w:rsidR="000D3E69">
        <w:rPr>
          <w:rFonts w:cs="Arial"/>
          <w:sz w:val="20"/>
        </w:rPr>
        <w:t>zavarovanjem</w:t>
      </w:r>
      <w:r w:rsidR="00077818" w:rsidRPr="00043665">
        <w:rPr>
          <w:rFonts w:cs="Arial"/>
          <w:sz w:val="20"/>
        </w:rPr>
        <w:t xml:space="preserve"> te p</w:t>
      </w:r>
      <w:r w:rsidR="00394361" w:rsidRPr="00043665">
        <w:rPr>
          <w:rFonts w:cs="Arial"/>
          <w:sz w:val="20"/>
        </w:rPr>
        <w:t>ogodbe posamično ali hkrati kar pomeni, da lahko naročnik izreče pogodbeno kazen samostojno ali hkrati z zavarovanjem za dobro izvedbo pogodbenih obveznosti</w:t>
      </w:r>
      <w:r w:rsidR="00AC43AE" w:rsidRPr="00043665">
        <w:rPr>
          <w:rFonts w:cs="Arial"/>
          <w:sz w:val="20"/>
        </w:rPr>
        <w:t>.</w:t>
      </w:r>
    </w:p>
    <w:bookmarkEnd w:id="9"/>
    <w:p w14:paraId="110E9919" w14:textId="79FDACED" w:rsidR="00735653" w:rsidRDefault="00735653" w:rsidP="00EB108F">
      <w:pPr>
        <w:spacing w:line="260" w:lineRule="atLeast"/>
        <w:jc w:val="both"/>
        <w:rPr>
          <w:rFonts w:cs="Arial"/>
          <w:sz w:val="20"/>
        </w:rPr>
      </w:pPr>
    </w:p>
    <w:p w14:paraId="36389238" w14:textId="77777777" w:rsidR="00664B24" w:rsidRPr="00043665" w:rsidRDefault="00664B24" w:rsidP="00EB108F">
      <w:pPr>
        <w:spacing w:line="260" w:lineRule="atLeast"/>
        <w:jc w:val="both"/>
        <w:rPr>
          <w:rFonts w:cs="Arial"/>
          <w:sz w:val="20"/>
        </w:rPr>
      </w:pPr>
    </w:p>
    <w:p w14:paraId="0819706C" w14:textId="037D5C14" w:rsidR="00565177" w:rsidRPr="00043665" w:rsidRDefault="00565177" w:rsidP="00D421BE">
      <w:pPr>
        <w:pStyle w:val="Naslov1"/>
        <w:numPr>
          <w:ilvl w:val="0"/>
          <w:numId w:val="16"/>
        </w:numPr>
        <w:jc w:val="both"/>
      </w:pPr>
      <w:r w:rsidRPr="00043665">
        <w:t>PROTIKORUPCIJSKA KLAVZULA</w:t>
      </w:r>
    </w:p>
    <w:p w14:paraId="2BBD4BE6" w14:textId="77777777" w:rsidR="00EB108F" w:rsidRPr="00043665" w:rsidRDefault="00EB108F" w:rsidP="00EB108F">
      <w:pPr>
        <w:rPr>
          <w:rFonts w:cs="Arial"/>
          <w:sz w:val="20"/>
        </w:rPr>
      </w:pPr>
    </w:p>
    <w:p w14:paraId="52FAA5E4" w14:textId="77777777" w:rsidR="00565177" w:rsidRPr="00043665" w:rsidRDefault="00565177"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21761077" w14:textId="77777777" w:rsidR="00EB108F" w:rsidRPr="00043665" w:rsidRDefault="00EB108F" w:rsidP="00EB108F">
      <w:pPr>
        <w:spacing w:line="260" w:lineRule="atLeast"/>
        <w:jc w:val="both"/>
        <w:rPr>
          <w:rFonts w:cs="Arial"/>
          <w:sz w:val="20"/>
        </w:rPr>
      </w:pPr>
    </w:p>
    <w:p w14:paraId="74BB00AE" w14:textId="0264C2EB" w:rsidR="00565177" w:rsidRPr="00043665" w:rsidRDefault="00565177" w:rsidP="00EB108F">
      <w:pPr>
        <w:spacing w:line="260" w:lineRule="atLeast"/>
        <w:jc w:val="both"/>
        <w:rPr>
          <w:rFonts w:cs="Arial"/>
          <w:sz w:val="20"/>
        </w:rPr>
      </w:pPr>
      <w:r w:rsidRPr="00043665">
        <w:rPr>
          <w:rFonts w:cs="Arial"/>
          <w:sz w:val="20"/>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077818" w:rsidRPr="00043665">
        <w:rPr>
          <w:rFonts w:cs="Arial"/>
          <w:sz w:val="20"/>
        </w:rPr>
        <w:t xml:space="preserve">te </w:t>
      </w:r>
      <w:r w:rsidRPr="00043665">
        <w:rPr>
          <w:rFonts w:cs="Arial"/>
          <w:sz w:val="20"/>
        </w:rPr>
        <w:t>pogodbe ali njenemu predstavniku, zastopniku, posredniku, je ta pogodba nična.</w:t>
      </w:r>
    </w:p>
    <w:p w14:paraId="4515FFC8" w14:textId="77777777" w:rsidR="00565177" w:rsidRPr="00043665" w:rsidRDefault="00565177" w:rsidP="00EB108F">
      <w:pPr>
        <w:spacing w:line="260" w:lineRule="atLeast"/>
        <w:jc w:val="both"/>
        <w:rPr>
          <w:rFonts w:cs="Arial"/>
          <w:sz w:val="20"/>
        </w:rPr>
      </w:pPr>
    </w:p>
    <w:p w14:paraId="78027D23" w14:textId="17212C85" w:rsidR="00565177" w:rsidRPr="00043665" w:rsidRDefault="00565177" w:rsidP="00EB108F">
      <w:pPr>
        <w:spacing w:line="260" w:lineRule="atLeast"/>
        <w:jc w:val="both"/>
        <w:rPr>
          <w:rFonts w:cs="Arial"/>
          <w:sz w:val="20"/>
        </w:rPr>
      </w:pPr>
      <w:r w:rsidRPr="00043665">
        <w:rPr>
          <w:rFonts w:cs="Arial"/>
          <w:sz w:val="20"/>
        </w:rPr>
        <w:t>Naročnik bo v primeru ugotovitve o domnevnem obstoju dejanskega stan</w:t>
      </w:r>
      <w:r w:rsidR="003F7C67">
        <w:rPr>
          <w:rFonts w:cs="Arial"/>
          <w:sz w:val="20"/>
        </w:rPr>
        <w:t>u</w:t>
      </w:r>
      <w:r w:rsidRPr="00043665">
        <w:rPr>
          <w:rFonts w:cs="Arial"/>
          <w:sz w:val="20"/>
        </w:rPr>
        <w:t xml:space="preserve"> iz prvega odstavka tega </w:t>
      </w:r>
      <w:r w:rsidRPr="00043665">
        <w:rPr>
          <w:rFonts w:cs="Arial"/>
          <w:sz w:val="20"/>
        </w:rPr>
        <w:lastRenderedPageBreak/>
        <w:t>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9D2B736" w14:textId="77777777" w:rsidR="00353040" w:rsidRDefault="00353040" w:rsidP="00EB108F">
      <w:pPr>
        <w:spacing w:line="260" w:lineRule="atLeast"/>
        <w:jc w:val="both"/>
        <w:rPr>
          <w:rFonts w:cs="Arial"/>
          <w:sz w:val="20"/>
        </w:rPr>
      </w:pPr>
    </w:p>
    <w:p w14:paraId="16F97ED8" w14:textId="77777777" w:rsidR="00783B63" w:rsidRPr="00043665" w:rsidRDefault="00783B63" w:rsidP="00EB108F">
      <w:pPr>
        <w:spacing w:line="260" w:lineRule="atLeast"/>
        <w:jc w:val="both"/>
        <w:rPr>
          <w:rFonts w:cs="Arial"/>
          <w:sz w:val="20"/>
        </w:rPr>
      </w:pPr>
    </w:p>
    <w:p w14:paraId="7550C16F" w14:textId="3115F832" w:rsidR="00565177" w:rsidRPr="00043665" w:rsidRDefault="00565177" w:rsidP="00D421BE">
      <w:pPr>
        <w:pStyle w:val="Naslov1"/>
        <w:numPr>
          <w:ilvl w:val="0"/>
          <w:numId w:val="16"/>
        </w:numPr>
        <w:jc w:val="both"/>
      </w:pPr>
      <w:r w:rsidRPr="00043665">
        <w:t>VARNOSTNE DOLOČBE</w:t>
      </w:r>
      <w:r w:rsidR="00F96D1F" w:rsidRPr="00043665">
        <w:t xml:space="preserve"> IN VARSTVO OSEBNIH PODATKOV</w:t>
      </w:r>
    </w:p>
    <w:p w14:paraId="10DA8BA6" w14:textId="77777777" w:rsidR="00EB108F" w:rsidRPr="00043665" w:rsidRDefault="00EB108F" w:rsidP="00EB108F">
      <w:pPr>
        <w:rPr>
          <w:rFonts w:cs="Arial"/>
          <w:sz w:val="20"/>
        </w:rPr>
      </w:pPr>
    </w:p>
    <w:p w14:paraId="3619B3C4" w14:textId="77777777" w:rsidR="00565177" w:rsidRPr="00043665" w:rsidRDefault="00565177"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7EF7B688" w14:textId="3AF60550" w:rsidR="00EB108F" w:rsidRPr="00043665" w:rsidRDefault="00EB108F" w:rsidP="00EB108F">
      <w:pPr>
        <w:spacing w:line="260" w:lineRule="atLeast"/>
        <w:jc w:val="both"/>
        <w:rPr>
          <w:rFonts w:cs="Arial"/>
          <w:sz w:val="20"/>
        </w:rPr>
      </w:pPr>
    </w:p>
    <w:p w14:paraId="4BB54753" w14:textId="77777777" w:rsidR="004F436F" w:rsidRPr="00043665" w:rsidRDefault="004F436F" w:rsidP="004F436F">
      <w:pPr>
        <w:spacing w:line="260" w:lineRule="atLeast"/>
        <w:jc w:val="both"/>
        <w:rPr>
          <w:rFonts w:cs="Arial"/>
          <w:sz w:val="20"/>
        </w:rPr>
      </w:pPr>
      <w:bookmarkStart w:id="10" w:name="_Hlk68692233"/>
      <w:r w:rsidRPr="00043665">
        <w:rPr>
          <w:rFonts w:cs="Arial"/>
          <w:sz w:val="20"/>
        </w:rPr>
        <w:t>Izvajalec se je dolžen ravnati po internih predpisih naročnika glede varovanja in zaščite podatkov. Naročnik je dolžan izvajalca obvestiti o spremembi, dopolnitvi oziroma razveljavitvi svojih internih predpisov glede varovanja in zaščite podatkov.</w:t>
      </w:r>
    </w:p>
    <w:p w14:paraId="047E1D2A" w14:textId="77777777" w:rsidR="004F436F" w:rsidRPr="00043665" w:rsidRDefault="004F436F" w:rsidP="004F436F">
      <w:pPr>
        <w:spacing w:line="260" w:lineRule="atLeast"/>
        <w:jc w:val="both"/>
        <w:rPr>
          <w:rFonts w:cs="Arial"/>
          <w:sz w:val="20"/>
        </w:rPr>
      </w:pPr>
    </w:p>
    <w:p w14:paraId="753177D9" w14:textId="77777777" w:rsidR="004F436F" w:rsidRPr="00043665" w:rsidRDefault="004F436F" w:rsidP="004F436F">
      <w:pPr>
        <w:spacing w:line="260" w:lineRule="atLeast"/>
        <w:jc w:val="both"/>
        <w:rPr>
          <w:rFonts w:cs="Arial"/>
          <w:sz w:val="20"/>
        </w:rPr>
      </w:pPr>
      <w:r w:rsidRPr="00043665">
        <w:rPr>
          <w:rFonts w:cs="Arial"/>
          <w:sz w:val="20"/>
        </w:rPr>
        <w:t xml:space="preserve">Izvajalec se zavezuje, da bo podatke naročnika, s katerimi bo prišel v stik ob izvajanju te pogodbe, skrbno varoval in jih ne bodo razkril tretji osebi. </w:t>
      </w:r>
    </w:p>
    <w:p w14:paraId="05CFA464" w14:textId="77777777" w:rsidR="004F436F" w:rsidRPr="00043665" w:rsidRDefault="004F436F" w:rsidP="004F436F">
      <w:pPr>
        <w:spacing w:line="260" w:lineRule="atLeast"/>
        <w:jc w:val="both"/>
        <w:rPr>
          <w:rFonts w:cs="Arial"/>
          <w:sz w:val="20"/>
        </w:rPr>
      </w:pPr>
    </w:p>
    <w:p w14:paraId="103B3CBD" w14:textId="77777777" w:rsidR="004F436F" w:rsidRPr="00043665" w:rsidRDefault="004F436F" w:rsidP="004F436F">
      <w:pPr>
        <w:spacing w:line="260" w:lineRule="atLeast"/>
        <w:jc w:val="both"/>
        <w:rPr>
          <w:rFonts w:cs="Arial"/>
          <w:sz w:val="20"/>
        </w:rPr>
      </w:pPr>
      <w:r w:rsidRPr="00043665">
        <w:rPr>
          <w:rFonts w:cs="Arial"/>
          <w:sz w:val="20"/>
        </w:rPr>
        <w:t>Informacije v zvezi s komunikacijskim omrežjem in aplikacijami državnih organov, do katerih pride med svojim delom izvajalec, le-ta ne sme uporabljati za druge namene in izven obsega te pogodbe.</w:t>
      </w:r>
    </w:p>
    <w:p w14:paraId="4B95E64B" w14:textId="77777777" w:rsidR="004F436F" w:rsidRPr="00043665" w:rsidRDefault="004F436F" w:rsidP="004F436F">
      <w:pPr>
        <w:spacing w:line="260" w:lineRule="atLeast"/>
        <w:jc w:val="both"/>
        <w:rPr>
          <w:rFonts w:cs="Arial"/>
          <w:sz w:val="20"/>
        </w:rPr>
      </w:pPr>
    </w:p>
    <w:p w14:paraId="50B09799" w14:textId="77777777" w:rsidR="004F436F" w:rsidRPr="00043665" w:rsidRDefault="004F436F" w:rsidP="004F436F">
      <w:pPr>
        <w:spacing w:line="260" w:lineRule="atLeast"/>
        <w:jc w:val="both"/>
        <w:rPr>
          <w:rFonts w:cs="Arial"/>
          <w:sz w:val="20"/>
        </w:rPr>
      </w:pPr>
      <w:r w:rsidRPr="00043665">
        <w:rPr>
          <w:rFonts w:cs="Arial"/>
          <w:sz w:val="20"/>
        </w:rPr>
        <w:t>Ker lahko izvajalec in njegovi zaposleni pri svojem delu pridejo v stik z osebnimi in zaupnimi podatki, mora izvajalec z njimi ravnati skrbno in jih mora kot takšne varovati. Pri tem mora spoštovati vso zakonodajo, ki ureja varovanje takšnih podatkov. Prav tako je izvajalec dolžan zagotoviti takšno ravnanje pri svojih zaposlenih.</w:t>
      </w:r>
    </w:p>
    <w:p w14:paraId="21B4A5F2" w14:textId="77777777" w:rsidR="004F436F" w:rsidRPr="00043665" w:rsidRDefault="004F436F" w:rsidP="004F436F">
      <w:pPr>
        <w:spacing w:line="260" w:lineRule="atLeast"/>
        <w:jc w:val="both"/>
        <w:rPr>
          <w:rFonts w:cs="Arial"/>
          <w:sz w:val="20"/>
        </w:rPr>
      </w:pPr>
    </w:p>
    <w:p w14:paraId="279F813E" w14:textId="195A0793" w:rsidR="004F436F" w:rsidRPr="00043665" w:rsidRDefault="004F436F" w:rsidP="004F436F">
      <w:pPr>
        <w:spacing w:line="260" w:lineRule="atLeast"/>
        <w:jc w:val="both"/>
        <w:rPr>
          <w:rFonts w:cs="Arial"/>
          <w:sz w:val="20"/>
        </w:rPr>
      </w:pPr>
      <w:r w:rsidRPr="00043665">
        <w:rPr>
          <w:rFonts w:cs="Arial"/>
          <w:sz w:val="20"/>
        </w:rPr>
        <w:t>Za morebitne kršitve obveznosti, določene v drugem in tretjem odstavku tega člena, je izvajalec odškodninsko odgovoren.</w:t>
      </w:r>
    </w:p>
    <w:p w14:paraId="2D2DE737" w14:textId="106082D2" w:rsidR="004F436F" w:rsidRPr="00043665" w:rsidRDefault="004F436F" w:rsidP="004F436F">
      <w:pPr>
        <w:spacing w:line="260" w:lineRule="atLeast"/>
        <w:jc w:val="both"/>
        <w:rPr>
          <w:rFonts w:cs="Arial"/>
          <w:sz w:val="20"/>
        </w:rPr>
      </w:pPr>
    </w:p>
    <w:p w14:paraId="550BEB97" w14:textId="77777777" w:rsidR="004F436F" w:rsidRPr="00043665" w:rsidRDefault="004F436F" w:rsidP="004F436F">
      <w:pPr>
        <w:spacing w:line="260" w:lineRule="atLeast"/>
        <w:jc w:val="both"/>
        <w:rPr>
          <w:rFonts w:cs="Arial"/>
          <w:sz w:val="20"/>
        </w:rPr>
      </w:pPr>
      <w:r w:rsidRPr="00043665">
        <w:rPr>
          <w:rFonts w:cs="Arial"/>
          <w:sz w:val="20"/>
        </w:rPr>
        <w:t>Izvajalec naročniku omogoča izvajanje nadzora nad izvajanjem postopkov in ukrepov iz tega člena.</w:t>
      </w:r>
    </w:p>
    <w:p w14:paraId="4559EC0D" w14:textId="77777777" w:rsidR="004F436F" w:rsidRPr="00043665" w:rsidRDefault="004F436F" w:rsidP="004F436F">
      <w:pPr>
        <w:spacing w:line="260" w:lineRule="atLeast"/>
        <w:jc w:val="both"/>
        <w:rPr>
          <w:rFonts w:cs="Arial"/>
          <w:sz w:val="20"/>
        </w:rPr>
      </w:pPr>
    </w:p>
    <w:p w14:paraId="25C193A7" w14:textId="77777777" w:rsidR="004F436F" w:rsidRPr="00043665" w:rsidRDefault="004F436F" w:rsidP="004F436F">
      <w:pPr>
        <w:spacing w:line="260" w:lineRule="atLeast"/>
        <w:jc w:val="both"/>
        <w:rPr>
          <w:rFonts w:cs="Arial"/>
          <w:sz w:val="20"/>
        </w:rPr>
      </w:pPr>
      <w:r w:rsidRPr="00043665">
        <w:rPr>
          <w:rFonts w:cs="Arial"/>
          <w:sz w:val="20"/>
        </w:rPr>
        <w:t xml:space="preserve">V primeru, če izvajalec izvaja storitve s podizvajalcem, mora izvajalec zagotoviti, da podizvajalec spoštuje in izvaja zaveze iz prejšnjih odstavkov tega člena. </w:t>
      </w:r>
    </w:p>
    <w:bookmarkEnd w:id="10"/>
    <w:p w14:paraId="5191DAD4" w14:textId="77777777" w:rsidR="001F6908" w:rsidRPr="00043665" w:rsidRDefault="001F6908" w:rsidP="00EB108F">
      <w:pPr>
        <w:spacing w:line="260" w:lineRule="atLeast"/>
        <w:jc w:val="both"/>
        <w:rPr>
          <w:rFonts w:cs="Arial"/>
          <w:sz w:val="20"/>
        </w:rPr>
      </w:pPr>
    </w:p>
    <w:p w14:paraId="3DDBC457" w14:textId="4661C4A1" w:rsidR="00565177" w:rsidRPr="00043665" w:rsidRDefault="00565177"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27C0F9CE" w14:textId="25A229D8" w:rsidR="00646B3C" w:rsidRPr="00043665" w:rsidRDefault="00646B3C" w:rsidP="00EB108F">
      <w:pPr>
        <w:spacing w:line="260" w:lineRule="atLeast"/>
        <w:jc w:val="both"/>
        <w:rPr>
          <w:rFonts w:cs="Arial"/>
          <w:sz w:val="20"/>
        </w:rPr>
      </w:pPr>
    </w:p>
    <w:p w14:paraId="0AE9610A" w14:textId="77777777" w:rsidR="00975ABC" w:rsidRPr="00043665" w:rsidRDefault="00975ABC" w:rsidP="00975ABC">
      <w:pPr>
        <w:spacing w:line="260" w:lineRule="atLeast"/>
        <w:jc w:val="both"/>
        <w:rPr>
          <w:rFonts w:cs="Arial"/>
          <w:sz w:val="20"/>
        </w:rPr>
      </w:pPr>
      <w:bookmarkStart w:id="11" w:name="_Hlk68692316"/>
      <w:r w:rsidRPr="00043665">
        <w:rPr>
          <w:rFonts w:cs="Arial"/>
          <w:sz w:val="20"/>
        </w:rPr>
        <w:t>Skladno s predpisi, ki urejajo varstvo osebnih podatkov pogodbeni stranki soglašata, da morebitnih osebnih podatkov ne bosta uporabljali v nasprotju z določili teh predpisov. Pogodbeni stranki bosta zagotavljali in izvajali pogoje in ukrepe za zagotovitev varstva osebnih podatkov in preprečevali morebitne zlorabe, v smislu predpisov, ki urejajo varstvo osebnih podatkov.</w:t>
      </w:r>
    </w:p>
    <w:p w14:paraId="363C7428" w14:textId="77777777" w:rsidR="00975ABC" w:rsidRPr="00043665" w:rsidRDefault="00975ABC" w:rsidP="00975ABC">
      <w:pPr>
        <w:spacing w:line="260" w:lineRule="atLeast"/>
        <w:jc w:val="both"/>
        <w:rPr>
          <w:rFonts w:cs="Arial"/>
          <w:sz w:val="20"/>
        </w:rPr>
      </w:pPr>
    </w:p>
    <w:p w14:paraId="4840ECDC" w14:textId="77777777" w:rsidR="00975ABC" w:rsidRPr="00043665" w:rsidRDefault="00975ABC" w:rsidP="00975ABC">
      <w:pPr>
        <w:spacing w:line="260" w:lineRule="atLeast"/>
        <w:jc w:val="both"/>
        <w:rPr>
          <w:rFonts w:cs="Arial"/>
          <w:sz w:val="20"/>
        </w:rPr>
      </w:pPr>
      <w:r w:rsidRPr="00043665">
        <w:rPr>
          <w:rFonts w:cs="Arial"/>
          <w:sz w:val="20"/>
        </w:rPr>
        <w:t>Pogodbeni stranki bosta vse medsebojne dogovore, podatke in dokumentacijo, ki je predmet te pogodbe, varovali v skladu s predpisi, ki urejajo varstvo osebnih podatkov.</w:t>
      </w:r>
    </w:p>
    <w:p w14:paraId="7DCB94F3" w14:textId="77777777" w:rsidR="00975ABC" w:rsidRPr="00043665" w:rsidRDefault="00975ABC" w:rsidP="00975ABC">
      <w:pPr>
        <w:spacing w:line="260" w:lineRule="atLeast"/>
        <w:jc w:val="both"/>
        <w:rPr>
          <w:rFonts w:cs="Arial"/>
          <w:sz w:val="20"/>
        </w:rPr>
      </w:pPr>
    </w:p>
    <w:p w14:paraId="5C9EF2D8" w14:textId="3EB39382" w:rsidR="004F436F" w:rsidRPr="00043665" w:rsidRDefault="004F436F" w:rsidP="004F436F">
      <w:pPr>
        <w:spacing w:line="260" w:lineRule="atLeast"/>
        <w:jc w:val="both"/>
        <w:rPr>
          <w:rFonts w:cs="Arial"/>
          <w:sz w:val="20"/>
        </w:rPr>
      </w:pPr>
      <w:r w:rsidRPr="00043665">
        <w:rPr>
          <w:rFonts w:cs="Arial"/>
          <w:sz w:val="20"/>
        </w:rPr>
        <w:t xml:space="preserve">S to pogodbo naročnik pooblašča izvajalca za obdelavo osebnih podatkov izključno za namene zagotavljanja storitev po pogodbi iz </w:t>
      </w:r>
      <w:r w:rsidR="004C3C76" w:rsidRPr="00043665">
        <w:rPr>
          <w:rFonts w:cs="Arial"/>
          <w:sz w:val="20"/>
        </w:rPr>
        <w:t xml:space="preserve">2. </w:t>
      </w:r>
      <w:r w:rsidRPr="00043665">
        <w:rPr>
          <w:rFonts w:cs="Arial"/>
          <w:sz w:val="20"/>
        </w:rPr>
        <w:t>člena te pogodbe.</w:t>
      </w:r>
    </w:p>
    <w:bookmarkEnd w:id="11"/>
    <w:p w14:paraId="29125777" w14:textId="3FB2310B" w:rsidR="00B91F43" w:rsidRPr="00043665" w:rsidRDefault="00B91F43" w:rsidP="00EB108F">
      <w:pPr>
        <w:spacing w:line="260" w:lineRule="atLeast"/>
        <w:jc w:val="both"/>
        <w:rPr>
          <w:rFonts w:cs="Arial"/>
          <w:sz w:val="20"/>
        </w:rPr>
      </w:pPr>
    </w:p>
    <w:p w14:paraId="370FD787" w14:textId="77777777" w:rsidR="00B91F43" w:rsidRPr="00043665" w:rsidRDefault="00B91F43"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75CC1A3A" w14:textId="77777777" w:rsidR="00B91F43" w:rsidRPr="00043665" w:rsidRDefault="00B91F43" w:rsidP="00B91F43">
      <w:pPr>
        <w:spacing w:line="260" w:lineRule="atLeast"/>
        <w:jc w:val="both"/>
        <w:rPr>
          <w:rFonts w:cs="Arial"/>
          <w:b/>
          <w:bCs/>
          <w:sz w:val="20"/>
        </w:rPr>
      </w:pPr>
    </w:p>
    <w:p w14:paraId="32170826" w14:textId="1CD34B69" w:rsidR="00B91F43" w:rsidRPr="00043665" w:rsidRDefault="00B91F43" w:rsidP="00B91F43">
      <w:pPr>
        <w:spacing w:line="260" w:lineRule="atLeast"/>
        <w:jc w:val="both"/>
        <w:rPr>
          <w:rFonts w:cs="Arial"/>
          <w:sz w:val="20"/>
        </w:rPr>
      </w:pPr>
      <w:r w:rsidRPr="00043665">
        <w:rPr>
          <w:rFonts w:cs="Arial"/>
          <w:sz w:val="20"/>
        </w:rPr>
        <w:t>Z nameno</w:t>
      </w:r>
      <w:r w:rsidR="005C4F68" w:rsidRPr="00043665">
        <w:rPr>
          <w:rFonts w:cs="Arial"/>
          <w:sz w:val="20"/>
        </w:rPr>
        <w:t>m</w:t>
      </w:r>
      <w:r w:rsidRPr="00043665">
        <w:rPr>
          <w:rFonts w:cs="Arial"/>
          <w:sz w:val="20"/>
        </w:rPr>
        <w:t xml:space="preserve"> izvajanja te pogodbe in glede na naravo storitev, ki so predmet te pogodbe se bodo obdelovali osebni podatki posameznikov, ki predstavljajo informacijo v zvezi z določenim ali določljivim posameznikom, ki ga je mogoče posredno ali neposredno identificirati, zlasti ime in priimek, delovno mesto oz. notranja organizacijska enota in elektronski naslov. V nadaljevanju se za pogodbeni stranki uporabljata izraza upravljavec in obdelovalec na način, kot je to razviden iz 1. člena te pogodbe.</w:t>
      </w:r>
    </w:p>
    <w:p w14:paraId="38A074FE" w14:textId="77777777" w:rsidR="00B91F43" w:rsidRPr="00043665" w:rsidRDefault="00B91F43" w:rsidP="00B91F43">
      <w:pPr>
        <w:spacing w:line="260" w:lineRule="atLeast"/>
        <w:jc w:val="both"/>
        <w:rPr>
          <w:rFonts w:cs="Arial"/>
          <w:sz w:val="20"/>
        </w:rPr>
      </w:pPr>
    </w:p>
    <w:p w14:paraId="7EB51048" w14:textId="77777777" w:rsidR="00B91F43" w:rsidRPr="00043665" w:rsidRDefault="00B91F43"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lastRenderedPageBreak/>
        <w:t>člen</w:t>
      </w:r>
    </w:p>
    <w:p w14:paraId="033E9C76" w14:textId="77777777" w:rsidR="00B91F43" w:rsidRPr="00043665" w:rsidRDefault="00B91F43" w:rsidP="00B91F43">
      <w:pPr>
        <w:spacing w:line="260" w:lineRule="atLeast"/>
        <w:jc w:val="both"/>
        <w:rPr>
          <w:rFonts w:cs="Arial"/>
          <w:sz w:val="20"/>
        </w:rPr>
      </w:pPr>
    </w:p>
    <w:p w14:paraId="1405098D" w14:textId="77777777" w:rsidR="00B91F43" w:rsidRPr="00043665" w:rsidRDefault="00B91F43" w:rsidP="00B91F43">
      <w:pPr>
        <w:spacing w:line="260" w:lineRule="atLeast"/>
        <w:jc w:val="both"/>
        <w:rPr>
          <w:rFonts w:cs="Arial"/>
          <w:sz w:val="20"/>
        </w:rPr>
      </w:pPr>
      <w:r w:rsidRPr="00043665">
        <w:rPr>
          <w:rFonts w:cs="Arial"/>
          <w:sz w:val="20"/>
        </w:rPr>
        <w:t xml:space="preserve">Izvajalec obdeluje osebne podatke za čas izvajanja te pogodbe. </w:t>
      </w:r>
    </w:p>
    <w:p w14:paraId="46039FAA" w14:textId="4391B816" w:rsidR="004F436F" w:rsidRDefault="004F436F" w:rsidP="009066C8">
      <w:pPr>
        <w:widowControl/>
        <w:autoSpaceDE/>
        <w:autoSpaceDN/>
        <w:adjustRightInd/>
        <w:spacing w:line="260" w:lineRule="atLeast"/>
        <w:rPr>
          <w:rFonts w:cs="Arial"/>
          <w:bCs/>
          <w:sz w:val="20"/>
        </w:rPr>
      </w:pPr>
    </w:p>
    <w:p w14:paraId="6C83E81B" w14:textId="77777777" w:rsidR="00783B63" w:rsidRPr="00043665" w:rsidRDefault="00783B63" w:rsidP="009066C8">
      <w:pPr>
        <w:widowControl/>
        <w:autoSpaceDE/>
        <w:autoSpaceDN/>
        <w:adjustRightInd/>
        <w:spacing w:line="260" w:lineRule="atLeast"/>
        <w:rPr>
          <w:rFonts w:cs="Arial"/>
          <w:bCs/>
          <w:sz w:val="20"/>
        </w:rPr>
      </w:pPr>
    </w:p>
    <w:p w14:paraId="57CE45DF" w14:textId="77777777" w:rsidR="004F436F" w:rsidRPr="00043665" w:rsidRDefault="004F436F"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1F5B6630" w14:textId="77777777" w:rsidR="004F436F" w:rsidRPr="00043665" w:rsidRDefault="004F436F" w:rsidP="004F436F">
      <w:pPr>
        <w:widowControl/>
        <w:autoSpaceDE/>
        <w:autoSpaceDN/>
        <w:adjustRightInd/>
        <w:spacing w:line="260" w:lineRule="atLeast"/>
        <w:rPr>
          <w:rFonts w:cs="Arial"/>
          <w:bCs/>
          <w:sz w:val="20"/>
        </w:rPr>
      </w:pPr>
    </w:p>
    <w:p w14:paraId="106C01AD" w14:textId="77777777" w:rsidR="004F436F" w:rsidRPr="00043665" w:rsidRDefault="004F436F" w:rsidP="009066C8">
      <w:pPr>
        <w:widowControl/>
        <w:autoSpaceDE/>
        <w:autoSpaceDN/>
        <w:adjustRightInd/>
        <w:spacing w:line="260" w:lineRule="atLeast"/>
        <w:jc w:val="both"/>
        <w:rPr>
          <w:rFonts w:cs="Arial"/>
          <w:bCs/>
          <w:sz w:val="20"/>
        </w:rPr>
      </w:pPr>
      <w:r w:rsidRPr="00043665">
        <w:rPr>
          <w:rFonts w:cs="Arial"/>
          <w:bCs/>
          <w:sz w:val="20"/>
        </w:rPr>
        <w:t>Izvajalec bo redno testiral, ocenjeval in vrednotil učinkovitost tehničnih in organizacijskih ukrepov za zagotavljanje varstva osebnih podatkov in bo na tej podlagi prilagajal vse ukrepe, s katerimi zagotavlja njihovo varstvo.</w:t>
      </w:r>
    </w:p>
    <w:p w14:paraId="1A891334" w14:textId="77777777" w:rsidR="004F436F" w:rsidRPr="00043665" w:rsidRDefault="004F436F" w:rsidP="009066C8">
      <w:pPr>
        <w:widowControl/>
        <w:autoSpaceDE/>
        <w:autoSpaceDN/>
        <w:adjustRightInd/>
        <w:spacing w:line="260" w:lineRule="atLeast"/>
        <w:jc w:val="both"/>
        <w:rPr>
          <w:rFonts w:cs="Arial"/>
          <w:bCs/>
          <w:sz w:val="20"/>
        </w:rPr>
      </w:pPr>
    </w:p>
    <w:p w14:paraId="17B28510" w14:textId="77777777" w:rsidR="004F436F" w:rsidRPr="00043665" w:rsidRDefault="004F436F" w:rsidP="009066C8">
      <w:pPr>
        <w:widowControl/>
        <w:autoSpaceDE/>
        <w:autoSpaceDN/>
        <w:adjustRightInd/>
        <w:spacing w:line="260" w:lineRule="atLeast"/>
        <w:jc w:val="both"/>
        <w:rPr>
          <w:rFonts w:cs="Arial"/>
          <w:bCs/>
          <w:sz w:val="20"/>
        </w:rPr>
      </w:pPr>
      <w:r w:rsidRPr="00043665">
        <w:rPr>
          <w:rFonts w:cs="Arial"/>
          <w:bCs/>
          <w:sz w:val="20"/>
        </w:rPr>
        <w:t>Izvajalec se je dolžan seznaniti in se ravnati po internih predpisih naročnika glede varovanja in zaščite podatkov. Naročnik je dolžan izvajalca obvestiti o spremembi, dopolnitvi oziroma razveljavitvi svojih internih predpisov glede varovanja in zaščite podatkov.</w:t>
      </w:r>
    </w:p>
    <w:p w14:paraId="6A4071C3" w14:textId="77777777" w:rsidR="004F436F" w:rsidRPr="00043665" w:rsidRDefault="004F436F" w:rsidP="009066C8">
      <w:pPr>
        <w:widowControl/>
        <w:autoSpaceDE/>
        <w:autoSpaceDN/>
        <w:adjustRightInd/>
        <w:spacing w:line="260" w:lineRule="atLeast"/>
        <w:jc w:val="center"/>
        <w:rPr>
          <w:rFonts w:cs="Arial"/>
          <w:bCs/>
          <w:sz w:val="20"/>
        </w:rPr>
      </w:pPr>
    </w:p>
    <w:p w14:paraId="3CDF3D02" w14:textId="2FAAF34E" w:rsidR="004F436F" w:rsidRPr="00043665" w:rsidRDefault="004F436F"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5061AEA3" w14:textId="77777777" w:rsidR="00B91F43" w:rsidRPr="00043665" w:rsidRDefault="00B91F43" w:rsidP="00B91F43">
      <w:pPr>
        <w:spacing w:line="260" w:lineRule="atLeast"/>
        <w:jc w:val="both"/>
        <w:rPr>
          <w:rFonts w:cs="Arial"/>
          <w:sz w:val="20"/>
        </w:rPr>
      </w:pPr>
    </w:p>
    <w:p w14:paraId="4E75915C" w14:textId="77777777" w:rsidR="00B91F43" w:rsidRPr="00043665" w:rsidRDefault="00B91F43" w:rsidP="00B91F43">
      <w:pPr>
        <w:spacing w:line="260" w:lineRule="atLeast"/>
        <w:jc w:val="both"/>
        <w:rPr>
          <w:rFonts w:cs="Arial"/>
          <w:sz w:val="20"/>
        </w:rPr>
      </w:pPr>
      <w:r w:rsidRPr="00043665">
        <w:rPr>
          <w:rFonts w:cs="Arial"/>
          <w:sz w:val="20"/>
        </w:rPr>
        <w:t>Obdelovalec se zavezuje, da:</w:t>
      </w:r>
    </w:p>
    <w:p w14:paraId="0F5650B7" w14:textId="77777777" w:rsidR="00B91F43" w:rsidRPr="00043665" w:rsidRDefault="00B91F43" w:rsidP="00735870">
      <w:pPr>
        <w:widowControl/>
        <w:numPr>
          <w:ilvl w:val="0"/>
          <w:numId w:val="5"/>
        </w:numPr>
        <w:tabs>
          <w:tab w:val="center" w:pos="284"/>
          <w:tab w:val="left" w:pos="567"/>
        </w:tabs>
        <w:autoSpaceDE/>
        <w:autoSpaceDN/>
        <w:adjustRightInd/>
        <w:ind w:left="284" w:hanging="284"/>
        <w:jc w:val="both"/>
        <w:rPr>
          <w:rFonts w:cs="Arial"/>
          <w:sz w:val="20"/>
        </w:rPr>
      </w:pPr>
      <w:r w:rsidRPr="00043665">
        <w:rPr>
          <w:rFonts w:cs="Arial"/>
          <w:sz w:val="20"/>
        </w:rPr>
        <w:t>bo osebne podatke, do katerih ima dostop, obdeloval izključno za namen izvajanja te pogodbe in podatkov ne bo obdeloval ali drugače uporabljal za noben drug namen;</w:t>
      </w:r>
    </w:p>
    <w:p w14:paraId="7D632B3B" w14:textId="77777777" w:rsidR="00B91F43" w:rsidRPr="00043665" w:rsidRDefault="00B91F43" w:rsidP="00735870">
      <w:pPr>
        <w:widowControl/>
        <w:numPr>
          <w:ilvl w:val="0"/>
          <w:numId w:val="5"/>
        </w:numPr>
        <w:tabs>
          <w:tab w:val="center" w:pos="284"/>
          <w:tab w:val="left" w:pos="567"/>
        </w:tabs>
        <w:autoSpaceDE/>
        <w:autoSpaceDN/>
        <w:adjustRightInd/>
        <w:ind w:left="284" w:hanging="284"/>
        <w:jc w:val="both"/>
        <w:rPr>
          <w:rFonts w:cs="Arial"/>
          <w:sz w:val="20"/>
        </w:rPr>
      </w:pPr>
      <w:r w:rsidRPr="00043665">
        <w:rPr>
          <w:rFonts w:cs="Arial"/>
          <w:sz w:val="20"/>
        </w:rPr>
        <w:t>osebnih podatkov ne bo dajal fizično katerim koli nepooblaščenim osebam, ali jih prenašal po telekomunikacijskih sredstvih in omrežjih;</w:t>
      </w:r>
    </w:p>
    <w:p w14:paraId="607E83D2" w14:textId="77777777" w:rsidR="00B91F43" w:rsidRPr="00043665" w:rsidRDefault="00B91F43" w:rsidP="00735870">
      <w:pPr>
        <w:widowControl/>
        <w:numPr>
          <w:ilvl w:val="0"/>
          <w:numId w:val="5"/>
        </w:numPr>
        <w:tabs>
          <w:tab w:val="center" w:pos="284"/>
          <w:tab w:val="left" w:pos="567"/>
        </w:tabs>
        <w:autoSpaceDE/>
        <w:autoSpaceDN/>
        <w:adjustRightInd/>
        <w:ind w:left="284" w:hanging="284"/>
        <w:jc w:val="both"/>
        <w:rPr>
          <w:rFonts w:cs="Arial"/>
          <w:sz w:val="20"/>
        </w:rPr>
      </w:pPr>
      <w:r w:rsidRPr="00043665">
        <w:rPr>
          <w:rFonts w:cs="Arial"/>
          <w:sz w:val="20"/>
        </w:rPr>
        <w:t>bo varoval prostore, v katerih se nahaja oprema, s katero se dostopa ali drugače obdeluje osebne podatke upravljavca z organizacijskimi, fizičnimi in tehničnimi ukrepi, ki onemogočajo nepooblaščenim osebam dostop do opreme iz prejšnje alineje;</w:t>
      </w:r>
    </w:p>
    <w:p w14:paraId="70940633" w14:textId="77777777" w:rsidR="00B91F43" w:rsidRPr="00043665" w:rsidRDefault="00B91F43" w:rsidP="00735870">
      <w:pPr>
        <w:widowControl/>
        <w:numPr>
          <w:ilvl w:val="0"/>
          <w:numId w:val="5"/>
        </w:numPr>
        <w:tabs>
          <w:tab w:val="center" w:pos="284"/>
          <w:tab w:val="left" w:pos="567"/>
        </w:tabs>
        <w:autoSpaceDE/>
        <w:autoSpaceDN/>
        <w:adjustRightInd/>
        <w:ind w:left="284" w:hanging="284"/>
        <w:jc w:val="both"/>
        <w:rPr>
          <w:rFonts w:cs="Arial"/>
          <w:sz w:val="20"/>
        </w:rPr>
      </w:pPr>
      <w:r w:rsidRPr="00043665">
        <w:rPr>
          <w:rFonts w:cs="Arial"/>
          <w:sz w:val="20"/>
        </w:rPr>
        <w:t>bo zagotavljal možnost poznejšega ugotavljanja, kdaj so bili ti podatki posredovani drugim naslovnikom ali drugače obdelovani;</w:t>
      </w:r>
    </w:p>
    <w:p w14:paraId="79BEB67A" w14:textId="77777777" w:rsidR="00B91F43" w:rsidRPr="00043665" w:rsidRDefault="00B91F43" w:rsidP="00735870">
      <w:pPr>
        <w:widowControl/>
        <w:numPr>
          <w:ilvl w:val="0"/>
          <w:numId w:val="5"/>
        </w:numPr>
        <w:tabs>
          <w:tab w:val="center" w:pos="284"/>
          <w:tab w:val="left" w:pos="567"/>
        </w:tabs>
        <w:autoSpaceDE/>
        <w:autoSpaceDN/>
        <w:adjustRightInd/>
        <w:ind w:left="284" w:hanging="284"/>
        <w:jc w:val="both"/>
        <w:rPr>
          <w:rFonts w:cs="Arial"/>
          <w:sz w:val="20"/>
        </w:rPr>
      </w:pPr>
      <w:r w:rsidRPr="00043665">
        <w:rPr>
          <w:rFonts w:cs="Arial"/>
          <w:sz w:val="20"/>
        </w:rPr>
        <w:t>bo upravljavcu pomagal pri izpolnjevanju obveznosti iz členov 32 do 34 Splošne uredbe o varstvu podatkov ob upoštevanju narave obdelave in informacij, ki so dostopne obdelovalcu;</w:t>
      </w:r>
    </w:p>
    <w:p w14:paraId="246B7283" w14:textId="77777777" w:rsidR="00B91F43" w:rsidRPr="00043665" w:rsidRDefault="00B91F43" w:rsidP="00735870">
      <w:pPr>
        <w:widowControl/>
        <w:numPr>
          <w:ilvl w:val="0"/>
          <w:numId w:val="5"/>
        </w:numPr>
        <w:tabs>
          <w:tab w:val="center" w:pos="284"/>
          <w:tab w:val="left" w:pos="567"/>
        </w:tabs>
        <w:autoSpaceDE/>
        <w:autoSpaceDN/>
        <w:adjustRightInd/>
        <w:ind w:left="284" w:hanging="284"/>
        <w:jc w:val="both"/>
        <w:rPr>
          <w:rFonts w:cs="Arial"/>
          <w:sz w:val="20"/>
        </w:rPr>
      </w:pPr>
      <w:r w:rsidRPr="00043665">
        <w:rPr>
          <w:rFonts w:cs="Arial"/>
          <w:sz w:val="20"/>
        </w:rPr>
        <w:t>bo upravljavcu dal na voljo vse informacije, potrebne za dokazovanje izpolnjevanja obveznosti iz tega člena ter mu omogočil nadzor nad izvajanjem prejšnjih alinej tega člena;</w:t>
      </w:r>
    </w:p>
    <w:p w14:paraId="4914DFBC" w14:textId="77777777" w:rsidR="00B91F43" w:rsidRPr="00043665" w:rsidRDefault="00B91F43" w:rsidP="00735870">
      <w:pPr>
        <w:widowControl/>
        <w:numPr>
          <w:ilvl w:val="0"/>
          <w:numId w:val="5"/>
        </w:numPr>
        <w:tabs>
          <w:tab w:val="center" w:pos="284"/>
          <w:tab w:val="left" w:pos="567"/>
        </w:tabs>
        <w:autoSpaceDE/>
        <w:autoSpaceDN/>
        <w:adjustRightInd/>
        <w:ind w:left="284" w:hanging="284"/>
        <w:jc w:val="both"/>
        <w:rPr>
          <w:rFonts w:cs="Arial"/>
          <w:sz w:val="20"/>
        </w:rPr>
      </w:pPr>
      <w:r w:rsidRPr="00043665">
        <w:rPr>
          <w:rFonts w:cs="Arial"/>
          <w:sz w:val="20"/>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bookmarkStart w:id="12" w:name="_Hlk533750737"/>
      <w:bookmarkStart w:id="13" w:name="_Hlk533750710"/>
      <w:bookmarkStart w:id="14" w:name="_Hlk34746443"/>
      <w:bookmarkEnd w:id="12"/>
      <w:bookmarkEnd w:id="13"/>
      <w:bookmarkEnd w:id="14"/>
    </w:p>
    <w:p w14:paraId="40D80876" w14:textId="77777777" w:rsidR="00B91F43" w:rsidRPr="00043665" w:rsidRDefault="00B91F43" w:rsidP="00B91F43">
      <w:pPr>
        <w:jc w:val="both"/>
        <w:rPr>
          <w:rFonts w:cs="Arial"/>
          <w:sz w:val="20"/>
        </w:rPr>
      </w:pPr>
    </w:p>
    <w:p w14:paraId="3AC9768D" w14:textId="77777777" w:rsidR="00B91F43" w:rsidRPr="00043665" w:rsidRDefault="00B91F43" w:rsidP="00B91F43">
      <w:pPr>
        <w:jc w:val="both"/>
        <w:rPr>
          <w:rFonts w:cs="Arial"/>
          <w:sz w:val="20"/>
        </w:rPr>
      </w:pPr>
      <w:r w:rsidRPr="00043665">
        <w:rPr>
          <w:rFonts w:cs="Arial"/>
          <w:sz w:val="20"/>
        </w:rPr>
        <w:t xml:space="preserve">Obveznosti obdelovalca, za katere to izhaja iz njihovega smisla, se nanašajo tudi na čas po izvajanju te pogodbe. </w:t>
      </w:r>
    </w:p>
    <w:p w14:paraId="5B40105B" w14:textId="77777777" w:rsidR="004F436F" w:rsidRPr="00043665" w:rsidRDefault="004F436F" w:rsidP="00B91F43">
      <w:pPr>
        <w:jc w:val="both"/>
        <w:rPr>
          <w:rFonts w:cs="Arial"/>
          <w:sz w:val="20"/>
        </w:rPr>
      </w:pPr>
    </w:p>
    <w:p w14:paraId="1DA9D8DB" w14:textId="77777777" w:rsidR="004F436F" w:rsidRPr="00043665" w:rsidRDefault="004F436F" w:rsidP="004F436F">
      <w:pPr>
        <w:jc w:val="both"/>
        <w:rPr>
          <w:rFonts w:cs="Arial"/>
          <w:sz w:val="20"/>
        </w:rPr>
      </w:pPr>
      <w:r w:rsidRPr="00043665">
        <w:rPr>
          <w:rFonts w:cs="Arial"/>
          <w:sz w:val="20"/>
        </w:rPr>
        <w:t>Za morebitne kršitve obveznosti iz tega poglavja je obdelovalec odškodninsko odgovoren.</w:t>
      </w:r>
    </w:p>
    <w:p w14:paraId="5DD5D756" w14:textId="77777777" w:rsidR="00B91F43" w:rsidRPr="00043665" w:rsidRDefault="00B91F43" w:rsidP="00B91F43">
      <w:pPr>
        <w:jc w:val="both"/>
        <w:rPr>
          <w:rFonts w:cs="Arial"/>
          <w:sz w:val="20"/>
        </w:rPr>
      </w:pPr>
    </w:p>
    <w:p w14:paraId="6FB2EF75" w14:textId="77777777" w:rsidR="00B91F43" w:rsidRPr="00043665" w:rsidRDefault="00B91F43"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3E9946F4" w14:textId="77777777" w:rsidR="00B91F43" w:rsidRPr="00043665" w:rsidRDefault="00B91F43" w:rsidP="00B91F43">
      <w:pPr>
        <w:jc w:val="both"/>
        <w:rPr>
          <w:rFonts w:cs="Arial"/>
          <w:sz w:val="20"/>
        </w:rPr>
      </w:pPr>
    </w:p>
    <w:p w14:paraId="0815D599" w14:textId="77777777" w:rsidR="004F436F" w:rsidRPr="00043665" w:rsidRDefault="004F436F" w:rsidP="004F436F">
      <w:pPr>
        <w:jc w:val="both"/>
        <w:rPr>
          <w:rFonts w:cs="Arial"/>
          <w:sz w:val="20"/>
        </w:rPr>
      </w:pPr>
      <w:r w:rsidRPr="00043665">
        <w:rPr>
          <w:rFonts w:cs="Arial"/>
          <w:sz w:val="20"/>
        </w:rPr>
        <w:t>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osebnih podatkov, pri čemer bodo navodila vedno dokumentirana in v pisni obliki, vključno z elektronsko obliko.</w:t>
      </w:r>
    </w:p>
    <w:p w14:paraId="48AFF7F1" w14:textId="77777777" w:rsidR="004F436F" w:rsidRPr="00043665" w:rsidRDefault="004F436F" w:rsidP="004F436F">
      <w:pPr>
        <w:jc w:val="both"/>
        <w:rPr>
          <w:rFonts w:cs="Arial"/>
          <w:sz w:val="20"/>
        </w:rPr>
      </w:pPr>
    </w:p>
    <w:p w14:paraId="21C7BC95" w14:textId="77777777" w:rsidR="004F436F" w:rsidRPr="00043665" w:rsidRDefault="004F436F" w:rsidP="004F436F">
      <w:pPr>
        <w:jc w:val="both"/>
        <w:rPr>
          <w:rFonts w:cs="Arial"/>
          <w:sz w:val="20"/>
        </w:rPr>
      </w:pPr>
      <w:r w:rsidRPr="00043665">
        <w:rPr>
          <w:rFonts w:cs="Arial"/>
          <w:sz w:val="20"/>
        </w:rPr>
        <w:t>Če obdelovalec meni, da navodila upravljavca kršijo Splošno uredbo o varstvu podatkov ali določbe prava Unije ali držav članic o varstvu osebnih podatkov, bo o tem obvestil upravljavca.</w:t>
      </w:r>
    </w:p>
    <w:p w14:paraId="069A666A" w14:textId="77777777" w:rsidR="004F436F" w:rsidRPr="00043665" w:rsidRDefault="004F436F" w:rsidP="004F436F">
      <w:pPr>
        <w:jc w:val="both"/>
        <w:rPr>
          <w:rFonts w:cs="Arial"/>
          <w:sz w:val="20"/>
        </w:rPr>
      </w:pPr>
      <w:r w:rsidRPr="00043665">
        <w:rPr>
          <w:rFonts w:cs="Arial"/>
          <w:sz w:val="20"/>
        </w:rPr>
        <w:t>Obdelovalec bo v skladu z določbo drugega odstavka člena 30 Splošne uredbe o varstvu podatkov vodil evidenco dejavnosti obdelave, ki jih izvaja v skladu s to pogodbo.</w:t>
      </w:r>
    </w:p>
    <w:p w14:paraId="5943E714" w14:textId="77777777" w:rsidR="004F436F" w:rsidRPr="00043665" w:rsidRDefault="004F436F" w:rsidP="004F436F">
      <w:pPr>
        <w:jc w:val="both"/>
        <w:rPr>
          <w:rFonts w:cs="Arial"/>
          <w:sz w:val="20"/>
        </w:rPr>
      </w:pPr>
    </w:p>
    <w:p w14:paraId="5449E6CF" w14:textId="77777777" w:rsidR="004F436F" w:rsidRPr="00043665" w:rsidRDefault="004F436F"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3228816B" w14:textId="77777777" w:rsidR="004F436F" w:rsidRPr="00043665" w:rsidRDefault="004F436F" w:rsidP="004F436F">
      <w:pPr>
        <w:jc w:val="both"/>
        <w:rPr>
          <w:rFonts w:cs="Arial"/>
          <w:sz w:val="20"/>
        </w:rPr>
      </w:pPr>
    </w:p>
    <w:p w14:paraId="56F9C720" w14:textId="77777777" w:rsidR="004F436F" w:rsidRPr="00043665" w:rsidRDefault="004F436F" w:rsidP="004F436F">
      <w:pPr>
        <w:jc w:val="both"/>
        <w:rPr>
          <w:rFonts w:cs="Arial"/>
          <w:sz w:val="20"/>
        </w:rPr>
      </w:pPr>
      <w:r w:rsidRPr="00043665">
        <w:rPr>
          <w:rFonts w:cs="Arial"/>
          <w:sz w:val="20"/>
        </w:rPr>
        <w:t xml:space="preserve">Obdelovalec bo dostop do osebnih podatkov, ki jih obdeluje v imenu in za račun upravljavca, omogočil </w:t>
      </w:r>
      <w:r w:rsidRPr="00043665">
        <w:rPr>
          <w:rFonts w:cs="Arial"/>
          <w:sz w:val="20"/>
        </w:rPr>
        <w:lastRenderedPageBreak/>
        <w:t>samo tistim osebam pod nadzorom obdelovalca, ki so se zavezale k zaupnost ali so ustrezno statusno-pravno zavezane glede zaupnosti in samo glede na izkazano potrebno po dostopu do podatkov. Seznam oseb, katerim je omogočen dostop do osebnih podatkov, bo voden (evidenca varnostnikov, ki jo vodi obdelovalec).</w:t>
      </w:r>
    </w:p>
    <w:p w14:paraId="47590DFC" w14:textId="77777777" w:rsidR="004F436F" w:rsidRPr="00043665" w:rsidRDefault="004F436F" w:rsidP="004F436F">
      <w:pPr>
        <w:jc w:val="both"/>
        <w:rPr>
          <w:rFonts w:cs="Arial"/>
          <w:sz w:val="20"/>
        </w:rPr>
      </w:pPr>
    </w:p>
    <w:p w14:paraId="3E7A63F3" w14:textId="77777777" w:rsidR="004F436F" w:rsidRPr="00043665" w:rsidRDefault="004F436F" w:rsidP="004F436F">
      <w:pPr>
        <w:jc w:val="both"/>
        <w:rPr>
          <w:rFonts w:cs="Arial"/>
          <w:sz w:val="20"/>
        </w:rPr>
      </w:pPr>
      <w:r w:rsidRPr="00043665">
        <w:rPr>
          <w:rFonts w:cs="Arial"/>
          <w:sz w:val="20"/>
        </w:rPr>
        <w:t xml:space="preserve">Na zahtevo upravljavca bo obdelovalec izkazal, da so zadevne osebe pod nadzorom obdelovalca zavezane k zgoraj navedenim zahtevam glede zaupnosti in imajo dostop do podatkov samo ob obstoju potrebe po dostopu do osebnih podatkov. </w:t>
      </w:r>
    </w:p>
    <w:p w14:paraId="78592E3A" w14:textId="77777777" w:rsidR="004F436F" w:rsidRPr="00043665" w:rsidRDefault="004F436F" w:rsidP="004F436F">
      <w:pPr>
        <w:jc w:val="both"/>
        <w:rPr>
          <w:rFonts w:cs="Arial"/>
          <w:sz w:val="20"/>
        </w:rPr>
      </w:pPr>
    </w:p>
    <w:p w14:paraId="71501139" w14:textId="77777777" w:rsidR="00B91F43" w:rsidRPr="00043665" w:rsidRDefault="00B91F43"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27B1A7F4" w14:textId="77777777" w:rsidR="00B91F43" w:rsidRPr="00043665" w:rsidRDefault="00B91F43" w:rsidP="00B91F43">
      <w:pPr>
        <w:jc w:val="both"/>
        <w:rPr>
          <w:rFonts w:cs="Arial"/>
          <w:sz w:val="20"/>
        </w:rPr>
      </w:pPr>
    </w:p>
    <w:p w14:paraId="6584F303" w14:textId="77777777" w:rsidR="00B91F43" w:rsidRPr="00043665" w:rsidRDefault="00B91F43" w:rsidP="00B91F43">
      <w:pPr>
        <w:tabs>
          <w:tab w:val="center" w:pos="284"/>
        </w:tabs>
        <w:jc w:val="both"/>
        <w:rPr>
          <w:rFonts w:cs="Arial"/>
          <w:sz w:val="20"/>
        </w:rPr>
      </w:pPr>
      <w:r w:rsidRPr="00043665">
        <w:rPr>
          <w:rFonts w:cs="Arial"/>
          <w:sz w:val="20"/>
        </w:rPr>
        <w:t>Upravljavec in obdelovalec z izvajanjem ustreznih tehničnih in organizacijskih ukrepov zagotovita ustrezno raven varnosti glede na tveganje.</w:t>
      </w:r>
    </w:p>
    <w:p w14:paraId="386B9CD9" w14:textId="77777777" w:rsidR="00B91F43" w:rsidRPr="00043665" w:rsidRDefault="00B91F43" w:rsidP="00B91F43">
      <w:pPr>
        <w:tabs>
          <w:tab w:val="center" w:pos="284"/>
        </w:tabs>
        <w:rPr>
          <w:rFonts w:cs="Arial"/>
          <w:sz w:val="20"/>
        </w:rPr>
      </w:pPr>
    </w:p>
    <w:p w14:paraId="136CF3BF" w14:textId="77777777" w:rsidR="00B91F43" w:rsidRPr="00043665" w:rsidRDefault="00B91F43" w:rsidP="00B91F43">
      <w:pPr>
        <w:tabs>
          <w:tab w:val="center" w:pos="284"/>
        </w:tabs>
        <w:jc w:val="both"/>
        <w:rPr>
          <w:rFonts w:cs="Arial"/>
          <w:sz w:val="20"/>
        </w:rPr>
      </w:pPr>
      <w:r w:rsidRPr="00043665">
        <w:rPr>
          <w:rFonts w:cs="Arial"/>
          <w:sz w:val="20"/>
        </w:rPr>
        <w:t xml:space="preserve">Obdelovalec bo v skladu s praksami, ki jih uveljavlja za ostalo enakovrstno obdelavo podatkov skrbel za izvajanje ukrepov za ublažitev tveganj za pravice in svoboščine posameznikov, ki izhajajo iz obdelave osebnih podatkov. </w:t>
      </w:r>
    </w:p>
    <w:p w14:paraId="55CFA1BB" w14:textId="77777777" w:rsidR="00B91F43" w:rsidRPr="00043665" w:rsidRDefault="00B91F43" w:rsidP="00B91F43">
      <w:pPr>
        <w:tabs>
          <w:tab w:val="center" w:pos="284"/>
        </w:tabs>
        <w:jc w:val="both"/>
        <w:rPr>
          <w:rFonts w:cs="Arial"/>
          <w:sz w:val="20"/>
        </w:rPr>
      </w:pPr>
    </w:p>
    <w:p w14:paraId="197C5761" w14:textId="77777777" w:rsidR="00B91F43" w:rsidRPr="00043665" w:rsidRDefault="00B91F43" w:rsidP="00B91F43">
      <w:pPr>
        <w:tabs>
          <w:tab w:val="center" w:pos="284"/>
        </w:tabs>
        <w:jc w:val="both"/>
        <w:rPr>
          <w:rFonts w:cs="Arial"/>
          <w:sz w:val="20"/>
        </w:rPr>
      </w:pPr>
      <w:r w:rsidRPr="00043665">
        <w:rPr>
          <w:rFonts w:cs="Arial"/>
          <w:sz w:val="20"/>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5230F2EA" w14:textId="77777777" w:rsidR="00B91F43" w:rsidRPr="00043665" w:rsidRDefault="00B91F43" w:rsidP="00B91F43">
      <w:pPr>
        <w:jc w:val="both"/>
        <w:rPr>
          <w:rFonts w:cs="Arial"/>
          <w:sz w:val="20"/>
        </w:rPr>
      </w:pPr>
    </w:p>
    <w:p w14:paraId="3AE3CA35" w14:textId="77777777" w:rsidR="00B91F43" w:rsidRPr="00043665" w:rsidRDefault="00B91F43" w:rsidP="00B91F43">
      <w:pPr>
        <w:tabs>
          <w:tab w:val="center" w:pos="284"/>
        </w:tabs>
        <w:jc w:val="both"/>
        <w:rPr>
          <w:rFonts w:cs="Arial"/>
          <w:sz w:val="20"/>
        </w:rPr>
      </w:pPr>
      <w:r w:rsidRPr="00043665">
        <w:rPr>
          <w:rFonts w:cs="Arial"/>
          <w:sz w:val="20"/>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4FD12CDE" w14:textId="77777777" w:rsidR="00B91F43" w:rsidRPr="00043665" w:rsidRDefault="00B91F43" w:rsidP="00B91F43">
      <w:pPr>
        <w:tabs>
          <w:tab w:val="center" w:pos="284"/>
        </w:tabs>
        <w:jc w:val="both"/>
        <w:rPr>
          <w:rFonts w:cs="Arial"/>
          <w:sz w:val="20"/>
        </w:rPr>
      </w:pPr>
    </w:p>
    <w:p w14:paraId="26B323C8" w14:textId="77777777" w:rsidR="00B91F43" w:rsidRPr="00043665" w:rsidRDefault="00B91F43"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41706F0C" w14:textId="77777777" w:rsidR="00B91F43" w:rsidRPr="00043665" w:rsidRDefault="00B91F43" w:rsidP="00B91F43">
      <w:pPr>
        <w:jc w:val="both"/>
        <w:rPr>
          <w:rFonts w:cs="Arial"/>
          <w:sz w:val="20"/>
        </w:rPr>
      </w:pPr>
    </w:p>
    <w:p w14:paraId="1160EC77" w14:textId="7100AD7E" w:rsidR="00B91F43" w:rsidRPr="00043665" w:rsidRDefault="00B91F43" w:rsidP="00B91F43">
      <w:pPr>
        <w:jc w:val="both"/>
        <w:rPr>
          <w:rFonts w:cs="Arial"/>
          <w:sz w:val="20"/>
        </w:rPr>
      </w:pPr>
      <w:r w:rsidRPr="00043665">
        <w:rPr>
          <w:rFonts w:cs="Arial"/>
          <w:sz w:val="20"/>
        </w:rPr>
        <w:t xml:space="preserve">Obdelovalec ima splošno dovoljenje upravljavca za uporabo storitev pod-obdelovalcev. Obdelovalec bo o nameravanih spremembah glede uporabe storitev dodatnih ali drugih pod-obdelovalcev upravljavcu omogočil seznanitev upravljavca z izbranimi pod-obdelovalci. Če se upravljavec ne bo strinjal z izborom pod-obdelovalca in bo podal pisno pripombo, to pomeni takojšnja enostranska odpoved te pogodbe s strani upravljavca. </w:t>
      </w:r>
    </w:p>
    <w:p w14:paraId="4E5C412F" w14:textId="77777777" w:rsidR="00B91F43" w:rsidRPr="00043665" w:rsidRDefault="00B91F43" w:rsidP="00B91F43">
      <w:pPr>
        <w:jc w:val="both"/>
        <w:rPr>
          <w:rFonts w:cs="Arial"/>
          <w:sz w:val="20"/>
        </w:rPr>
      </w:pPr>
    </w:p>
    <w:p w14:paraId="443D8B81" w14:textId="77777777" w:rsidR="00B91F43" w:rsidRPr="00043665" w:rsidRDefault="00B91F43" w:rsidP="00B91F43">
      <w:pPr>
        <w:jc w:val="both"/>
        <w:rPr>
          <w:rFonts w:cs="Arial"/>
          <w:sz w:val="20"/>
        </w:rPr>
      </w:pPr>
      <w:r w:rsidRPr="00043665">
        <w:rPr>
          <w:rFonts w:cs="Arial"/>
          <w:sz w:val="20"/>
        </w:rPr>
        <w:t>Obdelovalec mora na zahtevo upravljavca izkazati, da je pod-obdelovalec zavezan k izpolnjevanju zahtev, ki veljajo za obdelovalca v tej pogodbi in Splošni uredbi o varstvu podatkov, pri čemer zadostuje kopija dogovora o pod-obdelavi in naknadne dopolnitve.</w:t>
      </w:r>
    </w:p>
    <w:p w14:paraId="081DAF21" w14:textId="77777777" w:rsidR="00B91F43" w:rsidRPr="00043665" w:rsidRDefault="00B91F43" w:rsidP="00B91F43">
      <w:pPr>
        <w:jc w:val="both"/>
        <w:rPr>
          <w:rFonts w:cs="Arial"/>
          <w:sz w:val="20"/>
        </w:rPr>
      </w:pPr>
    </w:p>
    <w:p w14:paraId="75D4419A" w14:textId="77777777" w:rsidR="00B91F43" w:rsidRPr="00043665" w:rsidRDefault="00B91F43" w:rsidP="00B91F43">
      <w:pPr>
        <w:jc w:val="both"/>
        <w:rPr>
          <w:rFonts w:cs="Arial"/>
          <w:sz w:val="20"/>
        </w:rPr>
      </w:pPr>
      <w:r w:rsidRPr="00043665">
        <w:rPr>
          <w:rFonts w:cs="Arial"/>
          <w:sz w:val="20"/>
        </w:rPr>
        <w:t>Obdelovalec je dolžan omogočiti, da pod-obdelovalec skrbnike pogodbe in uporabnika storitve nemudoma obvesti, če pride do kršitev varstva osebnih podatkov, kršitev varnosti informacijskega sistema ali do nastanka možnosti, da pride do teh kršitev.</w:t>
      </w:r>
    </w:p>
    <w:p w14:paraId="6AE5AF1F" w14:textId="77777777" w:rsidR="00B91F43" w:rsidRPr="00043665" w:rsidRDefault="00B91F43" w:rsidP="00B91F43">
      <w:pPr>
        <w:jc w:val="both"/>
        <w:rPr>
          <w:rFonts w:cs="Arial"/>
          <w:sz w:val="20"/>
        </w:rPr>
      </w:pPr>
    </w:p>
    <w:p w14:paraId="087C33F9" w14:textId="77777777" w:rsidR="00B91F43" w:rsidRPr="00043665" w:rsidRDefault="00B91F43" w:rsidP="00B91F43">
      <w:pPr>
        <w:jc w:val="both"/>
        <w:rPr>
          <w:rFonts w:cs="Arial"/>
          <w:sz w:val="20"/>
        </w:rPr>
      </w:pPr>
      <w:r w:rsidRPr="00043665">
        <w:rPr>
          <w:rFonts w:cs="Arial"/>
          <w:sz w:val="20"/>
        </w:rPr>
        <w:t>Če pod-obdelovalec ne bo izpolnil svojih obveznosti glede varstva osebnih podatkov, mora obdelovalec na drug način zagotoviti izpolnjevanje obveznosti po tej pogodbi.</w:t>
      </w:r>
    </w:p>
    <w:p w14:paraId="1FE286BD" w14:textId="77777777" w:rsidR="00B91F43" w:rsidRPr="00043665" w:rsidRDefault="00B91F43" w:rsidP="00B91F43">
      <w:pPr>
        <w:jc w:val="both"/>
        <w:rPr>
          <w:rFonts w:cs="Arial"/>
          <w:sz w:val="20"/>
        </w:rPr>
      </w:pPr>
    </w:p>
    <w:p w14:paraId="5057CBBD" w14:textId="77777777" w:rsidR="00B91F43" w:rsidRPr="00043665" w:rsidRDefault="00B91F43"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532FEBA6" w14:textId="77777777" w:rsidR="00B91F43" w:rsidRPr="00043665" w:rsidRDefault="00B91F43" w:rsidP="00B91F43">
      <w:pPr>
        <w:jc w:val="both"/>
        <w:rPr>
          <w:rFonts w:cs="Arial"/>
          <w:sz w:val="20"/>
        </w:rPr>
      </w:pPr>
    </w:p>
    <w:p w14:paraId="70701EE9" w14:textId="77777777" w:rsidR="00B91F43" w:rsidRPr="00043665" w:rsidRDefault="00B91F43" w:rsidP="00B91F43">
      <w:pPr>
        <w:rPr>
          <w:rFonts w:cs="Arial"/>
          <w:sz w:val="20"/>
        </w:rPr>
      </w:pPr>
      <w:r w:rsidRPr="00043665">
        <w:rPr>
          <w:rFonts w:cs="Arial"/>
          <w:sz w:val="20"/>
        </w:rPr>
        <w:t xml:space="preserve">Obdelovalec se zavezuje, da bo podatke obdeloval izključno na območju Republike Slovenije. </w:t>
      </w:r>
    </w:p>
    <w:p w14:paraId="185EC828" w14:textId="77777777" w:rsidR="00B91F43" w:rsidRPr="00043665" w:rsidRDefault="00B91F43" w:rsidP="00B91F43">
      <w:pPr>
        <w:jc w:val="center"/>
        <w:rPr>
          <w:rFonts w:cs="Arial"/>
          <w:sz w:val="20"/>
        </w:rPr>
      </w:pPr>
    </w:p>
    <w:p w14:paraId="07317596" w14:textId="77777777" w:rsidR="00B91F43" w:rsidRPr="00043665" w:rsidRDefault="00B91F43"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0F78A0CF" w14:textId="77777777" w:rsidR="00B91F43" w:rsidRPr="00043665" w:rsidRDefault="00B91F43" w:rsidP="00B91F43">
      <w:pPr>
        <w:rPr>
          <w:rFonts w:cs="Arial"/>
          <w:sz w:val="20"/>
        </w:rPr>
      </w:pPr>
    </w:p>
    <w:p w14:paraId="21BDEA36" w14:textId="77777777" w:rsidR="00B91F43" w:rsidRPr="00043665" w:rsidRDefault="00B91F43" w:rsidP="00B91F43">
      <w:pPr>
        <w:jc w:val="both"/>
        <w:rPr>
          <w:rFonts w:cs="Arial"/>
          <w:sz w:val="20"/>
        </w:rPr>
      </w:pPr>
      <w:r w:rsidRPr="00043665">
        <w:rPr>
          <w:rFonts w:cs="Arial"/>
          <w:sz w:val="20"/>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0DCED843" w14:textId="77777777" w:rsidR="00B91F43" w:rsidRPr="00043665" w:rsidRDefault="00B91F43" w:rsidP="00B91F43">
      <w:pPr>
        <w:jc w:val="both"/>
        <w:rPr>
          <w:rFonts w:cs="Arial"/>
          <w:sz w:val="20"/>
        </w:rPr>
      </w:pPr>
    </w:p>
    <w:p w14:paraId="534B301F" w14:textId="77777777" w:rsidR="00B91F43" w:rsidRPr="00043665" w:rsidRDefault="00B91F43" w:rsidP="00B91F43">
      <w:pPr>
        <w:jc w:val="both"/>
        <w:rPr>
          <w:rFonts w:cs="Arial"/>
          <w:sz w:val="20"/>
        </w:rPr>
      </w:pPr>
      <w:r w:rsidRPr="00043665">
        <w:rPr>
          <w:rFonts w:cs="Arial"/>
          <w:sz w:val="20"/>
        </w:rPr>
        <w:t xml:space="preserve">Navedeno pomeni, da bo obdelovalec, kolikor je to mogoče, pomagal upravljavcu pri izpolnjevanju </w:t>
      </w:r>
      <w:r w:rsidRPr="00043665">
        <w:rPr>
          <w:rFonts w:cs="Arial"/>
          <w:sz w:val="20"/>
        </w:rPr>
        <w:lastRenderedPageBreak/>
        <w:t>obveznosti upravljavca, ki se nanašajo na:</w:t>
      </w:r>
    </w:p>
    <w:p w14:paraId="0681EE6E" w14:textId="77777777" w:rsidR="00B91F43" w:rsidRPr="00043665" w:rsidRDefault="00B91F43" w:rsidP="00735870">
      <w:pPr>
        <w:widowControl/>
        <w:numPr>
          <w:ilvl w:val="0"/>
          <w:numId w:val="6"/>
        </w:numPr>
        <w:autoSpaceDE/>
        <w:autoSpaceDN/>
        <w:adjustRightInd/>
        <w:jc w:val="both"/>
        <w:rPr>
          <w:rFonts w:cs="Arial"/>
          <w:sz w:val="20"/>
        </w:rPr>
      </w:pPr>
      <w:r w:rsidRPr="00043665">
        <w:rPr>
          <w:rFonts w:cs="Arial"/>
          <w:sz w:val="20"/>
        </w:rPr>
        <w:t>pravico do informiranja o obdelavi osebnih podatkov, kadar se osebni podatki pridobijo od posameznika, na katerega se nanašajo osebni podatki;</w:t>
      </w:r>
    </w:p>
    <w:p w14:paraId="41A4AB48" w14:textId="77777777" w:rsidR="00B91F43" w:rsidRPr="00043665" w:rsidRDefault="00B91F43" w:rsidP="00735870">
      <w:pPr>
        <w:widowControl/>
        <w:numPr>
          <w:ilvl w:val="0"/>
          <w:numId w:val="6"/>
        </w:numPr>
        <w:autoSpaceDE/>
        <w:autoSpaceDN/>
        <w:adjustRightInd/>
        <w:jc w:val="both"/>
        <w:rPr>
          <w:rFonts w:cs="Arial"/>
          <w:sz w:val="20"/>
        </w:rPr>
      </w:pPr>
      <w:r w:rsidRPr="00043665">
        <w:rPr>
          <w:rFonts w:cs="Arial"/>
          <w:sz w:val="20"/>
        </w:rPr>
        <w:t>pravico do informiranja o obdelavi osebnih podatkov, kadar osebni podatki niso bili pridobljeni od posameznika, na katerega se nanašajo osebni podatki;</w:t>
      </w:r>
    </w:p>
    <w:p w14:paraId="654BC145" w14:textId="77777777" w:rsidR="00B91F43" w:rsidRPr="00043665" w:rsidRDefault="00B91F43" w:rsidP="00735870">
      <w:pPr>
        <w:widowControl/>
        <w:numPr>
          <w:ilvl w:val="0"/>
          <w:numId w:val="6"/>
        </w:numPr>
        <w:autoSpaceDE/>
        <w:autoSpaceDN/>
        <w:adjustRightInd/>
        <w:jc w:val="both"/>
        <w:rPr>
          <w:rFonts w:cs="Arial"/>
          <w:sz w:val="20"/>
        </w:rPr>
      </w:pPr>
      <w:r w:rsidRPr="00043665">
        <w:rPr>
          <w:rFonts w:cs="Arial"/>
          <w:sz w:val="20"/>
        </w:rPr>
        <w:t>pravico dostopa posameznika, na katerega se nanašajo osebni podatki;</w:t>
      </w:r>
    </w:p>
    <w:p w14:paraId="26426549" w14:textId="77777777" w:rsidR="00B91F43" w:rsidRPr="00043665" w:rsidRDefault="00B91F43" w:rsidP="00735870">
      <w:pPr>
        <w:widowControl/>
        <w:numPr>
          <w:ilvl w:val="0"/>
          <w:numId w:val="6"/>
        </w:numPr>
        <w:autoSpaceDE/>
        <w:autoSpaceDN/>
        <w:adjustRightInd/>
        <w:jc w:val="both"/>
        <w:rPr>
          <w:rFonts w:cs="Arial"/>
          <w:sz w:val="20"/>
        </w:rPr>
      </w:pPr>
      <w:r w:rsidRPr="00043665">
        <w:rPr>
          <w:rFonts w:cs="Arial"/>
          <w:sz w:val="20"/>
        </w:rPr>
        <w:t>pravico do popravka;</w:t>
      </w:r>
    </w:p>
    <w:p w14:paraId="5C34669A" w14:textId="77777777" w:rsidR="00B91F43" w:rsidRPr="00043665" w:rsidRDefault="00B91F43" w:rsidP="00735870">
      <w:pPr>
        <w:widowControl/>
        <w:numPr>
          <w:ilvl w:val="0"/>
          <w:numId w:val="6"/>
        </w:numPr>
        <w:autoSpaceDE/>
        <w:autoSpaceDN/>
        <w:adjustRightInd/>
        <w:jc w:val="both"/>
        <w:rPr>
          <w:rFonts w:cs="Arial"/>
          <w:sz w:val="20"/>
        </w:rPr>
      </w:pPr>
      <w:r w:rsidRPr="00043665">
        <w:rPr>
          <w:rFonts w:cs="Arial"/>
          <w:sz w:val="20"/>
        </w:rPr>
        <w:t>pravico do izbrisa (“pravico do pozabe”);</w:t>
      </w:r>
    </w:p>
    <w:p w14:paraId="61510DEA" w14:textId="77777777" w:rsidR="00B91F43" w:rsidRPr="00043665" w:rsidRDefault="00B91F43" w:rsidP="00735870">
      <w:pPr>
        <w:widowControl/>
        <w:numPr>
          <w:ilvl w:val="0"/>
          <w:numId w:val="6"/>
        </w:numPr>
        <w:autoSpaceDE/>
        <w:autoSpaceDN/>
        <w:adjustRightInd/>
        <w:jc w:val="both"/>
        <w:rPr>
          <w:rFonts w:cs="Arial"/>
          <w:sz w:val="20"/>
        </w:rPr>
      </w:pPr>
      <w:r w:rsidRPr="00043665">
        <w:rPr>
          <w:rFonts w:cs="Arial"/>
          <w:sz w:val="20"/>
        </w:rPr>
        <w:t>pravico do omejitve obdelave;</w:t>
      </w:r>
    </w:p>
    <w:p w14:paraId="7D8FC064" w14:textId="77777777" w:rsidR="00B91F43" w:rsidRPr="00043665" w:rsidRDefault="00B91F43" w:rsidP="00735870">
      <w:pPr>
        <w:widowControl/>
        <w:numPr>
          <w:ilvl w:val="0"/>
          <w:numId w:val="6"/>
        </w:numPr>
        <w:autoSpaceDE/>
        <w:autoSpaceDN/>
        <w:adjustRightInd/>
        <w:jc w:val="both"/>
        <w:rPr>
          <w:rFonts w:cs="Arial"/>
          <w:sz w:val="20"/>
        </w:rPr>
      </w:pPr>
      <w:r w:rsidRPr="00043665">
        <w:rPr>
          <w:rFonts w:cs="Arial"/>
          <w:sz w:val="20"/>
        </w:rPr>
        <w:t>obveznost obveščanja v zvezi s popravkom ali izbrisom osebnih podatkov ali omejitvijo obdelave;</w:t>
      </w:r>
    </w:p>
    <w:p w14:paraId="0ED4BC3C" w14:textId="77777777" w:rsidR="00B91F43" w:rsidRPr="00043665" w:rsidRDefault="00B91F43" w:rsidP="00735870">
      <w:pPr>
        <w:widowControl/>
        <w:numPr>
          <w:ilvl w:val="0"/>
          <w:numId w:val="6"/>
        </w:numPr>
        <w:autoSpaceDE/>
        <w:autoSpaceDN/>
        <w:adjustRightInd/>
        <w:jc w:val="both"/>
        <w:rPr>
          <w:rFonts w:cs="Arial"/>
          <w:sz w:val="20"/>
        </w:rPr>
      </w:pPr>
      <w:r w:rsidRPr="00043665">
        <w:rPr>
          <w:rFonts w:cs="Arial"/>
          <w:sz w:val="20"/>
        </w:rPr>
        <w:t>pravico do prenosljivosti podatkov;</w:t>
      </w:r>
    </w:p>
    <w:p w14:paraId="1245FFAC" w14:textId="77777777" w:rsidR="00B91F43" w:rsidRPr="00043665" w:rsidRDefault="00B91F43" w:rsidP="00735870">
      <w:pPr>
        <w:widowControl/>
        <w:numPr>
          <w:ilvl w:val="0"/>
          <w:numId w:val="6"/>
        </w:numPr>
        <w:autoSpaceDE/>
        <w:autoSpaceDN/>
        <w:adjustRightInd/>
        <w:jc w:val="both"/>
        <w:rPr>
          <w:rFonts w:cs="Arial"/>
          <w:sz w:val="20"/>
        </w:rPr>
      </w:pPr>
      <w:r w:rsidRPr="00043665">
        <w:rPr>
          <w:rFonts w:cs="Arial"/>
          <w:sz w:val="20"/>
        </w:rPr>
        <w:t>pravico do ugovora;</w:t>
      </w:r>
    </w:p>
    <w:p w14:paraId="226E33F7" w14:textId="77777777" w:rsidR="00B91F43" w:rsidRPr="00043665" w:rsidRDefault="00B91F43" w:rsidP="00735870">
      <w:pPr>
        <w:widowControl/>
        <w:numPr>
          <w:ilvl w:val="0"/>
          <w:numId w:val="6"/>
        </w:numPr>
        <w:autoSpaceDE/>
        <w:autoSpaceDN/>
        <w:adjustRightInd/>
        <w:jc w:val="both"/>
        <w:rPr>
          <w:rFonts w:cs="Arial"/>
          <w:sz w:val="20"/>
        </w:rPr>
      </w:pPr>
      <w:r w:rsidRPr="00043665">
        <w:rPr>
          <w:rFonts w:cs="Arial"/>
          <w:sz w:val="20"/>
        </w:rPr>
        <w:t>pravico, da za posameznika, na katerega se nanašajo osebni podatki, ne velja odločitev, ki temelji zgolj na avtomatizirani obdelavi, vključno z oblikovanjem profilov.</w:t>
      </w:r>
    </w:p>
    <w:p w14:paraId="78CC5355" w14:textId="77777777" w:rsidR="00B91F43" w:rsidRPr="00043665" w:rsidRDefault="00B91F43" w:rsidP="00B91F43">
      <w:pPr>
        <w:rPr>
          <w:rFonts w:cs="Arial"/>
          <w:sz w:val="20"/>
        </w:rPr>
      </w:pPr>
    </w:p>
    <w:p w14:paraId="51A5E475" w14:textId="77777777" w:rsidR="00B91F43" w:rsidRPr="00043665" w:rsidRDefault="00B91F43" w:rsidP="00B91F43">
      <w:pPr>
        <w:spacing w:after="200"/>
        <w:contextualSpacing/>
        <w:rPr>
          <w:rFonts w:cs="Arial"/>
          <w:sz w:val="20"/>
        </w:rPr>
      </w:pPr>
      <w:r w:rsidRPr="00043665">
        <w:rPr>
          <w:rFonts w:cs="Arial"/>
          <w:sz w:val="20"/>
        </w:rPr>
        <w:t>Obdelovalec bo, upoštevaje naravo obdelave podatkov in informacije, ki so na voljo obdelovalcu, upravljavcu pomagal pri izpolnjevanju obveznosti glede:</w:t>
      </w:r>
    </w:p>
    <w:p w14:paraId="643A2AA7" w14:textId="77777777" w:rsidR="00B91F43" w:rsidRPr="00043665" w:rsidRDefault="00B91F43" w:rsidP="00735870">
      <w:pPr>
        <w:widowControl/>
        <w:numPr>
          <w:ilvl w:val="0"/>
          <w:numId w:val="7"/>
        </w:numPr>
        <w:autoSpaceDE/>
        <w:autoSpaceDN/>
        <w:adjustRightInd/>
        <w:spacing w:after="200"/>
        <w:contextualSpacing/>
        <w:jc w:val="both"/>
        <w:rPr>
          <w:rFonts w:cs="Arial"/>
          <w:sz w:val="20"/>
        </w:rPr>
      </w:pPr>
      <w:r w:rsidRPr="00043665">
        <w:rPr>
          <w:rFonts w:cs="Arial"/>
          <w:sz w:val="20"/>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268333D1" w14:textId="77777777" w:rsidR="00B91F43" w:rsidRPr="00043665" w:rsidRDefault="00B91F43" w:rsidP="00735870">
      <w:pPr>
        <w:widowControl/>
        <w:numPr>
          <w:ilvl w:val="0"/>
          <w:numId w:val="7"/>
        </w:numPr>
        <w:autoSpaceDE/>
        <w:autoSpaceDN/>
        <w:adjustRightInd/>
        <w:spacing w:after="200"/>
        <w:contextualSpacing/>
        <w:jc w:val="both"/>
        <w:rPr>
          <w:rFonts w:cs="Arial"/>
          <w:sz w:val="20"/>
        </w:rPr>
      </w:pPr>
      <w:r w:rsidRPr="00043665">
        <w:rPr>
          <w:rFonts w:cs="Arial"/>
          <w:sz w:val="20"/>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267A907" w14:textId="77777777" w:rsidR="00B91F43" w:rsidRPr="00043665" w:rsidRDefault="00B91F43" w:rsidP="00735870">
      <w:pPr>
        <w:widowControl/>
        <w:numPr>
          <w:ilvl w:val="0"/>
          <w:numId w:val="7"/>
        </w:numPr>
        <w:autoSpaceDE/>
        <w:autoSpaceDN/>
        <w:adjustRightInd/>
        <w:spacing w:after="200"/>
        <w:contextualSpacing/>
        <w:jc w:val="both"/>
        <w:rPr>
          <w:rFonts w:cs="Arial"/>
          <w:sz w:val="20"/>
        </w:rPr>
      </w:pPr>
      <w:r w:rsidRPr="00043665">
        <w:rPr>
          <w:rFonts w:cs="Arial"/>
          <w:sz w:val="20"/>
        </w:rPr>
        <w:t>obveznosti upravljavca, da upravljavec pred obdelavo opravi oceno učinka predvidenih dejanj obdelave na varstvo osebnih podatkov (oceno učinka v zvezi z varstvom podatkov), kadar bi vrsta obdelave verjetno povzročila veliko tveganje za pravice in svoboščine posameznikov (naročnik bo izdelal oceno učinkov tveganj na osebne podatke v roku 30 dni od podpisa dogovora);</w:t>
      </w:r>
    </w:p>
    <w:p w14:paraId="0CB4D6FB" w14:textId="161E6E73" w:rsidR="00B91F43" w:rsidRPr="00043665" w:rsidRDefault="00B91F43" w:rsidP="00735870">
      <w:pPr>
        <w:widowControl/>
        <w:numPr>
          <w:ilvl w:val="0"/>
          <w:numId w:val="7"/>
        </w:numPr>
        <w:autoSpaceDE/>
        <w:autoSpaceDN/>
        <w:adjustRightInd/>
        <w:spacing w:after="200"/>
        <w:contextualSpacing/>
        <w:jc w:val="both"/>
        <w:rPr>
          <w:rFonts w:cs="Arial"/>
          <w:sz w:val="20"/>
        </w:rPr>
      </w:pPr>
      <w:r w:rsidRPr="00043665">
        <w:rPr>
          <w:rFonts w:cs="Arial"/>
          <w:sz w:val="20"/>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10A81F12" w14:textId="42618D92" w:rsidR="00B91F43" w:rsidRPr="00043665" w:rsidRDefault="003215AA"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w:t>
      </w:r>
      <w:r w:rsidR="00B91F43" w:rsidRPr="00043665">
        <w:rPr>
          <w:rFonts w:cs="Arial"/>
          <w:bCs/>
          <w:sz w:val="20"/>
        </w:rPr>
        <w:t>len</w:t>
      </w:r>
    </w:p>
    <w:p w14:paraId="57251008" w14:textId="77777777" w:rsidR="003215AA" w:rsidRPr="00043665" w:rsidRDefault="003215AA" w:rsidP="002525C5">
      <w:pPr>
        <w:pStyle w:val="Odstavekseznama"/>
        <w:widowControl/>
        <w:autoSpaceDE/>
        <w:autoSpaceDN/>
        <w:adjustRightInd/>
        <w:spacing w:line="260" w:lineRule="atLeast"/>
        <w:ind w:left="357"/>
        <w:rPr>
          <w:rFonts w:cs="Arial"/>
          <w:bCs/>
          <w:sz w:val="20"/>
        </w:rPr>
      </w:pPr>
    </w:p>
    <w:p w14:paraId="1CBCBEBF" w14:textId="77777777" w:rsidR="00B91F43" w:rsidRPr="00043665" w:rsidRDefault="00B91F43" w:rsidP="00B91F43">
      <w:pPr>
        <w:jc w:val="both"/>
        <w:rPr>
          <w:rFonts w:cs="Arial"/>
          <w:sz w:val="20"/>
        </w:rPr>
      </w:pPr>
      <w:r w:rsidRPr="00043665">
        <w:rPr>
          <w:rFonts w:cs="Arial"/>
          <w:sz w:val="20"/>
        </w:rPr>
        <w:t>V primeru kršitve varnosti osebnih podatkov bo obdelovalec brez nepotrebnega odlašanja potem, ko se je seznanil s kršitvijo varnosti, uradno obvestil upravljavca o kršitvi varnosti osebnih podatkov.</w:t>
      </w:r>
    </w:p>
    <w:p w14:paraId="0FEE6AA0" w14:textId="77777777" w:rsidR="00B91F43" w:rsidRPr="00043665" w:rsidRDefault="00B91F43" w:rsidP="00B91F43">
      <w:pPr>
        <w:jc w:val="both"/>
        <w:rPr>
          <w:rFonts w:cs="Arial"/>
          <w:sz w:val="20"/>
        </w:rPr>
      </w:pPr>
    </w:p>
    <w:p w14:paraId="487D294E" w14:textId="77777777" w:rsidR="00B91F43" w:rsidRPr="00043665" w:rsidRDefault="00B91F43" w:rsidP="00B91F43">
      <w:pPr>
        <w:jc w:val="both"/>
        <w:rPr>
          <w:rFonts w:cs="Arial"/>
          <w:sz w:val="20"/>
        </w:rPr>
      </w:pPr>
      <w:r w:rsidRPr="00043665">
        <w:rPr>
          <w:rFonts w:cs="Arial"/>
          <w:sz w:val="20"/>
        </w:rP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04A6837C" w14:textId="77777777" w:rsidR="00B91F43" w:rsidRPr="00043665" w:rsidRDefault="00B91F43" w:rsidP="00B91F43">
      <w:pPr>
        <w:jc w:val="both"/>
        <w:rPr>
          <w:rFonts w:cs="Arial"/>
          <w:sz w:val="20"/>
        </w:rPr>
      </w:pPr>
    </w:p>
    <w:p w14:paraId="030EDFFA" w14:textId="420CBD60" w:rsidR="00B91F43" w:rsidRPr="00043665" w:rsidRDefault="00B91F43" w:rsidP="00B91F43">
      <w:pPr>
        <w:jc w:val="both"/>
        <w:rPr>
          <w:rFonts w:cs="Arial"/>
          <w:sz w:val="20"/>
        </w:rPr>
      </w:pPr>
      <w:r w:rsidRPr="00043665">
        <w:rPr>
          <w:rFonts w:cs="Arial"/>
          <w:sz w:val="20"/>
        </w:rP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6CB32893" w14:textId="77777777" w:rsidR="00B91F43" w:rsidRPr="00043665" w:rsidRDefault="00B91F43" w:rsidP="00735870">
      <w:pPr>
        <w:widowControl/>
        <w:numPr>
          <w:ilvl w:val="0"/>
          <w:numId w:val="8"/>
        </w:numPr>
        <w:autoSpaceDE/>
        <w:autoSpaceDN/>
        <w:adjustRightInd/>
        <w:jc w:val="both"/>
        <w:rPr>
          <w:rFonts w:cs="Arial"/>
          <w:sz w:val="20"/>
        </w:rPr>
      </w:pPr>
      <w:r w:rsidRPr="00043665">
        <w:rPr>
          <w:rFonts w:cs="Arial"/>
          <w:sz w:val="20"/>
        </w:rPr>
        <w:t xml:space="preserve">naravo kršitve varnosti osebnih podatkov, po možnosti tudi kategorije in približno število zadevnih posameznikov, na katere se nanašajo osebni podatki, ter vrste in približno število zadevnih evidenc osebnih podatkov; </w:t>
      </w:r>
    </w:p>
    <w:p w14:paraId="3028766F" w14:textId="77777777" w:rsidR="00B91F43" w:rsidRPr="00043665" w:rsidRDefault="00B91F43" w:rsidP="00735870">
      <w:pPr>
        <w:widowControl/>
        <w:numPr>
          <w:ilvl w:val="0"/>
          <w:numId w:val="8"/>
        </w:numPr>
        <w:autoSpaceDE/>
        <w:autoSpaceDN/>
        <w:adjustRightInd/>
        <w:jc w:val="both"/>
        <w:rPr>
          <w:rFonts w:cs="Arial"/>
          <w:sz w:val="20"/>
        </w:rPr>
      </w:pPr>
      <w:r w:rsidRPr="00043665">
        <w:rPr>
          <w:rFonts w:cs="Arial"/>
          <w:sz w:val="20"/>
        </w:rPr>
        <w:t xml:space="preserve">verjetne posledice kršitve varnosti osebnih podatkov; </w:t>
      </w:r>
    </w:p>
    <w:p w14:paraId="1B544171" w14:textId="77777777" w:rsidR="00B91F43" w:rsidRPr="00043665" w:rsidRDefault="00B91F43" w:rsidP="00735870">
      <w:pPr>
        <w:widowControl/>
        <w:numPr>
          <w:ilvl w:val="0"/>
          <w:numId w:val="8"/>
        </w:numPr>
        <w:autoSpaceDE/>
        <w:autoSpaceDN/>
        <w:adjustRightInd/>
        <w:jc w:val="both"/>
        <w:rPr>
          <w:rFonts w:cs="Arial"/>
          <w:sz w:val="20"/>
        </w:rPr>
      </w:pPr>
      <w:r w:rsidRPr="00043665">
        <w:rPr>
          <w:rFonts w:cs="Arial"/>
          <w:sz w:val="20"/>
        </w:rPr>
        <w:t>ukrepe, ki naj jih upravljavec sprejme ali katerih sprejetje predlaga upravljavcu za obravnavanje kršitve varnosti osebnih podatkov, pa tudi, kjer ustrezno, ukrepe za ublažitev morebitnih škodljivih učinkov kršitve.</w:t>
      </w:r>
    </w:p>
    <w:p w14:paraId="0A5F399C" w14:textId="77777777" w:rsidR="00B91F43" w:rsidRPr="00043665" w:rsidRDefault="00B91F43" w:rsidP="00B91F43">
      <w:pPr>
        <w:ind w:left="360"/>
        <w:rPr>
          <w:rFonts w:cs="Arial"/>
          <w:sz w:val="20"/>
        </w:rPr>
      </w:pPr>
    </w:p>
    <w:p w14:paraId="0231D9F0" w14:textId="66FCA02C" w:rsidR="00B91F43" w:rsidRPr="00043665" w:rsidRDefault="00B91F43" w:rsidP="00B91F43">
      <w:pPr>
        <w:rPr>
          <w:rFonts w:cs="Arial"/>
          <w:sz w:val="20"/>
        </w:rPr>
      </w:pPr>
      <w:r w:rsidRPr="00043665">
        <w:rPr>
          <w:rFonts w:cs="Arial"/>
          <w:sz w:val="20"/>
        </w:rPr>
        <w:t xml:space="preserve">Stranki v </w:t>
      </w:r>
      <w:r w:rsidR="001C18C7">
        <w:rPr>
          <w:rFonts w:cs="Arial"/>
          <w:sz w:val="20"/>
        </w:rPr>
        <w:t>p</w:t>
      </w:r>
      <w:r w:rsidRPr="00043665">
        <w:rPr>
          <w:rFonts w:cs="Arial"/>
          <w:sz w:val="20"/>
        </w:rPr>
        <w:t>rilogi C.3 določita vse elemente, ki jih mora zagotoviti obdelovalec pri zagotavljanju pomoči upravljavcu pri obveščanju pristojnega nadzornega organa o kršitvi varnosti osebnih podatkov.</w:t>
      </w:r>
    </w:p>
    <w:p w14:paraId="5851F8C9" w14:textId="77777777" w:rsidR="00006069" w:rsidRPr="00043665" w:rsidRDefault="00006069" w:rsidP="00B91F43">
      <w:pPr>
        <w:rPr>
          <w:rFonts w:cs="Arial"/>
          <w:sz w:val="20"/>
        </w:rPr>
      </w:pPr>
    </w:p>
    <w:p w14:paraId="1F633139" w14:textId="77777777" w:rsidR="00B91F43" w:rsidRPr="00043665" w:rsidRDefault="00B91F43"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lastRenderedPageBreak/>
        <w:t>člen</w:t>
      </w:r>
    </w:p>
    <w:p w14:paraId="3B641DC4" w14:textId="77777777" w:rsidR="00B91F43" w:rsidRPr="00043665" w:rsidRDefault="00B91F43" w:rsidP="00B91F43">
      <w:pPr>
        <w:rPr>
          <w:rFonts w:cs="Arial"/>
          <w:sz w:val="20"/>
        </w:rPr>
      </w:pPr>
    </w:p>
    <w:p w14:paraId="0AD6BBAD" w14:textId="77777777" w:rsidR="00B91F43" w:rsidRPr="00043665" w:rsidRDefault="00B91F43" w:rsidP="00B91F43">
      <w:pPr>
        <w:jc w:val="both"/>
        <w:rPr>
          <w:rFonts w:cs="Arial"/>
          <w:sz w:val="20"/>
        </w:rPr>
      </w:pPr>
      <w:r w:rsidRPr="00043665">
        <w:rPr>
          <w:rFonts w:cs="Arial"/>
          <w:sz w:val="20"/>
        </w:rPr>
        <w:t>Obdelovalec se zavezuje, da bo ob prekinitvi zagotavljanja storitev obdelave osebnih podatkov izbrisal vse osebne podatke, če bi jih slučajno nevede imel, ki jih obdeluje v imenu in za račun upravljavca in zagotovil upravljavcu, da je to tudi storil.</w:t>
      </w:r>
    </w:p>
    <w:p w14:paraId="6AEA9CA9" w14:textId="77777777" w:rsidR="00B91F43" w:rsidRPr="00043665" w:rsidRDefault="00B91F43" w:rsidP="00B91F43">
      <w:pPr>
        <w:rPr>
          <w:rFonts w:cs="Arial"/>
          <w:sz w:val="20"/>
        </w:rPr>
      </w:pPr>
    </w:p>
    <w:p w14:paraId="4588DDCE" w14:textId="77777777" w:rsidR="00B91F43" w:rsidRPr="00043665" w:rsidRDefault="00B91F43"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0FACC18A" w14:textId="77777777" w:rsidR="003215AA" w:rsidRPr="00043665" w:rsidRDefault="003215AA" w:rsidP="00B91F43">
      <w:pPr>
        <w:jc w:val="both"/>
        <w:rPr>
          <w:rFonts w:cs="Arial"/>
          <w:sz w:val="20"/>
        </w:rPr>
      </w:pPr>
    </w:p>
    <w:p w14:paraId="2EB1FC95" w14:textId="71958218" w:rsidR="00B91F43" w:rsidRPr="00043665" w:rsidRDefault="00B91F43" w:rsidP="00B91F43">
      <w:pPr>
        <w:jc w:val="both"/>
        <w:rPr>
          <w:rFonts w:cs="Arial"/>
          <w:sz w:val="20"/>
        </w:rPr>
      </w:pPr>
      <w:r w:rsidRPr="00043665">
        <w:rPr>
          <w:rFonts w:cs="Arial"/>
          <w:sz w:val="20"/>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7D33A44F" w14:textId="77777777" w:rsidR="00B91F43" w:rsidRPr="00043665" w:rsidRDefault="00B91F43" w:rsidP="00B91F43">
      <w:pPr>
        <w:jc w:val="both"/>
        <w:rPr>
          <w:rFonts w:cs="Arial"/>
          <w:sz w:val="20"/>
        </w:rPr>
      </w:pPr>
    </w:p>
    <w:p w14:paraId="41337624" w14:textId="77777777" w:rsidR="00B91F43" w:rsidRPr="00043665" w:rsidRDefault="00B91F43" w:rsidP="00B91F43">
      <w:pPr>
        <w:jc w:val="both"/>
        <w:rPr>
          <w:rFonts w:cs="Arial"/>
          <w:sz w:val="20"/>
        </w:rPr>
      </w:pPr>
      <w:r w:rsidRPr="00043665">
        <w:rPr>
          <w:rFonts w:cs="Arial"/>
          <w:sz w:val="20"/>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58556E7A" w14:textId="77777777" w:rsidR="004F436F" w:rsidRPr="00043665" w:rsidRDefault="004F436F" w:rsidP="00B91F43">
      <w:pPr>
        <w:jc w:val="both"/>
        <w:rPr>
          <w:rFonts w:cs="Arial"/>
          <w:sz w:val="20"/>
        </w:rPr>
      </w:pPr>
    </w:p>
    <w:p w14:paraId="60078D9D" w14:textId="77777777" w:rsidR="004F436F" w:rsidRPr="00043665" w:rsidRDefault="004F436F"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1CD0971B" w14:textId="77777777" w:rsidR="004F436F" w:rsidRPr="00043665" w:rsidRDefault="004F436F" w:rsidP="004F436F">
      <w:pPr>
        <w:spacing w:line="260" w:lineRule="atLeast"/>
        <w:jc w:val="center"/>
        <w:rPr>
          <w:rFonts w:cs="Arial"/>
          <w:sz w:val="20"/>
        </w:rPr>
      </w:pPr>
    </w:p>
    <w:p w14:paraId="09419CD6" w14:textId="77777777" w:rsidR="004F436F" w:rsidRPr="00043665" w:rsidRDefault="004F436F" w:rsidP="004F436F">
      <w:pPr>
        <w:jc w:val="both"/>
        <w:rPr>
          <w:rFonts w:eastAsia="Calibri" w:cs="Arial"/>
          <w:sz w:val="20"/>
          <w:lang w:eastAsia="sl-SI"/>
        </w:rPr>
      </w:pPr>
      <w:r w:rsidRPr="00043665">
        <w:rPr>
          <w:rFonts w:eastAsia="Calibri" w:cs="Arial"/>
          <w:sz w:val="20"/>
          <w:lang w:eastAsia="sl-SI"/>
        </w:rPr>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iz 46. člena te pogodbe.</w:t>
      </w:r>
    </w:p>
    <w:p w14:paraId="352A6FCC" w14:textId="77777777" w:rsidR="004F436F" w:rsidRPr="00043665" w:rsidRDefault="004F436F" w:rsidP="004F436F">
      <w:pPr>
        <w:jc w:val="both"/>
        <w:rPr>
          <w:rFonts w:eastAsia="Calibri" w:cs="Arial"/>
          <w:sz w:val="20"/>
          <w:lang w:eastAsia="sl-SI"/>
        </w:rPr>
      </w:pPr>
    </w:p>
    <w:p w14:paraId="380FA579" w14:textId="77777777" w:rsidR="004F436F" w:rsidRPr="00043665" w:rsidRDefault="004F436F" w:rsidP="004F436F">
      <w:pPr>
        <w:jc w:val="both"/>
        <w:rPr>
          <w:rFonts w:eastAsia="Calibri" w:cs="Arial"/>
          <w:sz w:val="20"/>
          <w:lang w:eastAsia="sl-SI"/>
        </w:rPr>
      </w:pPr>
      <w:r w:rsidRPr="00043665">
        <w:rPr>
          <w:rFonts w:eastAsia="Calibri" w:cs="Arial"/>
          <w:sz w:val="20"/>
          <w:lang w:eastAsia="sl-SI"/>
        </w:rPr>
        <w:t>Obvestilo mora imeti najmanj vsebino iz člena 33 Splošne uredbe o varstvu podatkov.</w:t>
      </w:r>
    </w:p>
    <w:p w14:paraId="6EE19F25" w14:textId="77777777" w:rsidR="004F436F" w:rsidRDefault="004F436F" w:rsidP="00B91F43">
      <w:pPr>
        <w:jc w:val="both"/>
        <w:rPr>
          <w:rFonts w:cs="Arial"/>
          <w:sz w:val="20"/>
        </w:rPr>
      </w:pPr>
    </w:p>
    <w:p w14:paraId="5C736D69" w14:textId="77777777" w:rsidR="00664B24" w:rsidRPr="00043665" w:rsidRDefault="00664B24" w:rsidP="00B91F43">
      <w:pPr>
        <w:jc w:val="both"/>
        <w:rPr>
          <w:rFonts w:cs="Arial"/>
          <w:sz w:val="20"/>
        </w:rPr>
      </w:pPr>
    </w:p>
    <w:p w14:paraId="6A622AFC" w14:textId="3CE3EBD5" w:rsidR="003068C5" w:rsidRPr="00043665" w:rsidRDefault="00565177" w:rsidP="00D421BE">
      <w:pPr>
        <w:pStyle w:val="Naslov1"/>
        <w:numPr>
          <w:ilvl w:val="0"/>
          <w:numId w:val="16"/>
        </w:numPr>
        <w:jc w:val="both"/>
      </w:pPr>
      <w:r w:rsidRPr="00043665">
        <w:t>SKRBNIK</w:t>
      </w:r>
      <w:r w:rsidR="00E915EF" w:rsidRPr="00043665">
        <w:t>I</w:t>
      </w:r>
      <w:r w:rsidRPr="00043665">
        <w:t xml:space="preserve"> POGODBE</w:t>
      </w:r>
    </w:p>
    <w:p w14:paraId="311609F2" w14:textId="77777777" w:rsidR="005864CE" w:rsidRPr="00043665" w:rsidRDefault="005864CE" w:rsidP="005864CE">
      <w:pPr>
        <w:rPr>
          <w:rFonts w:cs="Arial"/>
          <w:sz w:val="20"/>
        </w:rPr>
      </w:pPr>
    </w:p>
    <w:p w14:paraId="2D00601D" w14:textId="00264F5A" w:rsidR="00565177" w:rsidRPr="00043665" w:rsidRDefault="00565177"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0C4956B1" w14:textId="5B04A8F7" w:rsidR="00C36EEE" w:rsidRPr="00043665" w:rsidRDefault="00C36EEE" w:rsidP="00EB108F">
      <w:pPr>
        <w:spacing w:line="260" w:lineRule="atLeast"/>
        <w:jc w:val="both"/>
        <w:rPr>
          <w:rFonts w:cs="Arial"/>
          <w:sz w:val="20"/>
        </w:rPr>
      </w:pPr>
    </w:p>
    <w:p w14:paraId="41771DEC" w14:textId="77777777" w:rsidR="00964E6D" w:rsidRPr="00043665" w:rsidRDefault="00C36EEE" w:rsidP="00EE2FA6">
      <w:pPr>
        <w:jc w:val="both"/>
        <w:rPr>
          <w:rFonts w:cs="Arial"/>
          <w:sz w:val="20"/>
        </w:rPr>
      </w:pPr>
      <w:r w:rsidRPr="00043665">
        <w:rPr>
          <w:rFonts w:cs="Arial"/>
          <w:sz w:val="20"/>
        </w:rPr>
        <w:t>Skrbnik</w:t>
      </w:r>
      <w:r w:rsidR="00964E6D" w:rsidRPr="00043665">
        <w:rPr>
          <w:rFonts w:cs="Arial"/>
          <w:sz w:val="20"/>
        </w:rPr>
        <w:t>i te pogodbe so:</w:t>
      </w:r>
    </w:p>
    <w:p w14:paraId="1841A838" w14:textId="7B6F99DE" w:rsidR="00964E6D" w:rsidRPr="00043665" w:rsidRDefault="00C36EEE" w:rsidP="00D421BE">
      <w:pPr>
        <w:pStyle w:val="Odstavekseznama"/>
        <w:numPr>
          <w:ilvl w:val="0"/>
          <w:numId w:val="37"/>
        </w:numPr>
        <w:jc w:val="both"/>
        <w:rPr>
          <w:rFonts w:cs="Arial"/>
          <w:sz w:val="20"/>
          <w:lang w:val="sv-SE"/>
        </w:rPr>
      </w:pPr>
      <w:r w:rsidRPr="00043665">
        <w:rPr>
          <w:rFonts w:cs="Arial"/>
          <w:sz w:val="20"/>
        </w:rPr>
        <w:t xml:space="preserve">na strani naročnika </w:t>
      </w:r>
      <w:r w:rsidR="00006069" w:rsidRPr="00043665">
        <w:rPr>
          <w:rFonts w:cs="Arial"/>
          <w:sz w:val="20"/>
        </w:rPr>
        <w:t>je</w:t>
      </w:r>
      <w:r w:rsidR="00373C12" w:rsidRPr="00043665">
        <w:rPr>
          <w:rFonts w:cs="Arial"/>
          <w:sz w:val="20"/>
        </w:rPr>
        <w:t xml:space="preserve"> </w:t>
      </w:r>
      <w:bookmarkStart w:id="15" w:name="_Hlk85018274"/>
      <w:r w:rsidR="00AD30D5" w:rsidRPr="00043665">
        <w:rPr>
          <w:rFonts w:cs="Arial"/>
          <w:sz w:val="20"/>
        </w:rPr>
        <w:t xml:space="preserve">g./ga. </w:t>
      </w:r>
      <w:r w:rsidR="00AD30D5" w:rsidRPr="00043665">
        <w:rPr>
          <w:rFonts w:cs="Arial"/>
          <w:b/>
          <w:sz w:val="20"/>
        </w:rPr>
        <w:fldChar w:fldCharType="begin">
          <w:ffData>
            <w:name w:val="Besedilo2"/>
            <w:enabled/>
            <w:calcOnExit w:val="0"/>
            <w:textInput/>
          </w:ffData>
        </w:fldChar>
      </w:r>
      <w:r w:rsidR="00AD30D5" w:rsidRPr="00043665">
        <w:rPr>
          <w:rFonts w:cs="Arial"/>
          <w:b/>
          <w:sz w:val="20"/>
        </w:rPr>
        <w:instrText xml:space="preserve"> FORMTEXT </w:instrText>
      </w:r>
      <w:r w:rsidR="00AD30D5" w:rsidRPr="00043665">
        <w:rPr>
          <w:rFonts w:cs="Arial"/>
          <w:b/>
          <w:sz w:val="20"/>
        </w:rPr>
      </w:r>
      <w:r w:rsidR="00AD30D5" w:rsidRPr="00043665">
        <w:rPr>
          <w:rFonts w:cs="Arial"/>
          <w:b/>
          <w:sz w:val="20"/>
        </w:rPr>
        <w:fldChar w:fldCharType="separate"/>
      </w:r>
      <w:r w:rsidR="00AD30D5" w:rsidRPr="00043665">
        <w:rPr>
          <w:rFonts w:cs="Arial"/>
          <w:b/>
          <w:noProof/>
          <w:sz w:val="20"/>
        </w:rPr>
        <w:t> </w:t>
      </w:r>
      <w:r w:rsidR="00AD30D5" w:rsidRPr="00043665">
        <w:rPr>
          <w:rFonts w:cs="Arial"/>
          <w:b/>
          <w:noProof/>
          <w:sz w:val="20"/>
        </w:rPr>
        <w:t> </w:t>
      </w:r>
      <w:r w:rsidR="00AD30D5" w:rsidRPr="00043665">
        <w:rPr>
          <w:rFonts w:cs="Arial"/>
          <w:b/>
          <w:noProof/>
          <w:sz w:val="20"/>
        </w:rPr>
        <w:t> </w:t>
      </w:r>
      <w:r w:rsidR="00AD30D5" w:rsidRPr="00043665">
        <w:rPr>
          <w:rFonts w:cs="Arial"/>
          <w:b/>
          <w:noProof/>
          <w:sz w:val="20"/>
        </w:rPr>
        <w:t> </w:t>
      </w:r>
      <w:r w:rsidR="00AD30D5" w:rsidRPr="00043665">
        <w:rPr>
          <w:rFonts w:cs="Arial"/>
          <w:b/>
          <w:noProof/>
          <w:sz w:val="20"/>
        </w:rPr>
        <w:t> </w:t>
      </w:r>
      <w:r w:rsidR="00AD30D5" w:rsidRPr="00043665">
        <w:rPr>
          <w:rFonts w:cs="Arial"/>
          <w:b/>
          <w:sz w:val="20"/>
        </w:rPr>
        <w:fldChar w:fldCharType="end"/>
      </w:r>
      <w:r w:rsidR="00AD30D5" w:rsidRPr="00043665">
        <w:rPr>
          <w:rFonts w:cs="Arial"/>
          <w:sz w:val="20"/>
        </w:rPr>
        <w:t xml:space="preserve">  (el. naslov: </w:t>
      </w:r>
      <w:r w:rsidR="00AD30D5" w:rsidRPr="00043665">
        <w:rPr>
          <w:rFonts w:cs="Arial"/>
          <w:b/>
          <w:sz w:val="20"/>
        </w:rPr>
        <w:fldChar w:fldCharType="begin">
          <w:ffData>
            <w:name w:val="Besedilo2"/>
            <w:enabled/>
            <w:calcOnExit w:val="0"/>
            <w:textInput/>
          </w:ffData>
        </w:fldChar>
      </w:r>
      <w:r w:rsidR="00AD30D5" w:rsidRPr="00043665">
        <w:rPr>
          <w:rFonts w:cs="Arial"/>
          <w:b/>
          <w:sz w:val="20"/>
        </w:rPr>
        <w:instrText xml:space="preserve"> FORMTEXT </w:instrText>
      </w:r>
      <w:r w:rsidR="00AD30D5" w:rsidRPr="00043665">
        <w:rPr>
          <w:rFonts w:cs="Arial"/>
          <w:b/>
          <w:sz w:val="20"/>
        </w:rPr>
      </w:r>
      <w:r w:rsidR="00AD30D5" w:rsidRPr="00043665">
        <w:rPr>
          <w:rFonts w:cs="Arial"/>
          <w:b/>
          <w:sz w:val="20"/>
        </w:rPr>
        <w:fldChar w:fldCharType="separate"/>
      </w:r>
      <w:r w:rsidR="00AD30D5" w:rsidRPr="00043665">
        <w:rPr>
          <w:rFonts w:cs="Arial"/>
          <w:b/>
          <w:noProof/>
          <w:sz w:val="20"/>
        </w:rPr>
        <w:t> </w:t>
      </w:r>
      <w:r w:rsidR="00AD30D5" w:rsidRPr="00043665">
        <w:rPr>
          <w:rFonts w:cs="Arial"/>
          <w:b/>
          <w:noProof/>
          <w:sz w:val="20"/>
        </w:rPr>
        <w:t> </w:t>
      </w:r>
      <w:r w:rsidR="00AD30D5" w:rsidRPr="00043665">
        <w:rPr>
          <w:rFonts w:cs="Arial"/>
          <w:b/>
          <w:noProof/>
          <w:sz w:val="20"/>
        </w:rPr>
        <w:t> </w:t>
      </w:r>
      <w:r w:rsidR="00AD30D5" w:rsidRPr="00043665">
        <w:rPr>
          <w:rFonts w:cs="Arial"/>
          <w:b/>
          <w:noProof/>
          <w:sz w:val="20"/>
        </w:rPr>
        <w:t> </w:t>
      </w:r>
      <w:r w:rsidR="00AD30D5" w:rsidRPr="00043665">
        <w:rPr>
          <w:rFonts w:cs="Arial"/>
          <w:b/>
          <w:noProof/>
          <w:sz w:val="20"/>
        </w:rPr>
        <w:t> </w:t>
      </w:r>
      <w:r w:rsidR="00AD30D5" w:rsidRPr="00043665">
        <w:rPr>
          <w:rFonts w:cs="Arial"/>
          <w:b/>
          <w:sz w:val="20"/>
        </w:rPr>
        <w:fldChar w:fldCharType="end"/>
      </w:r>
      <w:r w:rsidR="00AD30D5" w:rsidRPr="00043665">
        <w:rPr>
          <w:rFonts w:cs="Arial"/>
          <w:sz w:val="20"/>
        </w:rPr>
        <w:t xml:space="preserve">, tel. št.: </w:t>
      </w:r>
      <w:r w:rsidR="00AD30D5" w:rsidRPr="00043665">
        <w:rPr>
          <w:rFonts w:cs="Arial"/>
          <w:b/>
          <w:sz w:val="20"/>
        </w:rPr>
        <w:fldChar w:fldCharType="begin">
          <w:ffData>
            <w:name w:val="Besedilo2"/>
            <w:enabled/>
            <w:calcOnExit w:val="0"/>
            <w:textInput/>
          </w:ffData>
        </w:fldChar>
      </w:r>
      <w:r w:rsidR="00AD30D5" w:rsidRPr="00043665">
        <w:rPr>
          <w:rFonts w:cs="Arial"/>
          <w:b/>
          <w:sz w:val="20"/>
        </w:rPr>
        <w:instrText xml:space="preserve"> FORMTEXT </w:instrText>
      </w:r>
      <w:r w:rsidR="00AD30D5" w:rsidRPr="00043665">
        <w:rPr>
          <w:rFonts w:cs="Arial"/>
          <w:b/>
          <w:sz w:val="20"/>
        </w:rPr>
      </w:r>
      <w:r w:rsidR="00AD30D5" w:rsidRPr="00043665">
        <w:rPr>
          <w:rFonts w:cs="Arial"/>
          <w:b/>
          <w:sz w:val="20"/>
        </w:rPr>
        <w:fldChar w:fldCharType="separate"/>
      </w:r>
      <w:r w:rsidR="00AD30D5" w:rsidRPr="00043665">
        <w:rPr>
          <w:rFonts w:cs="Arial"/>
          <w:b/>
          <w:noProof/>
          <w:sz w:val="20"/>
        </w:rPr>
        <w:t> </w:t>
      </w:r>
      <w:r w:rsidR="00AD30D5" w:rsidRPr="00043665">
        <w:rPr>
          <w:rFonts w:cs="Arial"/>
          <w:b/>
          <w:noProof/>
          <w:sz w:val="20"/>
        </w:rPr>
        <w:t> </w:t>
      </w:r>
      <w:r w:rsidR="00AD30D5" w:rsidRPr="00043665">
        <w:rPr>
          <w:rFonts w:cs="Arial"/>
          <w:b/>
          <w:noProof/>
          <w:sz w:val="20"/>
        </w:rPr>
        <w:t> </w:t>
      </w:r>
      <w:r w:rsidR="00AD30D5" w:rsidRPr="00043665">
        <w:rPr>
          <w:rFonts w:cs="Arial"/>
          <w:b/>
          <w:noProof/>
          <w:sz w:val="20"/>
        </w:rPr>
        <w:t> </w:t>
      </w:r>
      <w:r w:rsidR="00AD30D5" w:rsidRPr="00043665">
        <w:rPr>
          <w:rFonts w:cs="Arial"/>
          <w:b/>
          <w:noProof/>
          <w:sz w:val="20"/>
        </w:rPr>
        <w:t> </w:t>
      </w:r>
      <w:r w:rsidR="00AD30D5" w:rsidRPr="00043665">
        <w:rPr>
          <w:rFonts w:cs="Arial"/>
          <w:b/>
          <w:sz w:val="20"/>
        </w:rPr>
        <w:fldChar w:fldCharType="end"/>
      </w:r>
      <w:r w:rsidR="00AD30D5" w:rsidRPr="00043665">
        <w:rPr>
          <w:rFonts w:cs="Arial"/>
          <w:sz w:val="20"/>
        </w:rPr>
        <w:t>),</w:t>
      </w:r>
    </w:p>
    <w:p w14:paraId="59D7A41D" w14:textId="4D41022F" w:rsidR="00DC472A" w:rsidRPr="00043665" w:rsidRDefault="00C36EEE" w:rsidP="00D421BE">
      <w:pPr>
        <w:pStyle w:val="Odstavekseznama"/>
        <w:numPr>
          <w:ilvl w:val="0"/>
          <w:numId w:val="37"/>
        </w:numPr>
        <w:jc w:val="both"/>
        <w:rPr>
          <w:rFonts w:cs="Arial"/>
          <w:sz w:val="20"/>
          <w:lang w:val="sv-SE"/>
        </w:rPr>
      </w:pPr>
      <w:r w:rsidRPr="00043665">
        <w:rPr>
          <w:rFonts w:cs="Arial"/>
          <w:sz w:val="20"/>
        </w:rPr>
        <w:t>na strani izvajalca pa</w:t>
      </w:r>
      <w:r w:rsidR="00F22BD3" w:rsidRPr="00043665">
        <w:rPr>
          <w:rFonts w:cs="Arial"/>
          <w:sz w:val="20"/>
        </w:rPr>
        <w:t xml:space="preserve"> </w:t>
      </w:r>
      <w:r w:rsidR="00DC472A" w:rsidRPr="00043665">
        <w:rPr>
          <w:rFonts w:cs="Arial"/>
          <w:sz w:val="20"/>
        </w:rPr>
        <w:t xml:space="preserve">g./ga. </w:t>
      </w:r>
      <w:r w:rsidR="00DC472A" w:rsidRPr="00043665">
        <w:rPr>
          <w:rFonts w:cs="Arial"/>
          <w:b/>
          <w:sz w:val="20"/>
        </w:rPr>
        <w:fldChar w:fldCharType="begin">
          <w:ffData>
            <w:name w:val="Besedilo2"/>
            <w:enabled/>
            <w:calcOnExit w:val="0"/>
            <w:textInput/>
          </w:ffData>
        </w:fldChar>
      </w:r>
      <w:r w:rsidR="00DC472A" w:rsidRPr="00043665">
        <w:rPr>
          <w:rFonts w:cs="Arial"/>
          <w:b/>
          <w:sz w:val="20"/>
        </w:rPr>
        <w:instrText xml:space="preserve"> FORMTEXT </w:instrText>
      </w:r>
      <w:r w:rsidR="00DC472A" w:rsidRPr="00043665">
        <w:rPr>
          <w:rFonts w:cs="Arial"/>
          <w:b/>
          <w:sz w:val="20"/>
        </w:rPr>
      </w:r>
      <w:r w:rsidR="00DC472A" w:rsidRPr="00043665">
        <w:rPr>
          <w:rFonts w:cs="Arial"/>
          <w:b/>
          <w:sz w:val="20"/>
        </w:rPr>
        <w:fldChar w:fldCharType="separate"/>
      </w:r>
      <w:r w:rsidR="00DC472A" w:rsidRPr="00043665">
        <w:rPr>
          <w:rFonts w:cs="Arial"/>
          <w:b/>
          <w:noProof/>
          <w:sz w:val="20"/>
        </w:rPr>
        <w:t> </w:t>
      </w:r>
      <w:r w:rsidR="00DC472A" w:rsidRPr="00043665">
        <w:rPr>
          <w:rFonts w:cs="Arial"/>
          <w:b/>
          <w:noProof/>
          <w:sz w:val="20"/>
        </w:rPr>
        <w:t> </w:t>
      </w:r>
      <w:r w:rsidR="00DC472A" w:rsidRPr="00043665">
        <w:rPr>
          <w:rFonts w:cs="Arial"/>
          <w:b/>
          <w:noProof/>
          <w:sz w:val="20"/>
        </w:rPr>
        <w:t> </w:t>
      </w:r>
      <w:r w:rsidR="00DC472A" w:rsidRPr="00043665">
        <w:rPr>
          <w:rFonts w:cs="Arial"/>
          <w:b/>
          <w:noProof/>
          <w:sz w:val="20"/>
        </w:rPr>
        <w:t> </w:t>
      </w:r>
      <w:r w:rsidR="00DC472A" w:rsidRPr="00043665">
        <w:rPr>
          <w:rFonts w:cs="Arial"/>
          <w:b/>
          <w:noProof/>
          <w:sz w:val="20"/>
        </w:rPr>
        <w:t> </w:t>
      </w:r>
      <w:r w:rsidR="00DC472A" w:rsidRPr="00043665">
        <w:rPr>
          <w:rFonts w:cs="Arial"/>
          <w:b/>
          <w:sz w:val="20"/>
        </w:rPr>
        <w:fldChar w:fldCharType="end"/>
      </w:r>
      <w:r w:rsidR="00DC472A" w:rsidRPr="00043665">
        <w:rPr>
          <w:rFonts w:cs="Arial"/>
          <w:sz w:val="20"/>
        </w:rPr>
        <w:t xml:space="preserve">  (el. naslov: </w:t>
      </w:r>
      <w:r w:rsidR="00DC472A" w:rsidRPr="00043665">
        <w:rPr>
          <w:rFonts w:cs="Arial"/>
          <w:b/>
          <w:sz w:val="20"/>
        </w:rPr>
        <w:fldChar w:fldCharType="begin">
          <w:ffData>
            <w:name w:val="Besedilo2"/>
            <w:enabled/>
            <w:calcOnExit w:val="0"/>
            <w:textInput/>
          </w:ffData>
        </w:fldChar>
      </w:r>
      <w:r w:rsidR="00DC472A" w:rsidRPr="00043665">
        <w:rPr>
          <w:rFonts w:cs="Arial"/>
          <w:b/>
          <w:sz w:val="20"/>
        </w:rPr>
        <w:instrText xml:space="preserve"> FORMTEXT </w:instrText>
      </w:r>
      <w:r w:rsidR="00DC472A" w:rsidRPr="00043665">
        <w:rPr>
          <w:rFonts w:cs="Arial"/>
          <w:b/>
          <w:sz w:val="20"/>
        </w:rPr>
      </w:r>
      <w:r w:rsidR="00DC472A" w:rsidRPr="00043665">
        <w:rPr>
          <w:rFonts w:cs="Arial"/>
          <w:b/>
          <w:sz w:val="20"/>
        </w:rPr>
        <w:fldChar w:fldCharType="separate"/>
      </w:r>
      <w:r w:rsidR="00DC472A" w:rsidRPr="00043665">
        <w:rPr>
          <w:rFonts w:cs="Arial"/>
          <w:b/>
          <w:noProof/>
          <w:sz w:val="20"/>
        </w:rPr>
        <w:t> </w:t>
      </w:r>
      <w:r w:rsidR="00DC472A" w:rsidRPr="00043665">
        <w:rPr>
          <w:rFonts w:cs="Arial"/>
          <w:b/>
          <w:noProof/>
          <w:sz w:val="20"/>
        </w:rPr>
        <w:t> </w:t>
      </w:r>
      <w:r w:rsidR="00DC472A" w:rsidRPr="00043665">
        <w:rPr>
          <w:rFonts w:cs="Arial"/>
          <w:b/>
          <w:noProof/>
          <w:sz w:val="20"/>
        </w:rPr>
        <w:t> </w:t>
      </w:r>
      <w:r w:rsidR="00DC472A" w:rsidRPr="00043665">
        <w:rPr>
          <w:rFonts w:cs="Arial"/>
          <w:b/>
          <w:noProof/>
          <w:sz w:val="20"/>
        </w:rPr>
        <w:t> </w:t>
      </w:r>
      <w:r w:rsidR="00DC472A" w:rsidRPr="00043665">
        <w:rPr>
          <w:rFonts w:cs="Arial"/>
          <w:b/>
          <w:noProof/>
          <w:sz w:val="20"/>
        </w:rPr>
        <w:t> </w:t>
      </w:r>
      <w:r w:rsidR="00DC472A" w:rsidRPr="00043665">
        <w:rPr>
          <w:rFonts w:cs="Arial"/>
          <w:b/>
          <w:sz w:val="20"/>
        </w:rPr>
        <w:fldChar w:fldCharType="end"/>
      </w:r>
      <w:r w:rsidR="00DC472A" w:rsidRPr="00043665">
        <w:rPr>
          <w:rFonts w:cs="Arial"/>
          <w:sz w:val="20"/>
        </w:rPr>
        <w:t xml:space="preserve">, tel. št.: </w:t>
      </w:r>
      <w:r w:rsidR="00DC472A" w:rsidRPr="00043665">
        <w:rPr>
          <w:rFonts w:cs="Arial"/>
          <w:b/>
          <w:sz w:val="20"/>
        </w:rPr>
        <w:fldChar w:fldCharType="begin">
          <w:ffData>
            <w:name w:val="Besedilo2"/>
            <w:enabled/>
            <w:calcOnExit w:val="0"/>
            <w:textInput/>
          </w:ffData>
        </w:fldChar>
      </w:r>
      <w:r w:rsidR="00DC472A" w:rsidRPr="00043665">
        <w:rPr>
          <w:rFonts w:cs="Arial"/>
          <w:b/>
          <w:sz w:val="20"/>
        </w:rPr>
        <w:instrText xml:space="preserve"> FORMTEXT </w:instrText>
      </w:r>
      <w:r w:rsidR="00DC472A" w:rsidRPr="00043665">
        <w:rPr>
          <w:rFonts w:cs="Arial"/>
          <w:b/>
          <w:sz w:val="20"/>
        </w:rPr>
      </w:r>
      <w:r w:rsidR="00DC472A" w:rsidRPr="00043665">
        <w:rPr>
          <w:rFonts w:cs="Arial"/>
          <w:b/>
          <w:sz w:val="20"/>
        </w:rPr>
        <w:fldChar w:fldCharType="separate"/>
      </w:r>
      <w:r w:rsidR="00DC472A" w:rsidRPr="00043665">
        <w:rPr>
          <w:rFonts w:cs="Arial"/>
          <w:b/>
          <w:noProof/>
          <w:sz w:val="20"/>
        </w:rPr>
        <w:t> </w:t>
      </w:r>
      <w:r w:rsidR="00DC472A" w:rsidRPr="00043665">
        <w:rPr>
          <w:rFonts w:cs="Arial"/>
          <w:b/>
          <w:noProof/>
          <w:sz w:val="20"/>
        </w:rPr>
        <w:t> </w:t>
      </w:r>
      <w:r w:rsidR="00DC472A" w:rsidRPr="00043665">
        <w:rPr>
          <w:rFonts w:cs="Arial"/>
          <w:b/>
          <w:noProof/>
          <w:sz w:val="20"/>
        </w:rPr>
        <w:t> </w:t>
      </w:r>
      <w:r w:rsidR="00DC472A" w:rsidRPr="00043665">
        <w:rPr>
          <w:rFonts w:cs="Arial"/>
          <w:b/>
          <w:noProof/>
          <w:sz w:val="20"/>
        </w:rPr>
        <w:t> </w:t>
      </w:r>
      <w:r w:rsidR="00DC472A" w:rsidRPr="00043665">
        <w:rPr>
          <w:rFonts w:cs="Arial"/>
          <w:b/>
          <w:noProof/>
          <w:sz w:val="20"/>
        </w:rPr>
        <w:t> </w:t>
      </w:r>
      <w:r w:rsidR="00DC472A" w:rsidRPr="00043665">
        <w:rPr>
          <w:rFonts w:cs="Arial"/>
          <w:b/>
          <w:sz w:val="20"/>
        </w:rPr>
        <w:fldChar w:fldCharType="end"/>
      </w:r>
      <w:r w:rsidR="00DC472A" w:rsidRPr="00043665">
        <w:rPr>
          <w:rFonts w:cs="Arial"/>
          <w:sz w:val="20"/>
        </w:rPr>
        <w:t>)</w:t>
      </w:r>
      <w:r w:rsidR="00AD30D5">
        <w:rPr>
          <w:rFonts w:cs="Arial"/>
          <w:sz w:val="20"/>
        </w:rPr>
        <w:t>.</w:t>
      </w:r>
      <w:r w:rsidR="00DC472A" w:rsidRPr="00043665">
        <w:rPr>
          <w:rFonts w:cs="Arial"/>
          <w:sz w:val="20"/>
        </w:rPr>
        <w:t xml:space="preserve"> </w:t>
      </w:r>
    </w:p>
    <w:p w14:paraId="566BF735" w14:textId="40BFD403" w:rsidR="00964E6D" w:rsidRPr="00043665" w:rsidRDefault="00964E6D" w:rsidP="00DC472A">
      <w:pPr>
        <w:pStyle w:val="Odstavekseznama"/>
        <w:jc w:val="both"/>
        <w:rPr>
          <w:rFonts w:cs="Arial"/>
          <w:sz w:val="20"/>
          <w:lang w:val="sv-SE"/>
        </w:rPr>
      </w:pPr>
    </w:p>
    <w:p w14:paraId="505CB071" w14:textId="77777777" w:rsidR="00964E6D" w:rsidRPr="00043665" w:rsidRDefault="00964E6D" w:rsidP="00964E6D">
      <w:pPr>
        <w:jc w:val="both"/>
        <w:rPr>
          <w:rFonts w:cs="Arial"/>
          <w:sz w:val="20"/>
          <w:lang w:val="sv-SE"/>
        </w:rPr>
      </w:pPr>
    </w:p>
    <w:p w14:paraId="468C7D0F" w14:textId="3D1F228B" w:rsidR="003215AA" w:rsidRPr="00043665" w:rsidRDefault="003215AA" w:rsidP="003215AA">
      <w:pPr>
        <w:spacing w:line="260" w:lineRule="atLeast"/>
        <w:jc w:val="both"/>
        <w:rPr>
          <w:rFonts w:cs="Arial"/>
          <w:sz w:val="20"/>
        </w:rPr>
      </w:pPr>
      <w:r w:rsidRPr="00043665">
        <w:rPr>
          <w:rFonts w:cs="Arial"/>
          <w:sz w:val="20"/>
        </w:rPr>
        <w:t>Za spremembo skrbnikov te pogodbe je dovolj pisno obvestilo ene stranke drugi stranki</w:t>
      </w:r>
      <w:r w:rsidR="00373C12" w:rsidRPr="00043665">
        <w:rPr>
          <w:rFonts w:cs="Arial"/>
          <w:sz w:val="20"/>
        </w:rPr>
        <w:t>.</w:t>
      </w:r>
    </w:p>
    <w:p w14:paraId="4E5B8B1D" w14:textId="77777777" w:rsidR="003215AA" w:rsidRDefault="003215AA" w:rsidP="00964E6D">
      <w:pPr>
        <w:jc w:val="both"/>
        <w:rPr>
          <w:rFonts w:cs="Arial"/>
          <w:sz w:val="20"/>
        </w:rPr>
      </w:pPr>
    </w:p>
    <w:p w14:paraId="54DD5EEF" w14:textId="77777777" w:rsidR="00664B24" w:rsidRPr="00043665" w:rsidRDefault="00664B24" w:rsidP="00964E6D">
      <w:pPr>
        <w:jc w:val="both"/>
        <w:rPr>
          <w:rFonts w:cs="Arial"/>
          <w:sz w:val="20"/>
        </w:rPr>
      </w:pPr>
    </w:p>
    <w:p w14:paraId="6B02832E" w14:textId="005FB729" w:rsidR="006458A7" w:rsidRPr="00043665" w:rsidRDefault="006458A7" w:rsidP="00D421BE">
      <w:pPr>
        <w:pStyle w:val="Naslov1"/>
        <w:numPr>
          <w:ilvl w:val="0"/>
          <w:numId w:val="16"/>
        </w:numPr>
        <w:jc w:val="both"/>
      </w:pPr>
      <w:r w:rsidRPr="00043665">
        <w:t>O</w:t>
      </w:r>
      <w:r w:rsidR="00B40DAA">
        <w:t xml:space="preserve">DPOVED </w:t>
      </w:r>
      <w:r w:rsidRPr="00043665">
        <w:t>POGODBE</w:t>
      </w:r>
    </w:p>
    <w:p w14:paraId="058F7184" w14:textId="77777777" w:rsidR="006458A7" w:rsidRPr="00043665" w:rsidRDefault="006458A7" w:rsidP="00964E6D">
      <w:pPr>
        <w:jc w:val="both"/>
        <w:rPr>
          <w:rFonts w:cs="Arial"/>
          <w:sz w:val="20"/>
        </w:rPr>
      </w:pPr>
    </w:p>
    <w:p w14:paraId="7F90CE30" w14:textId="77777777" w:rsidR="006458A7" w:rsidRPr="00043665" w:rsidRDefault="006458A7" w:rsidP="006458A7">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71431520" w14:textId="77777777" w:rsidR="006458A7" w:rsidRPr="00043665" w:rsidRDefault="006458A7" w:rsidP="006458A7">
      <w:pPr>
        <w:spacing w:line="260" w:lineRule="atLeast"/>
        <w:jc w:val="both"/>
        <w:rPr>
          <w:rFonts w:cs="Arial"/>
          <w:sz w:val="20"/>
        </w:rPr>
      </w:pPr>
    </w:p>
    <w:p w14:paraId="358E590C" w14:textId="0DEB1B17" w:rsidR="006458A7" w:rsidRPr="00043665" w:rsidRDefault="006458A7" w:rsidP="006458A7">
      <w:pPr>
        <w:spacing w:line="260" w:lineRule="atLeast"/>
        <w:jc w:val="both"/>
        <w:rPr>
          <w:rFonts w:cs="Arial"/>
          <w:sz w:val="20"/>
        </w:rPr>
      </w:pPr>
      <w:r w:rsidRPr="00043665">
        <w:rPr>
          <w:rFonts w:cs="Arial"/>
          <w:sz w:val="20"/>
        </w:rPr>
        <w:t xml:space="preserve">Naročnik lahko kadar koli </w:t>
      </w:r>
      <w:r w:rsidR="00E46F85">
        <w:rPr>
          <w:rFonts w:cs="Arial"/>
          <w:sz w:val="20"/>
        </w:rPr>
        <w:t>odpove</w:t>
      </w:r>
      <w:r w:rsidRPr="00043665">
        <w:rPr>
          <w:rFonts w:cs="Arial"/>
          <w:sz w:val="20"/>
        </w:rPr>
        <w:t xml:space="preserve"> pogodb</w:t>
      </w:r>
      <w:r w:rsidR="00E46F85">
        <w:rPr>
          <w:rFonts w:cs="Arial"/>
          <w:sz w:val="20"/>
        </w:rPr>
        <w:t>o</w:t>
      </w:r>
      <w:r w:rsidRPr="00043665">
        <w:rPr>
          <w:rFonts w:cs="Arial"/>
          <w:sz w:val="20"/>
        </w:rPr>
        <w:t>. Od</w:t>
      </w:r>
      <w:r w:rsidR="00E46F85">
        <w:rPr>
          <w:rFonts w:cs="Arial"/>
          <w:sz w:val="20"/>
        </w:rPr>
        <w:t>poved</w:t>
      </w:r>
      <w:r w:rsidRPr="00043665">
        <w:rPr>
          <w:rFonts w:cs="Arial"/>
          <w:sz w:val="20"/>
        </w:rPr>
        <w:t xml:space="preserve"> mora biti pisn</w:t>
      </w:r>
      <w:r w:rsidR="00E46F85">
        <w:rPr>
          <w:rFonts w:cs="Arial"/>
          <w:sz w:val="20"/>
        </w:rPr>
        <w:t>a</w:t>
      </w:r>
      <w:r w:rsidRPr="00043665">
        <w:rPr>
          <w:rFonts w:cs="Arial"/>
          <w:sz w:val="20"/>
        </w:rPr>
        <w:t>. Od</w:t>
      </w:r>
      <w:r w:rsidR="00E46F85">
        <w:rPr>
          <w:rFonts w:cs="Arial"/>
          <w:sz w:val="20"/>
        </w:rPr>
        <w:t>povedni</w:t>
      </w:r>
      <w:r w:rsidRPr="00043665">
        <w:rPr>
          <w:rFonts w:cs="Arial"/>
          <w:sz w:val="20"/>
        </w:rPr>
        <w:t xml:space="preserve"> rok je </w:t>
      </w:r>
      <w:r w:rsidR="00920065" w:rsidRPr="00043665">
        <w:rPr>
          <w:rFonts w:cs="Arial"/>
          <w:sz w:val="20"/>
        </w:rPr>
        <w:t xml:space="preserve">najmanj </w:t>
      </w:r>
      <w:r w:rsidRPr="00043665">
        <w:rPr>
          <w:rFonts w:cs="Arial"/>
          <w:sz w:val="20"/>
        </w:rPr>
        <w:t>tri (3) mesece in začne teči naslednji dan od dneva, ko je naročnik odposlal pisno obvestilo po elektronski pošti na elektronski naslov izvajalca navedenega v pogodbi.</w:t>
      </w:r>
    </w:p>
    <w:p w14:paraId="30FAF4E8" w14:textId="77777777" w:rsidR="006458A7" w:rsidRPr="00043665" w:rsidRDefault="006458A7" w:rsidP="006458A7">
      <w:pPr>
        <w:spacing w:line="260" w:lineRule="atLeast"/>
        <w:jc w:val="both"/>
        <w:rPr>
          <w:rFonts w:cs="Arial"/>
          <w:sz w:val="20"/>
        </w:rPr>
      </w:pPr>
    </w:p>
    <w:p w14:paraId="26923010" w14:textId="21D45EE5" w:rsidR="006458A7" w:rsidRPr="00043665" w:rsidRDefault="006458A7" w:rsidP="006458A7">
      <w:pPr>
        <w:numPr>
          <w:ilvl w:val="12"/>
          <w:numId w:val="0"/>
        </w:numPr>
        <w:jc w:val="both"/>
        <w:rPr>
          <w:rFonts w:cs="Arial"/>
          <w:sz w:val="20"/>
        </w:rPr>
      </w:pPr>
      <w:r w:rsidRPr="00043665">
        <w:rPr>
          <w:rFonts w:cs="Arial"/>
          <w:sz w:val="20"/>
        </w:rPr>
        <w:t xml:space="preserve">V primeru bistvenih ali ponavljajočih se kršitev določil pogodbe lahko </w:t>
      </w:r>
      <w:r w:rsidR="00885BA8">
        <w:rPr>
          <w:rFonts w:cs="Arial"/>
          <w:sz w:val="20"/>
        </w:rPr>
        <w:t>odpove</w:t>
      </w:r>
      <w:r w:rsidR="00885BA8" w:rsidRPr="00043665">
        <w:rPr>
          <w:rFonts w:cs="Arial"/>
          <w:sz w:val="20"/>
        </w:rPr>
        <w:t xml:space="preserve"> </w:t>
      </w:r>
      <w:r w:rsidRPr="00043665">
        <w:rPr>
          <w:rFonts w:cs="Arial"/>
          <w:sz w:val="20"/>
        </w:rPr>
        <w:t>pogodb</w:t>
      </w:r>
      <w:r w:rsidR="00885BA8">
        <w:rPr>
          <w:rFonts w:cs="Arial"/>
          <w:sz w:val="20"/>
        </w:rPr>
        <w:t>o</w:t>
      </w:r>
      <w:r w:rsidRPr="00043665">
        <w:rPr>
          <w:rFonts w:cs="Arial"/>
          <w:sz w:val="20"/>
        </w:rPr>
        <w:t xml:space="preserve"> katerakoli od pogodbenih strank. Od</w:t>
      </w:r>
      <w:r w:rsidR="00E46F85">
        <w:rPr>
          <w:rFonts w:cs="Arial"/>
          <w:sz w:val="20"/>
        </w:rPr>
        <w:t>povedni</w:t>
      </w:r>
      <w:r w:rsidRPr="00043665">
        <w:rPr>
          <w:rFonts w:cs="Arial"/>
          <w:sz w:val="20"/>
        </w:rPr>
        <w:t xml:space="preserve"> rok je v tem primeru 30 dni. Rok začne teči z dnem, ko je </w:t>
      </w:r>
      <w:r w:rsidR="00E46F85">
        <w:rPr>
          <w:rFonts w:cs="Arial"/>
          <w:sz w:val="20"/>
        </w:rPr>
        <w:t xml:space="preserve">odpoved </w:t>
      </w:r>
      <w:r w:rsidRPr="00043665">
        <w:rPr>
          <w:rFonts w:cs="Arial"/>
          <w:sz w:val="20"/>
        </w:rPr>
        <w:t>bil</w:t>
      </w:r>
      <w:r w:rsidR="00E46F85">
        <w:rPr>
          <w:rFonts w:cs="Arial"/>
          <w:sz w:val="20"/>
        </w:rPr>
        <w:t>a</w:t>
      </w:r>
      <w:r w:rsidRPr="00043665">
        <w:rPr>
          <w:rFonts w:cs="Arial"/>
          <w:sz w:val="20"/>
        </w:rPr>
        <w:t xml:space="preserve"> odposlan</w:t>
      </w:r>
      <w:r w:rsidR="00E46F85">
        <w:rPr>
          <w:rFonts w:cs="Arial"/>
          <w:sz w:val="20"/>
        </w:rPr>
        <w:t>a</w:t>
      </w:r>
      <w:r w:rsidRPr="00043665">
        <w:rPr>
          <w:rFonts w:cs="Arial"/>
          <w:sz w:val="20"/>
        </w:rPr>
        <w:t xml:space="preserve"> drugi pogodbeni stranki. V primeru uveljavljanja skrajšanega od</w:t>
      </w:r>
      <w:r w:rsidR="00E46F85">
        <w:rPr>
          <w:rFonts w:cs="Arial"/>
          <w:sz w:val="20"/>
        </w:rPr>
        <w:t>povednega</w:t>
      </w:r>
      <w:r w:rsidRPr="00043665">
        <w:rPr>
          <w:rFonts w:cs="Arial"/>
          <w:sz w:val="20"/>
        </w:rPr>
        <w:t xml:space="preserve"> roka morata stranki predhodno pisno opozoriti na bistvene ali ponavljajoče se kršitve s 15 dnevnim rokom za odpravo pomanjkljivosti.</w:t>
      </w:r>
    </w:p>
    <w:p w14:paraId="514AB01A" w14:textId="77777777" w:rsidR="006458A7" w:rsidRPr="00043665" w:rsidRDefault="006458A7" w:rsidP="006458A7">
      <w:pPr>
        <w:spacing w:line="260" w:lineRule="atLeast"/>
        <w:jc w:val="both"/>
        <w:rPr>
          <w:rFonts w:cs="Arial"/>
          <w:sz w:val="20"/>
        </w:rPr>
      </w:pPr>
    </w:p>
    <w:p w14:paraId="3952AA91" w14:textId="5166D188" w:rsidR="006458A7" w:rsidRPr="00043665" w:rsidRDefault="006458A7" w:rsidP="006458A7">
      <w:pPr>
        <w:spacing w:line="260" w:lineRule="atLeast"/>
        <w:jc w:val="both"/>
        <w:rPr>
          <w:rFonts w:cs="Arial"/>
          <w:sz w:val="20"/>
        </w:rPr>
      </w:pPr>
      <w:r w:rsidRPr="00043665">
        <w:rPr>
          <w:rFonts w:cs="Arial"/>
          <w:sz w:val="20"/>
        </w:rPr>
        <w:t xml:space="preserve">Naročnik ima pravico </w:t>
      </w:r>
      <w:r w:rsidR="00B40DAA">
        <w:rPr>
          <w:rFonts w:cs="Arial"/>
          <w:sz w:val="20"/>
        </w:rPr>
        <w:t>odpovedati</w:t>
      </w:r>
      <w:r w:rsidR="00B40DAA" w:rsidRPr="00043665">
        <w:rPr>
          <w:rFonts w:cs="Arial"/>
          <w:sz w:val="20"/>
        </w:rPr>
        <w:t xml:space="preserve"> </w:t>
      </w:r>
      <w:r w:rsidRPr="00043665">
        <w:rPr>
          <w:rFonts w:cs="Arial"/>
          <w:sz w:val="20"/>
        </w:rPr>
        <w:t>t</w:t>
      </w:r>
      <w:r w:rsidR="00B40DAA">
        <w:rPr>
          <w:rFonts w:cs="Arial"/>
          <w:sz w:val="20"/>
        </w:rPr>
        <w:t>o</w:t>
      </w:r>
      <w:r w:rsidRPr="00043665">
        <w:rPr>
          <w:rFonts w:cs="Arial"/>
          <w:sz w:val="20"/>
        </w:rPr>
        <w:t xml:space="preserve"> pogodbe s takojšnjim učinkom in brez od</w:t>
      </w:r>
      <w:r w:rsidR="00B40DAA">
        <w:rPr>
          <w:rFonts w:cs="Arial"/>
          <w:sz w:val="20"/>
        </w:rPr>
        <w:t xml:space="preserve">povednega </w:t>
      </w:r>
      <w:r w:rsidRPr="00043665">
        <w:rPr>
          <w:rFonts w:cs="Arial"/>
          <w:sz w:val="20"/>
        </w:rPr>
        <w:t>roka, če:</w:t>
      </w:r>
    </w:p>
    <w:p w14:paraId="33663D57" w14:textId="77777777" w:rsidR="006458A7" w:rsidRPr="00043665" w:rsidRDefault="006458A7" w:rsidP="006458A7">
      <w:pPr>
        <w:spacing w:line="260" w:lineRule="atLeast"/>
        <w:jc w:val="both"/>
        <w:rPr>
          <w:rFonts w:cs="Arial"/>
          <w:sz w:val="20"/>
        </w:rPr>
      </w:pPr>
    </w:p>
    <w:p w14:paraId="744C0313" w14:textId="290FE0AB" w:rsidR="006458A7" w:rsidRPr="00043665" w:rsidRDefault="006458A7" w:rsidP="00735870">
      <w:pPr>
        <w:widowControl/>
        <w:numPr>
          <w:ilvl w:val="0"/>
          <w:numId w:val="4"/>
        </w:numPr>
        <w:autoSpaceDE/>
        <w:autoSpaceDN/>
        <w:adjustRightInd/>
        <w:spacing w:line="260" w:lineRule="atLeast"/>
        <w:jc w:val="both"/>
        <w:rPr>
          <w:rFonts w:cs="Arial"/>
          <w:sz w:val="20"/>
        </w:rPr>
      </w:pPr>
      <w:r w:rsidRPr="00043665">
        <w:rPr>
          <w:rFonts w:cs="Arial"/>
          <w:sz w:val="20"/>
        </w:rPr>
        <w:t xml:space="preserve">v času njene veljavnosti sodišče izda izvajalcu sklep o začetku insolventnega postopka po določbah Zakona o finančnem poslovanju, postopkih zaradi insolventnosti in prisilnem </w:t>
      </w:r>
      <w:r w:rsidRPr="00043665">
        <w:rPr>
          <w:rFonts w:cs="Arial"/>
          <w:sz w:val="20"/>
        </w:rPr>
        <w:lastRenderedPageBreak/>
        <w:t>prenehanju (Uradni list RS, št. 176/21 – uradno prečiščeno besedilo, 178/21 – popr., 196/21 – odl. US, 157/22 – odl. US, 35/23 – odl. US, 57/23 – odl. US</w:t>
      </w:r>
      <w:r w:rsidR="003F7C67">
        <w:rPr>
          <w:rFonts w:cs="Arial"/>
          <w:sz w:val="20"/>
        </w:rPr>
        <w:t xml:space="preserve">, </w:t>
      </w:r>
      <w:r w:rsidRPr="00043665">
        <w:rPr>
          <w:rFonts w:cs="Arial"/>
          <w:sz w:val="20"/>
        </w:rPr>
        <w:t>102/23</w:t>
      </w:r>
      <w:r w:rsidR="003F7C67">
        <w:rPr>
          <w:rFonts w:cs="Arial"/>
          <w:sz w:val="20"/>
        </w:rPr>
        <w:t xml:space="preserve">, </w:t>
      </w:r>
      <w:hyperlink r:id="rId9" w:tgtFrame="_blank" w:tooltip="Odločba o ugotovitvi, da sta tretji in četrti odstavek 234. člena Zakona o finančnem poslovanju, postopkih zaradi insolventnosti in prisilnem prenehanju v neskladju z Ustavo" w:history="1">
        <w:r w:rsidR="003F7C67" w:rsidRPr="00D54DD2">
          <w:t>25/25</w:t>
        </w:r>
      </w:hyperlink>
      <w:r w:rsidR="003F7C67" w:rsidRPr="003F7C67">
        <w:rPr>
          <w:rFonts w:cs="Arial"/>
          <w:sz w:val="20"/>
        </w:rPr>
        <w:t> – odl. US in </w:t>
      </w:r>
      <w:hyperlink r:id="rId10" w:tgtFrame="_blank" w:tooltip="Zakon o spremembah in dopolnitvah Zakona o finančnem poslovanju, postopkih zaradi insolventnosti in prisilnem prenehanju (ZFPPIPP-I)" w:history="1">
        <w:r w:rsidR="003F7C67" w:rsidRPr="00D54DD2">
          <w:t>40/25</w:t>
        </w:r>
      </w:hyperlink>
      <w:r w:rsidRPr="00043665">
        <w:rPr>
          <w:rFonts w:cs="Arial"/>
          <w:sz w:val="20"/>
        </w:rPr>
        <w:t>);</w:t>
      </w:r>
    </w:p>
    <w:p w14:paraId="231EF341" w14:textId="77777777" w:rsidR="006458A7" w:rsidRPr="00043665" w:rsidRDefault="006458A7" w:rsidP="00735870">
      <w:pPr>
        <w:widowControl/>
        <w:numPr>
          <w:ilvl w:val="0"/>
          <w:numId w:val="4"/>
        </w:numPr>
        <w:autoSpaceDE/>
        <w:autoSpaceDN/>
        <w:adjustRightInd/>
        <w:spacing w:line="260" w:lineRule="atLeast"/>
        <w:jc w:val="both"/>
        <w:rPr>
          <w:rFonts w:cs="Arial"/>
          <w:sz w:val="20"/>
        </w:rPr>
      </w:pPr>
      <w:r w:rsidRPr="00043665">
        <w:rPr>
          <w:rFonts w:cs="Arial"/>
          <w:sz w:val="20"/>
        </w:rPr>
        <w:t>izvajalec ne izpolnjuje pogodbenih obveznosti, tudi zaradi delne neizpolnitve pogodbenih obveznosti;</w:t>
      </w:r>
    </w:p>
    <w:p w14:paraId="7566C81F" w14:textId="77777777" w:rsidR="006458A7" w:rsidRPr="00043665" w:rsidRDefault="006458A7" w:rsidP="00735870">
      <w:pPr>
        <w:widowControl/>
        <w:numPr>
          <w:ilvl w:val="0"/>
          <w:numId w:val="4"/>
        </w:numPr>
        <w:autoSpaceDE/>
        <w:autoSpaceDN/>
        <w:adjustRightInd/>
        <w:spacing w:line="260" w:lineRule="atLeast"/>
        <w:jc w:val="both"/>
        <w:rPr>
          <w:rFonts w:cs="Arial"/>
          <w:sz w:val="20"/>
        </w:rPr>
      </w:pPr>
      <w:r w:rsidRPr="00043665">
        <w:rPr>
          <w:rFonts w:cs="Arial"/>
          <w:sz w:val="20"/>
        </w:rPr>
        <w:t>izvajalec dela izvaja nepravilno in nekvalitetno;</w:t>
      </w:r>
    </w:p>
    <w:p w14:paraId="0318405B" w14:textId="3E6F61F5" w:rsidR="006458A7" w:rsidRPr="00043665" w:rsidRDefault="006458A7" w:rsidP="00735870">
      <w:pPr>
        <w:widowControl/>
        <w:numPr>
          <w:ilvl w:val="0"/>
          <w:numId w:val="4"/>
        </w:numPr>
        <w:autoSpaceDE/>
        <w:autoSpaceDN/>
        <w:adjustRightInd/>
        <w:spacing w:line="260" w:lineRule="atLeast"/>
        <w:jc w:val="both"/>
        <w:rPr>
          <w:rFonts w:cs="Arial"/>
          <w:sz w:val="20"/>
        </w:rPr>
      </w:pPr>
      <w:r w:rsidRPr="00043665">
        <w:rPr>
          <w:rFonts w:cs="Arial"/>
          <w:sz w:val="20"/>
        </w:rPr>
        <w:t>izvajalec prekine z deli brez pisnega soglasja naročnika</w:t>
      </w:r>
      <w:r w:rsidR="00B40DAA">
        <w:rPr>
          <w:rFonts w:cs="Arial"/>
          <w:sz w:val="20"/>
        </w:rPr>
        <w:t>.</w:t>
      </w:r>
    </w:p>
    <w:p w14:paraId="71C0D771" w14:textId="77777777" w:rsidR="006458A7" w:rsidRPr="00043665" w:rsidRDefault="006458A7" w:rsidP="006458A7">
      <w:pPr>
        <w:spacing w:line="260" w:lineRule="atLeast"/>
        <w:jc w:val="both"/>
        <w:rPr>
          <w:rFonts w:cs="Arial"/>
          <w:bCs/>
          <w:sz w:val="20"/>
        </w:rPr>
      </w:pPr>
    </w:p>
    <w:p w14:paraId="0E15FA72" w14:textId="77777777" w:rsidR="006458A7" w:rsidRPr="00043665" w:rsidRDefault="006458A7" w:rsidP="006458A7">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7C35AC92" w14:textId="77777777" w:rsidR="006458A7" w:rsidRPr="00043665" w:rsidRDefault="006458A7" w:rsidP="006458A7">
      <w:pPr>
        <w:spacing w:line="260" w:lineRule="atLeast"/>
        <w:jc w:val="both"/>
        <w:rPr>
          <w:rFonts w:cs="Arial"/>
          <w:sz w:val="20"/>
        </w:rPr>
      </w:pPr>
    </w:p>
    <w:p w14:paraId="322A4FFB" w14:textId="77777777" w:rsidR="006458A7" w:rsidRPr="00043665" w:rsidRDefault="006458A7" w:rsidP="006458A7">
      <w:pPr>
        <w:spacing w:line="260" w:lineRule="atLeast"/>
        <w:jc w:val="both"/>
        <w:rPr>
          <w:rFonts w:cs="Arial"/>
          <w:sz w:val="20"/>
          <w:lang w:val="pl-PL"/>
        </w:rPr>
      </w:pPr>
      <w:r w:rsidRPr="00043665">
        <w:rPr>
          <w:rFonts w:cs="Arial"/>
          <w:sz w:val="20"/>
        </w:rPr>
        <w:t>Izvajalec</w:t>
      </w:r>
      <w:r w:rsidRPr="00043665">
        <w:rPr>
          <w:rFonts w:cs="Arial"/>
          <w:sz w:val="20"/>
          <w:lang w:val="pl-PL"/>
        </w:rPr>
        <w:t xml:space="preserve"> se zavezuje, da bo naročniku na njegov poziv posredoval podatke o:</w:t>
      </w:r>
    </w:p>
    <w:p w14:paraId="1C4B1C3D" w14:textId="77777777" w:rsidR="006458A7" w:rsidRPr="00043665" w:rsidRDefault="006458A7" w:rsidP="006458A7">
      <w:pPr>
        <w:spacing w:line="260" w:lineRule="atLeast"/>
        <w:jc w:val="both"/>
        <w:rPr>
          <w:rFonts w:cs="Arial"/>
          <w:sz w:val="20"/>
          <w:lang w:val="pl-PL"/>
        </w:rPr>
      </w:pPr>
    </w:p>
    <w:p w14:paraId="088711A7" w14:textId="77777777" w:rsidR="006458A7" w:rsidRPr="00043665" w:rsidRDefault="006458A7" w:rsidP="00735870">
      <w:pPr>
        <w:widowControl/>
        <w:numPr>
          <w:ilvl w:val="0"/>
          <w:numId w:val="4"/>
        </w:numPr>
        <w:autoSpaceDE/>
        <w:autoSpaceDN/>
        <w:adjustRightInd/>
        <w:spacing w:line="260" w:lineRule="atLeast"/>
        <w:jc w:val="both"/>
        <w:rPr>
          <w:rFonts w:cs="Arial"/>
          <w:sz w:val="20"/>
        </w:rPr>
      </w:pPr>
      <w:r w:rsidRPr="00043665">
        <w:rPr>
          <w:rFonts w:cs="Arial"/>
          <w:sz w:val="20"/>
        </w:rPr>
        <w:t>svojih ustanoviteljih, družbenikih, delničarjih, komandistih ali drugih lastnikih in podatke o lastniških deležih navedenih oseb,</w:t>
      </w:r>
    </w:p>
    <w:p w14:paraId="40BCDDB4" w14:textId="77777777" w:rsidR="006458A7" w:rsidRPr="00043665" w:rsidRDefault="006458A7" w:rsidP="00735870">
      <w:pPr>
        <w:widowControl/>
        <w:numPr>
          <w:ilvl w:val="0"/>
          <w:numId w:val="4"/>
        </w:numPr>
        <w:autoSpaceDE/>
        <w:autoSpaceDN/>
        <w:adjustRightInd/>
        <w:spacing w:line="260" w:lineRule="atLeast"/>
        <w:jc w:val="both"/>
        <w:rPr>
          <w:rFonts w:cs="Arial"/>
          <w:sz w:val="20"/>
        </w:rPr>
      </w:pPr>
      <w:r w:rsidRPr="00043665">
        <w:rPr>
          <w:rFonts w:cs="Arial"/>
          <w:sz w:val="20"/>
        </w:rPr>
        <w:t>gospodarskih subjektih, za katere se glede na določbe zakona, ki ureja gospodarske družbe, šteje, da so z njim povezane družbe.</w:t>
      </w:r>
    </w:p>
    <w:p w14:paraId="639E445E" w14:textId="77777777" w:rsidR="006458A7" w:rsidRDefault="006458A7" w:rsidP="00964E6D">
      <w:pPr>
        <w:jc w:val="both"/>
        <w:rPr>
          <w:rFonts w:cs="Arial"/>
          <w:sz w:val="20"/>
          <w:lang w:val="sv-SE"/>
        </w:rPr>
      </w:pPr>
    </w:p>
    <w:p w14:paraId="6605C9C8" w14:textId="77777777" w:rsidR="00664B24" w:rsidRPr="00043665" w:rsidRDefault="00664B24" w:rsidP="00964E6D">
      <w:pPr>
        <w:jc w:val="both"/>
        <w:rPr>
          <w:rFonts w:cs="Arial"/>
          <w:sz w:val="20"/>
          <w:lang w:val="sv-SE"/>
        </w:rPr>
      </w:pPr>
    </w:p>
    <w:bookmarkEnd w:id="15"/>
    <w:p w14:paraId="49B0DCA6" w14:textId="6F81A18A" w:rsidR="00565177" w:rsidRPr="00043665" w:rsidRDefault="00565177" w:rsidP="00D421BE">
      <w:pPr>
        <w:pStyle w:val="Naslov1"/>
        <w:numPr>
          <w:ilvl w:val="0"/>
          <w:numId w:val="16"/>
        </w:numPr>
        <w:jc w:val="both"/>
      </w:pPr>
      <w:r w:rsidRPr="00043665">
        <w:t>POSEBNE IN KONČNE DOLOČBE</w:t>
      </w:r>
    </w:p>
    <w:p w14:paraId="13FE04AF" w14:textId="77777777" w:rsidR="00D65995" w:rsidRPr="00043665" w:rsidRDefault="00D65995" w:rsidP="00D65995">
      <w:pPr>
        <w:spacing w:line="260" w:lineRule="atLeast"/>
        <w:rPr>
          <w:rFonts w:cs="Arial"/>
          <w:sz w:val="20"/>
        </w:rPr>
      </w:pPr>
    </w:p>
    <w:p w14:paraId="13067283" w14:textId="77777777" w:rsidR="00D65995" w:rsidRPr="00043665" w:rsidRDefault="00D65995"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7963C342" w14:textId="77777777" w:rsidR="00D65995" w:rsidRPr="00043665" w:rsidRDefault="00D65995" w:rsidP="00D65995">
      <w:pPr>
        <w:spacing w:line="260" w:lineRule="atLeast"/>
        <w:jc w:val="both"/>
        <w:rPr>
          <w:rFonts w:cs="Arial"/>
          <w:sz w:val="20"/>
        </w:rPr>
      </w:pPr>
    </w:p>
    <w:p w14:paraId="7BD888A4" w14:textId="2D82216B" w:rsidR="009E4180" w:rsidRPr="00043665" w:rsidRDefault="00D65995" w:rsidP="00D65995">
      <w:pPr>
        <w:spacing w:line="260" w:lineRule="atLeast"/>
        <w:jc w:val="both"/>
        <w:rPr>
          <w:rFonts w:cs="Arial"/>
          <w:sz w:val="20"/>
        </w:rPr>
      </w:pPr>
      <w:r w:rsidRPr="00043665">
        <w:rPr>
          <w:rFonts w:cs="Arial"/>
          <w:sz w:val="20"/>
        </w:rPr>
        <w:t xml:space="preserve">Izvajalec se zavezuje, da bo ob koncu izvajanja pogodbenih storitev </w:t>
      </w:r>
      <w:r w:rsidR="00AF109A" w:rsidRPr="00043665">
        <w:rPr>
          <w:rFonts w:cs="Arial"/>
          <w:sz w:val="20"/>
        </w:rPr>
        <w:t xml:space="preserve">v roku 10 (desetih) dni od poziva </w:t>
      </w:r>
      <w:r w:rsidRPr="00043665">
        <w:rPr>
          <w:rFonts w:cs="Arial"/>
          <w:sz w:val="20"/>
        </w:rPr>
        <w:t xml:space="preserve">predal novemu izvajalcu vse potrebne podatke in informacije ter </w:t>
      </w:r>
      <w:r w:rsidR="00B06487" w:rsidRPr="00043665">
        <w:rPr>
          <w:rFonts w:cs="Arial"/>
          <w:sz w:val="20"/>
        </w:rPr>
        <w:t xml:space="preserve">vso </w:t>
      </w:r>
      <w:r w:rsidRPr="00043665">
        <w:rPr>
          <w:rFonts w:cs="Arial"/>
          <w:sz w:val="20"/>
        </w:rPr>
        <w:t xml:space="preserve">dokumentacijo, ki so potrebni za pričetek izvajanja storitev </w:t>
      </w:r>
      <w:r w:rsidR="006458A7" w:rsidRPr="00043665">
        <w:rPr>
          <w:rFonts w:cs="Arial"/>
          <w:sz w:val="20"/>
        </w:rPr>
        <w:t>vzdrževanja</w:t>
      </w:r>
      <w:r w:rsidRPr="00043665">
        <w:rPr>
          <w:rFonts w:cs="Arial"/>
          <w:sz w:val="20"/>
        </w:rPr>
        <w:t xml:space="preserve"> na posameznem </w:t>
      </w:r>
      <w:r w:rsidR="006458A7" w:rsidRPr="00043665">
        <w:rPr>
          <w:rFonts w:cs="Arial"/>
          <w:sz w:val="20"/>
        </w:rPr>
        <w:t>objektu</w:t>
      </w:r>
      <w:r w:rsidRPr="00043665">
        <w:rPr>
          <w:rFonts w:cs="Arial"/>
          <w:sz w:val="20"/>
        </w:rPr>
        <w:t>.</w:t>
      </w:r>
      <w:r w:rsidR="009E4180" w:rsidRPr="00043665">
        <w:rPr>
          <w:rFonts w:cs="Arial"/>
          <w:sz w:val="20"/>
        </w:rPr>
        <w:t xml:space="preserve"> </w:t>
      </w:r>
    </w:p>
    <w:p w14:paraId="5FC7901E" w14:textId="77777777" w:rsidR="00920065" w:rsidRPr="00043665" w:rsidRDefault="00920065" w:rsidP="00D65995">
      <w:pPr>
        <w:spacing w:line="260" w:lineRule="atLeast"/>
        <w:jc w:val="both"/>
        <w:rPr>
          <w:rFonts w:cs="Arial"/>
          <w:sz w:val="20"/>
        </w:rPr>
      </w:pPr>
    </w:p>
    <w:p w14:paraId="0346B99C" w14:textId="18387D61" w:rsidR="00D65995" w:rsidRPr="00043665" w:rsidRDefault="009E4180" w:rsidP="00D65995">
      <w:pPr>
        <w:spacing w:line="260" w:lineRule="atLeast"/>
        <w:jc w:val="both"/>
        <w:rPr>
          <w:rFonts w:cs="Arial"/>
          <w:sz w:val="20"/>
        </w:rPr>
      </w:pPr>
      <w:r w:rsidRPr="00043665">
        <w:rPr>
          <w:rFonts w:cs="Arial"/>
          <w:sz w:val="20"/>
        </w:rPr>
        <w:t>V kolikor to ne bo mogoče, preda izvajalec zgoraj navedeno uporabniku ali naročniku.</w:t>
      </w:r>
    </w:p>
    <w:p w14:paraId="00CD5531" w14:textId="77777777" w:rsidR="00D65995" w:rsidRPr="00043665" w:rsidRDefault="00D65995" w:rsidP="00EB108F">
      <w:pPr>
        <w:rPr>
          <w:rFonts w:cs="Arial"/>
          <w:bCs/>
          <w:sz w:val="20"/>
        </w:rPr>
      </w:pPr>
    </w:p>
    <w:p w14:paraId="01873F98" w14:textId="5E3713DC" w:rsidR="00920065" w:rsidRPr="00043665" w:rsidRDefault="00920065" w:rsidP="00920065">
      <w:pPr>
        <w:spacing w:line="260" w:lineRule="atLeast"/>
        <w:jc w:val="both"/>
        <w:rPr>
          <w:rFonts w:cs="Arial"/>
          <w:sz w:val="20"/>
        </w:rPr>
      </w:pPr>
      <w:r w:rsidRPr="00043665">
        <w:rPr>
          <w:rFonts w:cs="Arial"/>
          <w:sz w:val="20"/>
        </w:rPr>
        <w:t>Izvajalec preda naročniku vsa delovna sredstva, ki jih je za izvajanje te pogodbe prejel od naročnika oziroma uporabnika.</w:t>
      </w:r>
    </w:p>
    <w:p w14:paraId="19CBC37A" w14:textId="77777777" w:rsidR="00920065" w:rsidRPr="00043665" w:rsidRDefault="00920065" w:rsidP="00EB108F">
      <w:pPr>
        <w:rPr>
          <w:rFonts w:cs="Arial"/>
          <w:bCs/>
          <w:sz w:val="20"/>
        </w:rPr>
      </w:pPr>
    </w:p>
    <w:p w14:paraId="14758F97" w14:textId="77777777" w:rsidR="009B2317" w:rsidRPr="00043665" w:rsidRDefault="009B2317"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220E4225" w14:textId="77777777" w:rsidR="00EB108F" w:rsidRPr="00043665" w:rsidRDefault="00EB108F" w:rsidP="00EB108F">
      <w:pPr>
        <w:spacing w:line="260" w:lineRule="atLeast"/>
        <w:jc w:val="both"/>
        <w:rPr>
          <w:rFonts w:cs="Arial"/>
          <w:sz w:val="20"/>
        </w:rPr>
      </w:pPr>
    </w:p>
    <w:p w14:paraId="569B3844" w14:textId="45D72481" w:rsidR="008F5E1B" w:rsidRPr="00043665" w:rsidRDefault="00917539" w:rsidP="00EB108F">
      <w:pPr>
        <w:spacing w:line="260" w:lineRule="atLeast"/>
        <w:jc w:val="both"/>
        <w:rPr>
          <w:rFonts w:cs="Arial"/>
          <w:sz w:val="20"/>
        </w:rPr>
      </w:pPr>
      <w:r w:rsidRPr="00043665">
        <w:rPr>
          <w:rFonts w:cs="Arial"/>
          <w:sz w:val="20"/>
        </w:rPr>
        <w:t>Ta p</w:t>
      </w:r>
      <w:r w:rsidR="00565177" w:rsidRPr="00043665">
        <w:rPr>
          <w:rFonts w:cs="Arial"/>
          <w:sz w:val="20"/>
        </w:rPr>
        <w:t>ogodba se lahko spremeni ali dopolni s pisnim aneksom, ki ga sporazumno sprejme</w:t>
      </w:r>
      <w:r w:rsidR="00614E11" w:rsidRPr="00043665">
        <w:rPr>
          <w:rFonts w:cs="Arial"/>
          <w:sz w:val="20"/>
        </w:rPr>
        <w:t>ta</w:t>
      </w:r>
      <w:r w:rsidR="00565177" w:rsidRPr="00043665">
        <w:rPr>
          <w:rFonts w:cs="Arial"/>
          <w:sz w:val="20"/>
        </w:rPr>
        <w:t xml:space="preserve"> in podpiše</w:t>
      </w:r>
      <w:r w:rsidR="00614E11" w:rsidRPr="00043665">
        <w:rPr>
          <w:rFonts w:cs="Arial"/>
          <w:sz w:val="20"/>
        </w:rPr>
        <w:t>ta</w:t>
      </w:r>
      <w:r w:rsidR="00565177" w:rsidRPr="00043665">
        <w:rPr>
          <w:rFonts w:cs="Arial"/>
          <w:sz w:val="20"/>
        </w:rPr>
        <w:t xml:space="preserve"> </w:t>
      </w:r>
      <w:r w:rsidR="003215AA" w:rsidRPr="00043665">
        <w:rPr>
          <w:rFonts w:cs="Arial"/>
          <w:sz w:val="20"/>
        </w:rPr>
        <w:t xml:space="preserve">obe </w:t>
      </w:r>
      <w:r w:rsidR="00565177" w:rsidRPr="00043665">
        <w:rPr>
          <w:rFonts w:cs="Arial"/>
          <w:sz w:val="20"/>
        </w:rPr>
        <w:t>pogodben</w:t>
      </w:r>
      <w:r w:rsidR="003215AA" w:rsidRPr="00043665">
        <w:rPr>
          <w:rFonts w:cs="Arial"/>
          <w:sz w:val="20"/>
        </w:rPr>
        <w:t>i</w:t>
      </w:r>
      <w:r w:rsidR="00565177" w:rsidRPr="00043665">
        <w:rPr>
          <w:rFonts w:cs="Arial"/>
          <w:sz w:val="20"/>
        </w:rPr>
        <w:t xml:space="preserve"> strank</w:t>
      </w:r>
      <w:r w:rsidR="003215AA" w:rsidRPr="00043665">
        <w:rPr>
          <w:rFonts w:cs="Arial"/>
          <w:sz w:val="20"/>
        </w:rPr>
        <w:t>i</w:t>
      </w:r>
      <w:r w:rsidR="00565177" w:rsidRPr="00043665">
        <w:rPr>
          <w:rFonts w:cs="Arial"/>
          <w:sz w:val="20"/>
        </w:rPr>
        <w:t>.</w:t>
      </w:r>
      <w:r w:rsidR="000B08F1" w:rsidRPr="00043665">
        <w:rPr>
          <w:rFonts w:cs="Arial"/>
          <w:sz w:val="20"/>
        </w:rPr>
        <w:t xml:space="preserve"> </w:t>
      </w:r>
    </w:p>
    <w:p w14:paraId="6F1E46DB" w14:textId="77777777" w:rsidR="008F5E1B" w:rsidRPr="00043665" w:rsidRDefault="008F5E1B" w:rsidP="00EB108F">
      <w:pPr>
        <w:spacing w:line="260" w:lineRule="atLeast"/>
        <w:jc w:val="both"/>
        <w:rPr>
          <w:rFonts w:cs="Arial"/>
          <w:sz w:val="20"/>
        </w:rPr>
      </w:pPr>
    </w:p>
    <w:p w14:paraId="02BBE6FF" w14:textId="77777777" w:rsidR="002916C9" w:rsidRPr="00043665" w:rsidRDefault="002916C9"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308B83BB" w14:textId="77777777" w:rsidR="002916C9" w:rsidRPr="00043665" w:rsidRDefault="002916C9" w:rsidP="00EB108F">
      <w:pPr>
        <w:spacing w:line="260" w:lineRule="atLeast"/>
        <w:jc w:val="both"/>
        <w:rPr>
          <w:rFonts w:cs="Arial"/>
          <w:sz w:val="20"/>
        </w:rPr>
      </w:pPr>
    </w:p>
    <w:p w14:paraId="3FDB50EC" w14:textId="24356C61" w:rsidR="00565177" w:rsidRPr="00043665" w:rsidRDefault="00565177" w:rsidP="00EB108F">
      <w:pPr>
        <w:spacing w:line="260" w:lineRule="atLeast"/>
        <w:jc w:val="both"/>
        <w:rPr>
          <w:rFonts w:cs="Arial"/>
          <w:sz w:val="20"/>
        </w:rPr>
      </w:pPr>
      <w:r w:rsidRPr="00043665">
        <w:rPr>
          <w:rFonts w:cs="Arial"/>
          <w:sz w:val="20"/>
        </w:rPr>
        <w:t xml:space="preserve">Če katerokoli od določil </w:t>
      </w:r>
      <w:r w:rsidR="00917539" w:rsidRPr="00043665">
        <w:rPr>
          <w:rFonts w:cs="Arial"/>
          <w:sz w:val="20"/>
        </w:rPr>
        <w:t xml:space="preserve">te </w:t>
      </w:r>
      <w:r w:rsidRPr="00043665">
        <w:rPr>
          <w:rFonts w:cs="Arial"/>
          <w:sz w:val="20"/>
        </w:rPr>
        <w:t>pogodbe je ali postane neveljavno</w:t>
      </w:r>
      <w:r w:rsidR="00B95508" w:rsidRPr="00043665">
        <w:rPr>
          <w:rFonts w:cs="Arial"/>
          <w:sz w:val="20"/>
        </w:rPr>
        <w:t xml:space="preserve"> ali nično</w:t>
      </w:r>
      <w:r w:rsidRPr="00043665">
        <w:rPr>
          <w:rFonts w:cs="Arial"/>
          <w:sz w:val="20"/>
        </w:rPr>
        <w:t>, to ne vpliva na ostala določila pogodbe. Neveljavno</w:t>
      </w:r>
      <w:r w:rsidR="00B95508" w:rsidRPr="00043665">
        <w:rPr>
          <w:rFonts w:cs="Arial"/>
          <w:sz w:val="20"/>
        </w:rPr>
        <w:t xml:space="preserve"> ali nično </w:t>
      </w:r>
      <w:r w:rsidRPr="00043665">
        <w:rPr>
          <w:rFonts w:cs="Arial"/>
          <w:sz w:val="20"/>
        </w:rPr>
        <w:t>določilo se nadomesti z veljavnim, ki mora čimbolj ustrezati namenu, ki ga je želelo doseči neveljavno</w:t>
      </w:r>
      <w:r w:rsidR="00B95508" w:rsidRPr="00043665">
        <w:rPr>
          <w:rFonts w:cs="Arial"/>
          <w:sz w:val="20"/>
        </w:rPr>
        <w:t xml:space="preserve"> ali nično določilo</w:t>
      </w:r>
      <w:r w:rsidRPr="00043665">
        <w:rPr>
          <w:rFonts w:cs="Arial"/>
          <w:sz w:val="20"/>
        </w:rPr>
        <w:t>.</w:t>
      </w:r>
    </w:p>
    <w:p w14:paraId="5BBC3763" w14:textId="77777777" w:rsidR="00444020" w:rsidRPr="00043665" w:rsidRDefault="00444020" w:rsidP="00EB108F">
      <w:pPr>
        <w:spacing w:line="260" w:lineRule="atLeast"/>
        <w:jc w:val="both"/>
        <w:rPr>
          <w:rFonts w:cs="Arial"/>
          <w:bCs/>
          <w:sz w:val="20"/>
        </w:rPr>
      </w:pPr>
    </w:p>
    <w:p w14:paraId="5EA5C002" w14:textId="77777777" w:rsidR="00565177" w:rsidRPr="00043665" w:rsidRDefault="00565177"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4DCC6D13" w14:textId="38763CD0" w:rsidR="00AF5283" w:rsidRPr="00043665" w:rsidRDefault="00AF5283" w:rsidP="00EB108F">
      <w:pPr>
        <w:spacing w:line="260" w:lineRule="atLeast"/>
        <w:jc w:val="both"/>
        <w:rPr>
          <w:rFonts w:cs="Arial"/>
          <w:sz w:val="20"/>
        </w:rPr>
      </w:pPr>
    </w:p>
    <w:p w14:paraId="528ACDAC" w14:textId="287FF0F2" w:rsidR="00565177" w:rsidRPr="00043665" w:rsidRDefault="00AF5283" w:rsidP="00EB108F">
      <w:pPr>
        <w:spacing w:line="260" w:lineRule="atLeast"/>
        <w:jc w:val="both"/>
        <w:rPr>
          <w:rFonts w:cs="Arial"/>
          <w:sz w:val="20"/>
        </w:rPr>
      </w:pPr>
      <w:bookmarkStart w:id="16" w:name="_Hlk68692503"/>
      <w:r w:rsidRPr="00043665">
        <w:rPr>
          <w:rFonts w:cs="Arial"/>
          <w:sz w:val="20"/>
        </w:rPr>
        <w:t xml:space="preserve">Pogodbeni stranki bosta pri tolmačenju posameznih določb </w:t>
      </w:r>
      <w:r w:rsidR="00917539" w:rsidRPr="00043665">
        <w:rPr>
          <w:rFonts w:cs="Arial"/>
          <w:sz w:val="20"/>
        </w:rPr>
        <w:t xml:space="preserve">te </w:t>
      </w:r>
      <w:r w:rsidRPr="00043665">
        <w:rPr>
          <w:rFonts w:cs="Arial"/>
          <w:sz w:val="20"/>
        </w:rPr>
        <w:t xml:space="preserve">pogodbe ter za ostala razmerja in vprašanja, ki niso urejena med strankama po tej pogodbi, uporabljali </w:t>
      </w:r>
      <w:r w:rsidR="001830D7" w:rsidRPr="00043665">
        <w:rPr>
          <w:rFonts w:cs="Arial"/>
          <w:sz w:val="20"/>
        </w:rPr>
        <w:t>dokumentacijo</w:t>
      </w:r>
      <w:r w:rsidR="00614E11" w:rsidRPr="00043665">
        <w:rPr>
          <w:rFonts w:cs="Arial"/>
          <w:sz w:val="20"/>
        </w:rPr>
        <w:t xml:space="preserve"> v zvezi z oddajo javnega naročila</w:t>
      </w:r>
      <w:r w:rsidR="001830D7" w:rsidRPr="00043665">
        <w:rPr>
          <w:rFonts w:cs="Arial"/>
          <w:sz w:val="20"/>
        </w:rPr>
        <w:t xml:space="preserve">, </w:t>
      </w:r>
      <w:r w:rsidRPr="00043665">
        <w:rPr>
          <w:rFonts w:cs="Arial"/>
          <w:sz w:val="20"/>
        </w:rPr>
        <w:t>Zakon o javnem n</w:t>
      </w:r>
      <w:r w:rsidR="001F00F7" w:rsidRPr="00043665">
        <w:rPr>
          <w:rFonts w:cs="Arial"/>
          <w:sz w:val="20"/>
        </w:rPr>
        <w:t>aročanju (</w:t>
      </w:r>
      <w:r w:rsidR="00CB292D" w:rsidRPr="00043665">
        <w:rPr>
          <w:rFonts w:cs="Arial"/>
          <w:sz w:val="20"/>
        </w:rPr>
        <w:t>Uradni list RS, št. 91/15, 14/18, 121/21, 10/22, 74/22 – odl. US, 100/22 – ZNUZSZS, 28/23 in 88/23 – ZOPNN-F</w:t>
      </w:r>
      <w:r w:rsidRPr="00043665">
        <w:rPr>
          <w:rFonts w:cs="Arial"/>
          <w:sz w:val="20"/>
        </w:rPr>
        <w:t>), v delu, ki ga ta zakon ne ureja pa se dogovorita, da bosta uporabljali Obligacijski za</w:t>
      </w:r>
      <w:r w:rsidR="001F00F7" w:rsidRPr="00043665">
        <w:rPr>
          <w:rFonts w:cs="Arial"/>
          <w:sz w:val="20"/>
        </w:rPr>
        <w:t>konik (Uradni list RS, št. 97/07 – uradno prečiščeno besedilo, 64/16 – odl. US in 20/18 – OROZ631</w:t>
      </w:r>
      <w:r w:rsidRPr="00043665">
        <w:rPr>
          <w:rFonts w:cs="Arial"/>
          <w:sz w:val="20"/>
        </w:rPr>
        <w:t>).</w:t>
      </w:r>
      <w:bookmarkEnd w:id="16"/>
    </w:p>
    <w:p w14:paraId="6B9623DA" w14:textId="77777777" w:rsidR="00920065" w:rsidRPr="00043665" w:rsidRDefault="00920065" w:rsidP="00EB108F">
      <w:pPr>
        <w:spacing w:line="260" w:lineRule="atLeast"/>
        <w:jc w:val="both"/>
        <w:rPr>
          <w:rFonts w:cs="Arial"/>
          <w:sz w:val="20"/>
        </w:rPr>
      </w:pPr>
    </w:p>
    <w:p w14:paraId="32012B02" w14:textId="77777777" w:rsidR="00565177" w:rsidRPr="00043665" w:rsidRDefault="00565177"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7B2DF353" w14:textId="77777777" w:rsidR="0028492A" w:rsidRPr="00043665" w:rsidRDefault="0028492A" w:rsidP="00EB108F">
      <w:pPr>
        <w:numPr>
          <w:ilvl w:val="12"/>
          <w:numId w:val="0"/>
        </w:numPr>
        <w:spacing w:line="260" w:lineRule="atLeast"/>
        <w:jc w:val="both"/>
        <w:rPr>
          <w:rFonts w:cs="Arial"/>
          <w:sz w:val="20"/>
        </w:rPr>
      </w:pPr>
    </w:p>
    <w:p w14:paraId="12373118" w14:textId="77777777" w:rsidR="00E419FF" w:rsidRPr="00043665" w:rsidRDefault="00E419FF" w:rsidP="00E419FF">
      <w:pPr>
        <w:numPr>
          <w:ilvl w:val="12"/>
          <w:numId w:val="0"/>
        </w:numPr>
        <w:spacing w:line="260" w:lineRule="atLeast"/>
        <w:jc w:val="both"/>
        <w:rPr>
          <w:rFonts w:cs="Arial"/>
          <w:sz w:val="20"/>
        </w:rPr>
      </w:pPr>
      <w:r w:rsidRPr="00043665">
        <w:rPr>
          <w:rFonts w:cs="Arial"/>
          <w:sz w:val="20"/>
        </w:rPr>
        <w:t xml:space="preserve">Ta pogodbe preneha veljati, če je naročnik seznanjen, da je pristojni državni organ ali sodišče s pravnomočno odločitvijo ugotovilo kršitev delovne, okoljske ali socialne zakonodaje s strani izvajalca te </w:t>
      </w:r>
      <w:r w:rsidRPr="00043665">
        <w:rPr>
          <w:rFonts w:cs="Arial"/>
          <w:sz w:val="20"/>
        </w:rPr>
        <w:lastRenderedPageBreak/>
        <w:t>pogodbe o izvedbi javnega naročila ali njegovega podizvajalca.</w:t>
      </w:r>
    </w:p>
    <w:p w14:paraId="153A543E" w14:textId="77777777" w:rsidR="00565177" w:rsidRPr="00043665" w:rsidRDefault="00565177" w:rsidP="00EB108F">
      <w:pPr>
        <w:numPr>
          <w:ilvl w:val="12"/>
          <w:numId w:val="0"/>
        </w:numPr>
        <w:spacing w:line="260" w:lineRule="atLeast"/>
        <w:jc w:val="both"/>
        <w:rPr>
          <w:rFonts w:cs="Arial"/>
          <w:sz w:val="20"/>
        </w:rPr>
      </w:pPr>
    </w:p>
    <w:p w14:paraId="79BE8225" w14:textId="5703516B" w:rsidR="00565177" w:rsidRPr="00043665" w:rsidRDefault="00565177" w:rsidP="00EB108F">
      <w:pPr>
        <w:numPr>
          <w:ilvl w:val="12"/>
          <w:numId w:val="0"/>
        </w:numPr>
        <w:spacing w:line="260" w:lineRule="atLeast"/>
        <w:jc w:val="both"/>
        <w:rPr>
          <w:rFonts w:cs="Arial"/>
          <w:sz w:val="20"/>
        </w:rPr>
      </w:pPr>
      <w:r w:rsidRPr="00043665">
        <w:rPr>
          <w:rFonts w:cs="Arial"/>
          <w:sz w:val="20"/>
        </w:rPr>
        <w:t xml:space="preserve">Med veljavnostjo te pogodbe lahko naročnik ne glede na določbe zakona, ki ureja obligacijska razmerja, </w:t>
      </w:r>
      <w:r w:rsidR="00885BA8">
        <w:rPr>
          <w:rFonts w:cs="Arial"/>
          <w:sz w:val="20"/>
        </w:rPr>
        <w:t>odpove to</w:t>
      </w:r>
      <w:r w:rsidR="00077818" w:rsidRPr="00043665">
        <w:rPr>
          <w:rFonts w:cs="Arial"/>
          <w:sz w:val="20"/>
        </w:rPr>
        <w:t xml:space="preserve"> </w:t>
      </w:r>
      <w:r w:rsidRPr="00043665">
        <w:rPr>
          <w:rFonts w:cs="Arial"/>
          <w:sz w:val="20"/>
        </w:rPr>
        <w:t>pogodb</w:t>
      </w:r>
      <w:r w:rsidR="00885BA8">
        <w:rPr>
          <w:rFonts w:cs="Arial"/>
          <w:sz w:val="20"/>
        </w:rPr>
        <w:t>o</w:t>
      </w:r>
      <w:r w:rsidRPr="00043665">
        <w:rPr>
          <w:rFonts w:cs="Arial"/>
          <w:sz w:val="20"/>
        </w:rPr>
        <w:t xml:space="preserve"> v naslednjih okoliščinah:</w:t>
      </w:r>
    </w:p>
    <w:p w14:paraId="20F12C2F" w14:textId="77777777" w:rsidR="00974163" w:rsidRPr="00043665" w:rsidRDefault="00974163" w:rsidP="00EB108F">
      <w:pPr>
        <w:numPr>
          <w:ilvl w:val="12"/>
          <w:numId w:val="0"/>
        </w:numPr>
        <w:spacing w:line="260" w:lineRule="atLeast"/>
        <w:jc w:val="both"/>
        <w:rPr>
          <w:rFonts w:cs="Arial"/>
          <w:sz w:val="20"/>
        </w:rPr>
      </w:pPr>
    </w:p>
    <w:p w14:paraId="1C93CB6A" w14:textId="65FAD29D" w:rsidR="00565177" w:rsidRPr="00043665" w:rsidRDefault="00565177" w:rsidP="00735870">
      <w:pPr>
        <w:widowControl/>
        <w:numPr>
          <w:ilvl w:val="0"/>
          <w:numId w:val="4"/>
        </w:numPr>
        <w:autoSpaceDE/>
        <w:autoSpaceDN/>
        <w:adjustRightInd/>
        <w:spacing w:line="260" w:lineRule="atLeast"/>
        <w:jc w:val="both"/>
        <w:rPr>
          <w:rFonts w:cs="Arial"/>
          <w:sz w:val="20"/>
        </w:rPr>
      </w:pPr>
      <w:r w:rsidRPr="00043665">
        <w:rPr>
          <w:rFonts w:cs="Arial"/>
          <w:sz w:val="20"/>
        </w:rPr>
        <w:t>javno naročilo je bilo bistveno spremenjeno, kar terja</w:t>
      </w:r>
      <w:r w:rsidR="00241E66" w:rsidRPr="00043665">
        <w:rPr>
          <w:rFonts w:cs="Arial"/>
          <w:sz w:val="20"/>
        </w:rPr>
        <w:t xml:space="preserve"> nov postopek javnega naročanja;</w:t>
      </w:r>
    </w:p>
    <w:p w14:paraId="6CEF72A7" w14:textId="39F56EB2" w:rsidR="00565177" w:rsidRPr="00043665" w:rsidRDefault="00565177" w:rsidP="00735870">
      <w:pPr>
        <w:widowControl/>
        <w:numPr>
          <w:ilvl w:val="0"/>
          <w:numId w:val="4"/>
        </w:numPr>
        <w:autoSpaceDE/>
        <w:autoSpaceDN/>
        <w:adjustRightInd/>
        <w:spacing w:line="260" w:lineRule="atLeast"/>
        <w:jc w:val="both"/>
        <w:rPr>
          <w:rFonts w:cs="Arial"/>
          <w:sz w:val="20"/>
        </w:rPr>
      </w:pPr>
      <w:r w:rsidRPr="00043665">
        <w:rPr>
          <w:rFonts w:cs="Arial"/>
          <w:sz w:val="20"/>
        </w:rPr>
        <w:t>v času oddaje javnega naročila je bil izvajalec v enem od položajev, zaradi katerega bi ga naročnik moral izključiti iz postopka javnega naročanja, pa s tem dejstvom naročnik ni bil seznanj</w:t>
      </w:r>
      <w:r w:rsidR="00241E66" w:rsidRPr="00043665">
        <w:rPr>
          <w:rFonts w:cs="Arial"/>
          <w:sz w:val="20"/>
        </w:rPr>
        <w:t>en v postopku javnega naročanja;</w:t>
      </w:r>
    </w:p>
    <w:p w14:paraId="390E6602" w14:textId="5245181C" w:rsidR="00565177" w:rsidRPr="00043665" w:rsidRDefault="00565177" w:rsidP="00735870">
      <w:pPr>
        <w:widowControl/>
        <w:numPr>
          <w:ilvl w:val="0"/>
          <w:numId w:val="4"/>
        </w:numPr>
        <w:autoSpaceDE/>
        <w:autoSpaceDN/>
        <w:adjustRightInd/>
        <w:spacing w:line="260" w:lineRule="atLeast"/>
        <w:jc w:val="both"/>
        <w:rPr>
          <w:rFonts w:cs="Arial"/>
          <w:sz w:val="20"/>
        </w:rPr>
      </w:pPr>
      <w:r w:rsidRPr="00043665">
        <w:rPr>
          <w:rFonts w:cs="Arial"/>
          <w:sz w:val="20"/>
        </w:rPr>
        <w:t>zaradi h</w:t>
      </w:r>
      <w:r w:rsidR="009238CD" w:rsidRPr="00043665">
        <w:rPr>
          <w:rFonts w:cs="Arial"/>
          <w:sz w:val="20"/>
        </w:rPr>
        <w:t xml:space="preserve">udih kršitev obveznosti iz Pogodbe o Evropski uniji, Pogodbe o delovanju Evropske unije in </w:t>
      </w:r>
      <w:r w:rsidR="001F00F7" w:rsidRPr="00043665">
        <w:rPr>
          <w:rFonts w:cs="Arial"/>
          <w:sz w:val="20"/>
        </w:rPr>
        <w:t>ZJN-3</w:t>
      </w:r>
      <w:r w:rsidRPr="00043665">
        <w:rPr>
          <w:rFonts w:cs="Arial"/>
          <w:sz w:val="20"/>
        </w:rPr>
        <w:t xml:space="preserve"> ki jih je po postopku v skladu z 258. členom PDEU ugotovilo Sodišče Evropske unije, javno naročilo ne bi smelo biti oddano izvajalcu.</w:t>
      </w:r>
    </w:p>
    <w:p w14:paraId="786C1F95" w14:textId="676AE4A6" w:rsidR="00B91F43" w:rsidRPr="00043665" w:rsidRDefault="00B91F43" w:rsidP="00500138">
      <w:pPr>
        <w:widowControl/>
        <w:autoSpaceDE/>
        <w:autoSpaceDN/>
        <w:adjustRightInd/>
        <w:jc w:val="both"/>
        <w:rPr>
          <w:rFonts w:cs="Arial"/>
          <w:sz w:val="20"/>
        </w:rPr>
      </w:pPr>
    </w:p>
    <w:p w14:paraId="0D85F962" w14:textId="75655F13" w:rsidR="00614E11" w:rsidRPr="00043665" w:rsidRDefault="00885BA8" w:rsidP="00500138">
      <w:pPr>
        <w:widowControl/>
        <w:autoSpaceDE/>
        <w:autoSpaceDN/>
        <w:adjustRightInd/>
        <w:jc w:val="both"/>
        <w:rPr>
          <w:rFonts w:cs="Arial"/>
          <w:sz w:val="20"/>
        </w:rPr>
      </w:pPr>
      <w:r>
        <w:rPr>
          <w:rFonts w:cs="Arial"/>
          <w:sz w:val="20"/>
        </w:rPr>
        <w:t>Odpoved</w:t>
      </w:r>
      <w:r w:rsidRPr="00043665">
        <w:rPr>
          <w:rFonts w:cs="Arial"/>
          <w:sz w:val="20"/>
        </w:rPr>
        <w:t xml:space="preserve"> </w:t>
      </w:r>
      <w:r w:rsidR="00614E11" w:rsidRPr="00043665">
        <w:rPr>
          <w:rFonts w:cs="Arial"/>
          <w:sz w:val="20"/>
        </w:rPr>
        <w:t>učinkuje z dnem, ko izvajalec prejme pisno izjavo naročnika o od</w:t>
      </w:r>
      <w:r>
        <w:rPr>
          <w:rFonts w:cs="Arial"/>
          <w:sz w:val="20"/>
        </w:rPr>
        <w:t>povedi</w:t>
      </w:r>
      <w:r w:rsidR="00614E11" w:rsidRPr="00043665">
        <w:rPr>
          <w:rFonts w:cs="Arial"/>
          <w:sz w:val="20"/>
        </w:rPr>
        <w:t>.</w:t>
      </w:r>
    </w:p>
    <w:p w14:paraId="67BCD1A2" w14:textId="77777777" w:rsidR="00614E11" w:rsidRPr="00043665" w:rsidRDefault="00614E11" w:rsidP="00500138">
      <w:pPr>
        <w:widowControl/>
        <w:autoSpaceDE/>
        <w:autoSpaceDN/>
        <w:adjustRightInd/>
        <w:jc w:val="both"/>
        <w:rPr>
          <w:rFonts w:cs="Arial"/>
          <w:sz w:val="20"/>
        </w:rPr>
      </w:pPr>
    </w:p>
    <w:p w14:paraId="51C3140F" w14:textId="3D2E4535" w:rsidR="00614E11" w:rsidRPr="00043665" w:rsidRDefault="00614E11" w:rsidP="00500138">
      <w:pPr>
        <w:widowControl/>
        <w:autoSpaceDE/>
        <w:autoSpaceDN/>
        <w:adjustRightInd/>
        <w:jc w:val="both"/>
        <w:rPr>
          <w:rFonts w:cs="Arial"/>
          <w:sz w:val="20"/>
        </w:rPr>
      </w:pPr>
      <w:r w:rsidRPr="00043665">
        <w:rPr>
          <w:rFonts w:cs="Arial"/>
          <w:sz w:val="20"/>
        </w:rPr>
        <w:t>Izvajalec ima v primerih iz prvega odstavka tega člena pravico do plačila za dotlej kvalitetno opravljena dela, naročniku pa je dolžan povrniti vso škodo</w:t>
      </w:r>
      <w:r w:rsidR="006B4230">
        <w:rPr>
          <w:rFonts w:cs="Arial"/>
          <w:sz w:val="20"/>
        </w:rPr>
        <w:t xml:space="preserve"> </w:t>
      </w:r>
      <w:r w:rsidR="006B4230" w:rsidRPr="006B4230">
        <w:rPr>
          <w:rFonts w:cs="Arial"/>
          <w:sz w:val="20"/>
        </w:rPr>
        <w:t>iz 2. in 3. alineje prvega odstavka</w:t>
      </w:r>
      <w:r w:rsidRPr="00043665">
        <w:rPr>
          <w:rFonts w:cs="Arial"/>
          <w:sz w:val="20"/>
        </w:rPr>
        <w:t>, ki jo je zaradi tega utrpel, tudi razliko do morebitne višje cene, ki jo bo za predmetno izvedbo gradnje za preostanek pogodbenega obdobja določil nov izvajalec.</w:t>
      </w:r>
    </w:p>
    <w:p w14:paraId="43E565FB" w14:textId="77777777" w:rsidR="00614E11" w:rsidRPr="00043665" w:rsidRDefault="00614E11" w:rsidP="00500138">
      <w:pPr>
        <w:widowControl/>
        <w:autoSpaceDE/>
        <w:autoSpaceDN/>
        <w:adjustRightInd/>
        <w:jc w:val="both"/>
        <w:rPr>
          <w:rFonts w:cs="Arial"/>
          <w:sz w:val="20"/>
        </w:rPr>
      </w:pPr>
    </w:p>
    <w:p w14:paraId="0AD2A646" w14:textId="5286228D" w:rsidR="002F2F85" w:rsidRDefault="00614E11" w:rsidP="00500138">
      <w:pPr>
        <w:widowControl/>
        <w:autoSpaceDE/>
        <w:autoSpaceDN/>
        <w:adjustRightInd/>
        <w:jc w:val="both"/>
        <w:rPr>
          <w:rFonts w:cs="Arial"/>
          <w:sz w:val="20"/>
        </w:rPr>
      </w:pPr>
      <w:r w:rsidRPr="00043665">
        <w:rPr>
          <w:rFonts w:cs="Arial"/>
          <w:sz w:val="20"/>
        </w:rPr>
        <w:t>Naročnik ne odgovarja za škodo, ki je ali bi iz gornjih razlogov utegnila nastati izvajalcu.</w:t>
      </w:r>
    </w:p>
    <w:p w14:paraId="4A620E46" w14:textId="77777777" w:rsidR="00844E23" w:rsidRDefault="00844E23" w:rsidP="00500138">
      <w:pPr>
        <w:widowControl/>
        <w:autoSpaceDE/>
        <w:autoSpaceDN/>
        <w:adjustRightInd/>
        <w:jc w:val="both"/>
        <w:rPr>
          <w:rFonts w:cs="Arial"/>
          <w:sz w:val="20"/>
        </w:rPr>
      </w:pPr>
    </w:p>
    <w:p w14:paraId="185B213C" w14:textId="2CEBDEC4" w:rsidR="00844E23" w:rsidRPr="00043665" w:rsidRDefault="00844E23" w:rsidP="00500138">
      <w:pPr>
        <w:widowControl/>
        <w:autoSpaceDE/>
        <w:autoSpaceDN/>
        <w:adjustRightInd/>
        <w:jc w:val="both"/>
        <w:rPr>
          <w:rFonts w:cs="Arial"/>
          <w:sz w:val="20"/>
        </w:rPr>
      </w:pPr>
      <w:r w:rsidRPr="00844E23">
        <w:rPr>
          <w:rFonts w:cs="Arial"/>
          <w:sz w:val="20"/>
        </w:rPr>
        <w:t xml:space="preserve">V primeru </w:t>
      </w:r>
      <w:r w:rsidR="00885BA8" w:rsidRPr="00844E23">
        <w:rPr>
          <w:rFonts w:cs="Arial"/>
          <w:sz w:val="20"/>
        </w:rPr>
        <w:t>od</w:t>
      </w:r>
      <w:r w:rsidR="00885BA8">
        <w:rPr>
          <w:rFonts w:cs="Arial"/>
          <w:sz w:val="20"/>
        </w:rPr>
        <w:t>povedi</w:t>
      </w:r>
      <w:r w:rsidR="00885BA8" w:rsidRPr="00844E23">
        <w:rPr>
          <w:rFonts w:cs="Arial"/>
          <w:sz w:val="20"/>
        </w:rPr>
        <w:t xml:space="preserve"> </w:t>
      </w:r>
      <w:r w:rsidRPr="00844E23">
        <w:rPr>
          <w:rFonts w:cs="Arial"/>
          <w:sz w:val="20"/>
        </w:rPr>
        <w:t xml:space="preserve">po 2. ali 3. alineji prvega odstavka tega člena se šteje, da izvajalec ne izpolnjuje pogodbenih obveznosti skladno z določili tega sporazuma, zaradi česar je naročnik z </w:t>
      </w:r>
      <w:r w:rsidR="00885BA8" w:rsidRPr="00844E23">
        <w:rPr>
          <w:rFonts w:cs="Arial"/>
          <w:sz w:val="20"/>
        </w:rPr>
        <w:t>od</w:t>
      </w:r>
      <w:r w:rsidR="00885BA8">
        <w:rPr>
          <w:rFonts w:cs="Arial"/>
          <w:sz w:val="20"/>
        </w:rPr>
        <w:t>povedjo</w:t>
      </w:r>
      <w:r w:rsidR="00885BA8" w:rsidRPr="00844E23">
        <w:rPr>
          <w:rFonts w:cs="Arial"/>
          <w:sz w:val="20"/>
        </w:rPr>
        <w:t xml:space="preserve"> </w:t>
      </w:r>
      <w:r w:rsidRPr="00844E23">
        <w:rPr>
          <w:rFonts w:cs="Arial"/>
          <w:sz w:val="20"/>
        </w:rPr>
        <w:t>upravičen unovčiti zavarovanje za dobro izvedbo pogodbenih obveznosti.</w:t>
      </w:r>
    </w:p>
    <w:p w14:paraId="27AB453F" w14:textId="77777777" w:rsidR="00614E11" w:rsidRPr="00043665" w:rsidRDefault="00614E11" w:rsidP="00614E11">
      <w:pPr>
        <w:widowControl/>
        <w:autoSpaceDE/>
        <w:autoSpaceDN/>
        <w:adjustRightInd/>
        <w:rPr>
          <w:rFonts w:cs="Arial"/>
          <w:sz w:val="20"/>
        </w:rPr>
      </w:pPr>
    </w:p>
    <w:p w14:paraId="15AEB870" w14:textId="7004D393" w:rsidR="005D54EE" w:rsidRPr="00043665" w:rsidRDefault="005D54EE"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02C3765E" w14:textId="0A77A012" w:rsidR="005D54EE" w:rsidRPr="00043665" w:rsidRDefault="005D54EE" w:rsidP="00EB108F">
      <w:pPr>
        <w:spacing w:line="260" w:lineRule="atLeast"/>
        <w:jc w:val="both"/>
        <w:rPr>
          <w:rFonts w:cs="Arial"/>
          <w:sz w:val="20"/>
        </w:rPr>
      </w:pPr>
    </w:p>
    <w:p w14:paraId="2B05CA95" w14:textId="4EF2D6F9" w:rsidR="005D54EE" w:rsidRPr="00043665" w:rsidRDefault="005D54EE" w:rsidP="005D54EE">
      <w:pPr>
        <w:spacing w:line="260" w:lineRule="atLeast"/>
        <w:jc w:val="both"/>
        <w:rPr>
          <w:rFonts w:cs="Arial"/>
          <w:sz w:val="20"/>
        </w:rPr>
      </w:pPr>
      <w:r w:rsidRPr="00043665">
        <w:rPr>
          <w:rFonts w:cs="Arial"/>
          <w:sz w:val="20"/>
        </w:rPr>
        <w:t>Naročnik bo po izteku vsakih šest (6) mesecev od sklenitve te pogodbe preveril ali je na dan tega preverjanja pri izvajalcu ali podizvajalcu izpolnjena ena ali več naslednjih okoliščin:</w:t>
      </w:r>
    </w:p>
    <w:p w14:paraId="18398854" w14:textId="77777777" w:rsidR="005D54EE" w:rsidRPr="00043665" w:rsidRDefault="005D54EE" w:rsidP="005D54EE">
      <w:pPr>
        <w:spacing w:line="260" w:lineRule="atLeast"/>
        <w:jc w:val="both"/>
        <w:rPr>
          <w:rFonts w:cs="Arial"/>
          <w:sz w:val="20"/>
        </w:rPr>
      </w:pPr>
    </w:p>
    <w:p w14:paraId="27C3CB84" w14:textId="7DC9D66D" w:rsidR="00E419FF" w:rsidRPr="00043665" w:rsidRDefault="00E419FF" w:rsidP="00E419FF">
      <w:pPr>
        <w:jc w:val="both"/>
        <w:rPr>
          <w:rFonts w:cs="Arial"/>
          <w:iCs/>
          <w:sz w:val="20"/>
        </w:rPr>
      </w:pPr>
      <w:r w:rsidRPr="00043665">
        <w:rPr>
          <w:rFonts w:cs="Arial"/>
          <w:iCs/>
          <w:sz w:val="20"/>
        </w:rPr>
        <w:t>a.) </w:t>
      </w:r>
      <w:r w:rsidRPr="00043665">
        <w:rPr>
          <w:rFonts w:cs="Arial"/>
          <w:sz w:val="20"/>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1D63497E" w14:textId="77777777" w:rsidR="00E419FF" w:rsidRPr="00043665" w:rsidRDefault="00E419FF" w:rsidP="00E419FF">
      <w:pPr>
        <w:jc w:val="both"/>
        <w:rPr>
          <w:rFonts w:cs="Arial"/>
          <w:iCs/>
          <w:sz w:val="20"/>
        </w:rPr>
      </w:pPr>
      <w:r w:rsidRPr="00043665">
        <w:rPr>
          <w:rFonts w:cs="Arial"/>
          <w:iCs/>
          <w:sz w:val="20"/>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050725A4" w14:textId="77777777" w:rsidR="00E419FF" w:rsidRPr="00043665" w:rsidRDefault="00E419FF" w:rsidP="00E419FF">
      <w:pPr>
        <w:jc w:val="both"/>
        <w:rPr>
          <w:rFonts w:cs="Arial"/>
          <w:iCs/>
          <w:sz w:val="20"/>
        </w:rPr>
      </w:pPr>
      <w:r w:rsidRPr="00043665">
        <w:rPr>
          <w:rFonts w:cs="Arial"/>
          <w:iCs/>
          <w:sz w:val="20"/>
        </w:rPr>
        <w:t xml:space="preserve">c.) </w:t>
      </w:r>
      <w:r w:rsidRPr="00043665">
        <w:rPr>
          <w:rFonts w:cs="Arial"/>
          <w:sz w:val="20"/>
        </w:rPr>
        <w:t>je izvajalec ali njegov podizvajalec izločen iz postopkov oddaje javnih naročil zaradi uvrstitve v evidenco gospodarskih subjektov z izrečenimi stranskimi sankcijami izločitve iz postopkov javnega naročanja</w:t>
      </w:r>
      <w:r w:rsidRPr="00043665">
        <w:rPr>
          <w:rFonts w:cs="Arial"/>
          <w:iCs/>
          <w:sz w:val="20"/>
        </w:rPr>
        <w:t>;</w:t>
      </w:r>
    </w:p>
    <w:p w14:paraId="7E3BC743" w14:textId="43340989" w:rsidR="00E419FF" w:rsidRPr="00043665" w:rsidRDefault="00E419FF" w:rsidP="00E419FF">
      <w:pPr>
        <w:jc w:val="both"/>
        <w:rPr>
          <w:rFonts w:cs="Arial"/>
          <w:sz w:val="20"/>
        </w:rPr>
      </w:pPr>
      <w:r w:rsidRPr="00043665">
        <w:rPr>
          <w:rFonts w:cs="Arial"/>
          <w:iCs/>
          <w:sz w:val="20"/>
        </w:rPr>
        <w:t>č.) </w:t>
      </w:r>
      <w:r w:rsidRPr="00043665">
        <w:rPr>
          <w:rFonts w:cs="Arial"/>
          <w:sz w:val="20"/>
        </w:rPr>
        <w:t>je v zadnjih treh letih pred dnevom preverjanja pristojni organ Republike Slovenije ali druge države članice ali tretje države pri izvajalcu ali njegovemu podizvajalcu ugotovil najmanj dve kršitvi v zvezi s:</w:t>
      </w:r>
    </w:p>
    <w:p w14:paraId="56584881" w14:textId="77777777" w:rsidR="00E419FF" w:rsidRPr="00043665" w:rsidRDefault="00E419FF" w:rsidP="00D421BE">
      <w:pPr>
        <w:pStyle w:val="Odstavekseznama"/>
        <w:widowControl/>
        <w:numPr>
          <w:ilvl w:val="0"/>
          <w:numId w:val="13"/>
        </w:numPr>
        <w:autoSpaceDE/>
        <w:autoSpaceDN/>
        <w:adjustRightInd/>
        <w:jc w:val="both"/>
        <w:rPr>
          <w:rFonts w:cs="Arial"/>
          <w:sz w:val="20"/>
        </w:rPr>
      </w:pPr>
      <w:r w:rsidRPr="00043665">
        <w:rPr>
          <w:rFonts w:cs="Arial"/>
          <w:sz w:val="20"/>
        </w:rPr>
        <w:t xml:space="preserve">plačilom za delo, </w:t>
      </w:r>
    </w:p>
    <w:p w14:paraId="13E25DC0" w14:textId="77777777" w:rsidR="00E419FF" w:rsidRPr="00043665" w:rsidRDefault="00E419FF" w:rsidP="00D421BE">
      <w:pPr>
        <w:pStyle w:val="Odstavekseznama"/>
        <w:widowControl/>
        <w:numPr>
          <w:ilvl w:val="0"/>
          <w:numId w:val="13"/>
        </w:numPr>
        <w:autoSpaceDE/>
        <w:autoSpaceDN/>
        <w:adjustRightInd/>
        <w:jc w:val="both"/>
        <w:rPr>
          <w:rFonts w:cs="Arial"/>
          <w:sz w:val="20"/>
        </w:rPr>
      </w:pPr>
      <w:r w:rsidRPr="00043665">
        <w:rPr>
          <w:rFonts w:cs="Arial"/>
          <w:sz w:val="20"/>
        </w:rPr>
        <w:t xml:space="preserve">delovnim časom, </w:t>
      </w:r>
    </w:p>
    <w:p w14:paraId="6E333CE7" w14:textId="77777777" w:rsidR="00E419FF" w:rsidRPr="00043665" w:rsidRDefault="00E419FF" w:rsidP="00D421BE">
      <w:pPr>
        <w:pStyle w:val="Odstavekseznama"/>
        <w:widowControl/>
        <w:numPr>
          <w:ilvl w:val="0"/>
          <w:numId w:val="13"/>
        </w:numPr>
        <w:autoSpaceDE/>
        <w:autoSpaceDN/>
        <w:adjustRightInd/>
        <w:jc w:val="both"/>
        <w:rPr>
          <w:rFonts w:cs="Arial"/>
          <w:iCs/>
          <w:sz w:val="20"/>
        </w:rPr>
      </w:pPr>
      <w:r w:rsidRPr="00043665">
        <w:rPr>
          <w:rFonts w:cs="Arial"/>
          <w:sz w:val="20"/>
        </w:rPr>
        <w:t xml:space="preserve">počitki, </w:t>
      </w:r>
    </w:p>
    <w:p w14:paraId="3EB465ED" w14:textId="77777777" w:rsidR="00E419FF" w:rsidRPr="00043665" w:rsidRDefault="00E419FF" w:rsidP="00D421BE">
      <w:pPr>
        <w:pStyle w:val="Odstavekseznama"/>
        <w:widowControl/>
        <w:numPr>
          <w:ilvl w:val="0"/>
          <w:numId w:val="13"/>
        </w:numPr>
        <w:autoSpaceDE/>
        <w:autoSpaceDN/>
        <w:adjustRightInd/>
        <w:jc w:val="both"/>
        <w:rPr>
          <w:rFonts w:cs="Arial"/>
          <w:iCs/>
          <w:sz w:val="20"/>
        </w:rPr>
      </w:pPr>
      <w:r w:rsidRPr="00043665">
        <w:rPr>
          <w:rFonts w:cs="Arial"/>
          <w:sz w:val="20"/>
        </w:rPr>
        <w:t xml:space="preserve">opravljanjem dela na podlagi pogodb civilnega prava kljub obstoju elementov delovnega razmerja ali </w:t>
      </w:r>
    </w:p>
    <w:p w14:paraId="29B70041" w14:textId="77777777" w:rsidR="00E419FF" w:rsidRPr="00043665" w:rsidRDefault="00E419FF" w:rsidP="00D421BE">
      <w:pPr>
        <w:pStyle w:val="Odstavekseznama"/>
        <w:widowControl/>
        <w:numPr>
          <w:ilvl w:val="0"/>
          <w:numId w:val="13"/>
        </w:numPr>
        <w:autoSpaceDE/>
        <w:autoSpaceDN/>
        <w:adjustRightInd/>
        <w:jc w:val="both"/>
        <w:rPr>
          <w:rFonts w:cs="Arial"/>
          <w:iCs/>
          <w:sz w:val="20"/>
        </w:rPr>
      </w:pPr>
      <w:r w:rsidRPr="00043665">
        <w:rPr>
          <w:rFonts w:cs="Arial"/>
          <w:sz w:val="20"/>
        </w:rPr>
        <w:t xml:space="preserve">v zvezi z zaposlovanjem na črno, </w:t>
      </w:r>
    </w:p>
    <w:p w14:paraId="6C917834" w14:textId="77777777" w:rsidR="00E419FF" w:rsidRPr="00043665" w:rsidRDefault="00E419FF" w:rsidP="00E419FF">
      <w:pPr>
        <w:jc w:val="both"/>
        <w:rPr>
          <w:rFonts w:cs="Arial"/>
          <w:sz w:val="20"/>
        </w:rPr>
      </w:pPr>
      <w:r w:rsidRPr="00043665">
        <w:rPr>
          <w:rFonts w:cs="Arial"/>
          <w:sz w:val="20"/>
        </w:rPr>
        <w:t>za kateri mu je bila s pravnomočno odločitvijo ali več pravnomočnimi odločitvami izrečena globa za prekršek.</w:t>
      </w:r>
    </w:p>
    <w:p w14:paraId="23BD64BE" w14:textId="77777777" w:rsidR="00E419FF" w:rsidRPr="00043665" w:rsidRDefault="00E419FF" w:rsidP="00E419FF">
      <w:pPr>
        <w:jc w:val="both"/>
        <w:rPr>
          <w:rFonts w:cs="Arial"/>
          <w:iCs/>
          <w:sz w:val="20"/>
        </w:rPr>
      </w:pPr>
    </w:p>
    <w:p w14:paraId="33CE9E9F" w14:textId="77777777" w:rsidR="00E419FF" w:rsidRPr="00043665" w:rsidRDefault="00E419FF" w:rsidP="00E419FF">
      <w:pPr>
        <w:jc w:val="both"/>
        <w:rPr>
          <w:rFonts w:cs="Arial"/>
          <w:iCs/>
          <w:sz w:val="20"/>
        </w:rPr>
      </w:pPr>
      <w:r w:rsidRPr="00043665">
        <w:rPr>
          <w:rFonts w:cs="Arial"/>
          <w:sz w:val="20"/>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w:t>
      </w:r>
      <w:r w:rsidRPr="00043665">
        <w:rPr>
          <w:rFonts w:cs="Arial"/>
          <w:sz w:val="20"/>
        </w:rPr>
        <w:lastRenderedPageBreak/>
        <w:t>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se šteje, da je izvajalec ali podizvajalec v enakem položaju, kot če bi bile izpolnjene okoliščine iz prejšnjega odstavka.</w:t>
      </w:r>
    </w:p>
    <w:p w14:paraId="6F751CEF" w14:textId="77777777" w:rsidR="005D54EE" w:rsidRPr="00043665" w:rsidRDefault="005D54EE" w:rsidP="005D54EE">
      <w:pPr>
        <w:spacing w:line="260" w:lineRule="atLeast"/>
        <w:jc w:val="both"/>
        <w:rPr>
          <w:rFonts w:cs="Arial"/>
          <w:sz w:val="20"/>
        </w:rPr>
      </w:pPr>
    </w:p>
    <w:p w14:paraId="7AE3F694" w14:textId="66622623" w:rsidR="005D54EE" w:rsidRPr="00043665" w:rsidRDefault="005D54EE"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1677926A" w14:textId="77777777" w:rsidR="005D54EE" w:rsidRPr="00043665" w:rsidRDefault="005D54EE" w:rsidP="005D54EE">
      <w:pPr>
        <w:spacing w:line="260" w:lineRule="atLeast"/>
        <w:jc w:val="both"/>
        <w:rPr>
          <w:rFonts w:cs="Arial"/>
          <w:sz w:val="20"/>
        </w:rPr>
      </w:pPr>
    </w:p>
    <w:p w14:paraId="04241B51" w14:textId="41EEFA09" w:rsidR="00E419FF" w:rsidRPr="00043665" w:rsidRDefault="00E419FF" w:rsidP="00A60748">
      <w:pPr>
        <w:spacing w:line="260" w:lineRule="atLeast"/>
        <w:jc w:val="both"/>
        <w:rPr>
          <w:rFonts w:cs="Arial"/>
          <w:sz w:val="20"/>
        </w:rPr>
      </w:pPr>
      <w:r w:rsidRPr="00043665">
        <w:rPr>
          <w:rFonts w:cs="Arial"/>
          <w:sz w:val="20"/>
        </w:rPr>
        <w:t xml:space="preserve">V primeru ugotovljene izpolnitve okoliščine iz prvega odstavka prejšnjega člena bo naročnik v roku </w:t>
      </w:r>
      <w:r w:rsidR="00D03408" w:rsidRPr="00043665">
        <w:rPr>
          <w:rFonts w:cs="Arial"/>
          <w:sz w:val="20"/>
        </w:rPr>
        <w:t>10</w:t>
      </w:r>
      <w:r w:rsidRPr="00043665">
        <w:rPr>
          <w:rFonts w:cs="Arial"/>
          <w:sz w:val="20"/>
        </w:rPr>
        <w:t xml:space="preserve"> (</w:t>
      </w:r>
      <w:r w:rsidR="00D03408" w:rsidRPr="00043665">
        <w:rPr>
          <w:rFonts w:cs="Arial"/>
          <w:sz w:val="20"/>
        </w:rPr>
        <w:t>desetih</w:t>
      </w:r>
      <w:r w:rsidRPr="00043665">
        <w:rPr>
          <w:rFonts w:cs="Arial"/>
          <w:sz w:val="20"/>
        </w:rPr>
        <w:t>) dni o tem obvestil izvajalca.</w:t>
      </w:r>
    </w:p>
    <w:p w14:paraId="03D061CE" w14:textId="77777777" w:rsidR="00E419FF" w:rsidRPr="00043665" w:rsidRDefault="00E419FF" w:rsidP="00E419FF">
      <w:pPr>
        <w:spacing w:line="260" w:lineRule="atLeast"/>
        <w:ind w:left="360"/>
        <w:jc w:val="both"/>
        <w:rPr>
          <w:rFonts w:cs="Arial"/>
          <w:sz w:val="20"/>
        </w:rPr>
      </w:pPr>
    </w:p>
    <w:p w14:paraId="783894E4" w14:textId="7D045D5E" w:rsidR="00E419FF" w:rsidRPr="00043665" w:rsidRDefault="00E419FF" w:rsidP="00A60748">
      <w:pPr>
        <w:jc w:val="both"/>
        <w:rPr>
          <w:rFonts w:cs="Arial"/>
          <w:sz w:val="20"/>
        </w:rPr>
      </w:pPr>
      <w:r w:rsidRPr="00043665">
        <w:rPr>
          <w:rFonts w:cs="Arial"/>
          <w:sz w:val="20"/>
        </w:rPr>
        <w:t xml:space="preserve">Izvajalec lahko v roku, ki ga bo določil naročnik in ne sme biti daljši od 15 dni, predloži dokaze, da je sprejel zadostne ukrepe, s katerimi lahko dokaže svojo zanesljivost kljub obstoju okoliščin. Če bo izpolnjena okoliščina iz </w:t>
      </w:r>
      <w:bookmarkStart w:id="17" w:name="_Hlk132104421"/>
      <w:r w:rsidRPr="00043665">
        <w:rPr>
          <w:rFonts w:cs="Arial"/>
          <w:sz w:val="20"/>
        </w:rPr>
        <w:t xml:space="preserve">prvega odstavka prejšnjega člena </w:t>
      </w:r>
      <w:bookmarkEnd w:id="17"/>
      <w:r w:rsidRPr="00043665">
        <w:rPr>
          <w:rFonts w:cs="Arial"/>
          <w:sz w:val="20"/>
        </w:rPr>
        <w:t>pri izvajalcu in če izvajalec ni predložil dokazov ali če jih je, pa bo naročnik ocenil, da ti ukrepi ne zadoščajo, naročnik takoj, vendar najpozneje 60 dni od poteka roka za preverjanje iz prvega odstavka prejšnjega člena, začne nov postopek javnega naročanja. Če je izpolnjena okoliščina iz prvega odstavka prejšnjega člena pri podizvajalcu, lahko izvajalec v roku, ki ga bo določil naročnik in ne sme biti daljši od 15 dni, predloži dokaze, da je podizvajalec sprejel zadostne ukrepe, s katerimi lahko dokaže svojo zanesljivost, kljub obstoju okoliščin. Če izvajalec ni predložil dokazov za podizvajalca ali če jih je, pa bo naročnik ocenil, da ti ukrepi ne zadoščajo, lahko izvajalec v roku, ki ga določi naročnik in ne sme biti daljši od 15 dni, zamenja podizvajalca v skladu s 94. členom ZJN-3 ali sam prevzame del, ki ga je oddal v podizvajanje temu podizvajalcu, če ta zamenjava ali prevzem ne pomeni bistvene spremembe pogodbe. Če izvajalec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5FCD4DFA" w14:textId="77777777" w:rsidR="00A60748" w:rsidRPr="00043665" w:rsidRDefault="00A60748" w:rsidP="00A60748">
      <w:pPr>
        <w:jc w:val="both"/>
        <w:rPr>
          <w:rFonts w:cs="Arial"/>
          <w:sz w:val="20"/>
        </w:rPr>
      </w:pPr>
    </w:p>
    <w:p w14:paraId="685DFAEB" w14:textId="36ABCEE8" w:rsidR="005D54EE" w:rsidRPr="00043665" w:rsidRDefault="005D54EE"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787003A7" w14:textId="77777777" w:rsidR="005D54EE" w:rsidRPr="00043665" w:rsidRDefault="005D54EE" w:rsidP="005D54EE">
      <w:pPr>
        <w:spacing w:line="260" w:lineRule="atLeast"/>
        <w:jc w:val="both"/>
        <w:rPr>
          <w:rFonts w:cs="Arial"/>
          <w:sz w:val="20"/>
        </w:rPr>
      </w:pPr>
    </w:p>
    <w:p w14:paraId="56DD3C2D" w14:textId="25171FDB" w:rsidR="005D54EE" w:rsidRPr="00043665" w:rsidRDefault="005D54EE" w:rsidP="005D54EE">
      <w:pPr>
        <w:spacing w:line="260" w:lineRule="atLeast"/>
        <w:jc w:val="both"/>
        <w:rPr>
          <w:rFonts w:cs="Arial"/>
          <w:sz w:val="20"/>
        </w:rPr>
      </w:pPr>
      <w:r w:rsidRPr="00043665">
        <w:rPr>
          <w:rFonts w:cs="Arial"/>
          <w:sz w:val="20"/>
        </w:rPr>
        <w:t>Ta pogodba je sklenjena pod razveznim pogojem, ki se, v primeru izpolnitve</w:t>
      </w:r>
      <w:r w:rsidR="00291A4B" w:rsidRPr="00043665">
        <w:rPr>
          <w:rFonts w:cs="Arial"/>
          <w:sz w:val="20"/>
        </w:rPr>
        <w:t xml:space="preserve"> okoliščin iz prvega odstavka </w:t>
      </w:r>
      <w:r w:rsidR="00170CCD" w:rsidRPr="00043665">
        <w:rPr>
          <w:rFonts w:cs="Arial"/>
          <w:sz w:val="20"/>
        </w:rPr>
        <w:t>9</w:t>
      </w:r>
      <w:r w:rsidR="00783B63">
        <w:rPr>
          <w:rFonts w:cs="Arial"/>
          <w:sz w:val="20"/>
        </w:rPr>
        <w:t>7</w:t>
      </w:r>
      <w:r w:rsidRPr="00043665">
        <w:rPr>
          <w:rFonts w:cs="Arial"/>
          <w:sz w:val="20"/>
        </w:rPr>
        <w:t>. člena ter ob upoštevanju prejšnjega člena, uresniči z dnem sklenitve nove pogodbe o izvedbi javnega naročila za predmetno naročilo. O datumu sklenitve nove pogodbe bo naročnik obvestil izvajalca.</w:t>
      </w:r>
    </w:p>
    <w:p w14:paraId="5D81D36D" w14:textId="77777777" w:rsidR="005D54EE" w:rsidRPr="00043665" w:rsidRDefault="005D54EE" w:rsidP="00EB108F">
      <w:pPr>
        <w:spacing w:line="260" w:lineRule="atLeast"/>
        <w:jc w:val="both"/>
        <w:rPr>
          <w:rFonts w:cs="Arial"/>
          <w:sz w:val="20"/>
        </w:rPr>
      </w:pPr>
    </w:p>
    <w:p w14:paraId="6704948F" w14:textId="77777777" w:rsidR="00565177" w:rsidRPr="00043665" w:rsidRDefault="00565177"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6FB0FCF6" w14:textId="77777777" w:rsidR="00B43EA5" w:rsidRPr="00043665" w:rsidRDefault="00B43EA5" w:rsidP="00EB108F">
      <w:pPr>
        <w:spacing w:line="260" w:lineRule="atLeast"/>
        <w:jc w:val="both"/>
        <w:rPr>
          <w:rFonts w:cs="Arial"/>
          <w:sz w:val="20"/>
        </w:rPr>
      </w:pPr>
    </w:p>
    <w:p w14:paraId="35C40E7D" w14:textId="6CBED2FC" w:rsidR="00565177" w:rsidRPr="00043665" w:rsidRDefault="00565177" w:rsidP="00EB108F">
      <w:pPr>
        <w:spacing w:line="260" w:lineRule="atLeast"/>
        <w:jc w:val="both"/>
        <w:rPr>
          <w:rFonts w:cs="Arial"/>
          <w:sz w:val="20"/>
        </w:rPr>
      </w:pPr>
      <w:r w:rsidRPr="00043665">
        <w:rPr>
          <w:rFonts w:cs="Arial"/>
          <w:sz w:val="20"/>
        </w:rPr>
        <w:t>Vse morebitne spore iz te pogodbe bosta stranki reševali sporazumno. V kolikor to ne bo mogoče, spore rešuje stvarno pristojno sodišče v Ljubljani.</w:t>
      </w:r>
    </w:p>
    <w:p w14:paraId="3D6C9166" w14:textId="77777777" w:rsidR="00565177" w:rsidRPr="00043665" w:rsidRDefault="00565177" w:rsidP="00EB108F">
      <w:pPr>
        <w:spacing w:line="260" w:lineRule="atLeast"/>
        <w:jc w:val="both"/>
        <w:rPr>
          <w:rFonts w:cs="Arial"/>
          <w:sz w:val="20"/>
        </w:rPr>
      </w:pPr>
    </w:p>
    <w:p w14:paraId="0912D48B" w14:textId="77777777" w:rsidR="00565177" w:rsidRPr="00043665" w:rsidRDefault="00565177" w:rsidP="0070771A">
      <w:pPr>
        <w:pStyle w:val="Odstavekseznama"/>
        <w:widowControl/>
        <w:numPr>
          <w:ilvl w:val="0"/>
          <w:numId w:val="3"/>
        </w:numPr>
        <w:autoSpaceDE/>
        <w:autoSpaceDN/>
        <w:adjustRightInd/>
        <w:spacing w:line="260" w:lineRule="atLeast"/>
        <w:ind w:left="357" w:hanging="357"/>
        <w:jc w:val="center"/>
        <w:rPr>
          <w:rFonts w:cs="Arial"/>
          <w:bCs/>
          <w:sz w:val="20"/>
        </w:rPr>
      </w:pPr>
      <w:r w:rsidRPr="00043665">
        <w:rPr>
          <w:rFonts w:cs="Arial"/>
          <w:bCs/>
          <w:sz w:val="20"/>
        </w:rPr>
        <w:t>člen</w:t>
      </w:r>
    </w:p>
    <w:p w14:paraId="4F28C452" w14:textId="77777777" w:rsidR="00B77081" w:rsidRPr="00043665" w:rsidRDefault="00B77081" w:rsidP="00DA6A67">
      <w:pPr>
        <w:spacing w:line="0" w:lineRule="atLeast"/>
        <w:jc w:val="both"/>
        <w:rPr>
          <w:rFonts w:cs="Arial"/>
          <w:sz w:val="20"/>
          <w:lang w:eastAsia="sl-SI"/>
        </w:rPr>
      </w:pPr>
    </w:p>
    <w:p w14:paraId="51E99967" w14:textId="50CB3241" w:rsidR="00283613" w:rsidRDefault="00283613" w:rsidP="00283613">
      <w:pPr>
        <w:jc w:val="both"/>
        <w:rPr>
          <w:rFonts w:cs="Arial"/>
          <w:sz w:val="20"/>
        </w:rPr>
      </w:pPr>
      <w:r>
        <w:rPr>
          <w:rFonts w:cs="Arial"/>
          <w:sz w:val="20"/>
        </w:rPr>
        <w:t>Pogodba</w:t>
      </w:r>
      <w:r w:rsidRPr="00C57A10">
        <w:rPr>
          <w:rFonts w:cs="Arial"/>
          <w:sz w:val="20"/>
        </w:rPr>
        <w:t xml:space="preserve"> je podpisan</w:t>
      </w:r>
      <w:r>
        <w:rPr>
          <w:rFonts w:cs="Arial"/>
          <w:sz w:val="20"/>
        </w:rPr>
        <w:t>a</w:t>
      </w:r>
      <w:r w:rsidRPr="00C57A10">
        <w:rPr>
          <w:rFonts w:cs="Arial"/>
          <w:sz w:val="20"/>
        </w:rPr>
        <w:t xml:space="preserve"> elektronsko.</w:t>
      </w:r>
    </w:p>
    <w:p w14:paraId="09AEED06" w14:textId="77777777" w:rsidR="00283613" w:rsidRPr="00E028C9" w:rsidRDefault="00283613" w:rsidP="00283613">
      <w:pPr>
        <w:shd w:val="clear" w:color="auto" w:fill="FFFFFF"/>
        <w:ind w:right="17"/>
        <w:jc w:val="both"/>
        <w:rPr>
          <w:rFonts w:cs="Arial"/>
          <w:sz w:val="20"/>
          <w:szCs w:val="24"/>
        </w:rPr>
      </w:pPr>
    </w:p>
    <w:p w14:paraId="16C7A22D" w14:textId="6BCA96A2" w:rsidR="00283613" w:rsidRPr="00E028C9" w:rsidRDefault="00283613" w:rsidP="00283613">
      <w:pPr>
        <w:shd w:val="clear" w:color="auto" w:fill="FFFFFF"/>
        <w:ind w:left="11" w:right="17"/>
        <w:jc w:val="both"/>
        <w:rPr>
          <w:rFonts w:cs="Arial"/>
          <w:sz w:val="20"/>
        </w:rPr>
      </w:pPr>
      <w:r w:rsidRPr="00E028C9">
        <w:rPr>
          <w:rFonts w:cs="Arial"/>
          <w:i/>
          <w:iCs/>
          <w:sz w:val="20"/>
          <w:szCs w:val="24"/>
        </w:rPr>
        <w:t xml:space="preserve">/V primeru, da bo </w:t>
      </w:r>
      <w:r>
        <w:rPr>
          <w:rFonts w:cs="Arial"/>
          <w:i/>
          <w:iCs/>
          <w:sz w:val="20"/>
          <w:szCs w:val="24"/>
        </w:rPr>
        <w:t xml:space="preserve">pogodba </w:t>
      </w:r>
      <w:r w:rsidRPr="00E028C9">
        <w:rPr>
          <w:rFonts w:cs="Arial"/>
          <w:i/>
          <w:iCs/>
          <w:sz w:val="20"/>
          <w:szCs w:val="24"/>
        </w:rPr>
        <w:t>podpisan</w:t>
      </w:r>
      <w:r>
        <w:rPr>
          <w:rFonts w:cs="Arial"/>
          <w:i/>
          <w:iCs/>
          <w:sz w:val="20"/>
          <w:szCs w:val="24"/>
        </w:rPr>
        <w:t>a</w:t>
      </w:r>
      <w:r w:rsidRPr="00E028C9">
        <w:rPr>
          <w:rFonts w:cs="Arial"/>
          <w:i/>
          <w:iCs/>
          <w:sz w:val="20"/>
          <w:szCs w:val="24"/>
        </w:rPr>
        <w:t xml:space="preserve"> v fizični obliki, se besedilo tega člena spremeni: </w:t>
      </w:r>
      <w:r>
        <w:rPr>
          <w:rFonts w:cs="Arial"/>
          <w:i/>
          <w:iCs/>
          <w:sz w:val="20"/>
          <w:szCs w:val="24"/>
        </w:rPr>
        <w:t>Pogodba</w:t>
      </w:r>
      <w:r w:rsidRPr="00E028C9">
        <w:rPr>
          <w:rFonts w:cs="Arial"/>
          <w:i/>
          <w:iCs/>
          <w:sz w:val="20"/>
          <w:szCs w:val="24"/>
        </w:rPr>
        <w:t xml:space="preserve"> je sklenjen</w:t>
      </w:r>
      <w:r>
        <w:rPr>
          <w:rFonts w:cs="Arial"/>
          <w:i/>
          <w:iCs/>
          <w:sz w:val="20"/>
          <w:szCs w:val="24"/>
        </w:rPr>
        <w:t>a</w:t>
      </w:r>
      <w:r w:rsidRPr="00E028C9">
        <w:rPr>
          <w:rFonts w:cs="Arial"/>
          <w:i/>
          <w:iCs/>
          <w:sz w:val="20"/>
          <w:szCs w:val="24"/>
        </w:rPr>
        <w:t xml:space="preserve"> v treh (3) enakih izvodih, od katerih prejme naročnik dva (2) in </w:t>
      </w:r>
      <w:r>
        <w:rPr>
          <w:rFonts w:cs="Arial"/>
          <w:i/>
          <w:iCs/>
          <w:sz w:val="20"/>
          <w:szCs w:val="24"/>
        </w:rPr>
        <w:t xml:space="preserve">izvajalec </w:t>
      </w:r>
      <w:r w:rsidRPr="00E028C9">
        <w:rPr>
          <w:rFonts w:cs="Arial"/>
          <w:i/>
          <w:iCs/>
          <w:sz w:val="20"/>
          <w:szCs w:val="24"/>
        </w:rPr>
        <w:t>en (1) izvod.</w:t>
      </w:r>
      <w:r>
        <w:rPr>
          <w:rFonts w:cs="Arial"/>
          <w:i/>
          <w:iCs/>
          <w:sz w:val="20"/>
          <w:szCs w:val="24"/>
        </w:rPr>
        <w:t>/</w:t>
      </w:r>
    </w:p>
    <w:p w14:paraId="760930FE" w14:textId="77777777" w:rsidR="0098000E" w:rsidRPr="00FD77F1" w:rsidRDefault="0098000E" w:rsidP="0098000E">
      <w:pPr>
        <w:spacing w:line="260" w:lineRule="atLeast"/>
        <w:jc w:val="both"/>
        <w:rPr>
          <w:rFonts w:cs="Arial"/>
          <w:b/>
          <w:bCs/>
          <w:sz w:val="20"/>
          <w:lang w:eastAsia="sl-SI"/>
        </w:rPr>
      </w:pPr>
    </w:p>
    <w:p w14:paraId="3672570B" w14:textId="215B98BF" w:rsidR="002D3AC3" w:rsidRPr="00FD77F1" w:rsidRDefault="002D3AC3" w:rsidP="00FD77F1">
      <w:pPr>
        <w:widowControl/>
        <w:autoSpaceDE/>
        <w:autoSpaceDN/>
        <w:adjustRightInd/>
        <w:rPr>
          <w:rFonts w:cs="Arial"/>
          <w:b/>
          <w:bCs/>
          <w:iCs/>
          <w:sz w:val="20"/>
        </w:rPr>
      </w:pPr>
      <w:r w:rsidRPr="00FD77F1">
        <w:rPr>
          <w:b/>
          <w:bCs/>
          <w:sz w:val="20"/>
        </w:rPr>
        <w:t>PRILOGE:</w:t>
      </w:r>
    </w:p>
    <w:p w14:paraId="5B820C99" w14:textId="77777777" w:rsidR="002D3AC3" w:rsidRPr="00043665" w:rsidRDefault="002D3AC3" w:rsidP="002D3AC3">
      <w:pPr>
        <w:pStyle w:val="Odstavekseznama"/>
        <w:spacing w:line="260" w:lineRule="atLeast"/>
        <w:ind w:left="360"/>
        <w:jc w:val="both"/>
        <w:rPr>
          <w:rFonts w:cs="Arial"/>
          <w:sz w:val="20"/>
        </w:rPr>
      </w:pPr>
    </w:p>
    <w:p w14:paraId="272A2DFD" w14:textId="5393D93F" w:rsidR="002D3AC3" w:rsidRPr="00DA6A67" w:rsidRDefault="009C548E" w:rsidP="00D421BE">
      <w:pPr>
        <w:pStyle w:val="Odstavekseznama"/>
        <w:numPr>
          <w:ilvl w:val="0"/>
          <w:numId w:val="18"/>
        </w:numPr>
        <w:spacing w:line="260" w:lineRule="atLeast"/>
        <w:jc w:val="both"/>
        <w:rPr>
          <w:rFonts w:cs="Arial"/>
          <w:sz w:val="20"/>
        </w:rPr>
      </w:pPr>
      <w:r>
        <w:rPr>
          <w:rFonts w:cs="Arial"/>
          <w:sz w:val="20"/>
        </w:rPr>
        <w:t>p</w:t>
      </w:r>
      <w:r w:rsidR="003878F6">
        <w:rPr>
          <w:rFonts w:cs="Arial"/>
          <w:sz w:val="20"/>
        </w:rPr>
        <w:t xml:space="preserve">riloga 1: </w:t>
      </w:r>
      <w:r>
        <w:rPr>
          <w:rFonts w:cs="Arial"/>
          <w:sz w:val="20"/>
        </w:rPr>
        <w:t xml:space="preserve">Nabor – </w:t>
      </w:r>
      <w:r w:rsidR="002D3AC3" w:rsidRPr="00DA6A67">
        <w:rPr>
          <w:rFonts w:cs="Arial"/>
          <w:sz w:val="20"/>
        </w:rPr>
        <w:t xml:space="preserve">Seznam objektov; </w:t>
      </w:r>
    </w:p>
    <w:p w14:paraId="183305AD" w14:textId="0220F8FE" w:rsidR="002D3AC3" w:rsidRDefault="009C548E" w:rsidP="00D421BE">
      <w:pPr>
        <w:pStyle w:val="Odstavekseznama"/>
        <w:numPr>
          <w:ilvl w:val="0"/>
          <w:numId w:val="18"/>
        </w:numPr>
        <w:spacing w:line="260" w:lineRule="atLeast"/>
        <w:jc w:val="both"/>
        <w:rPr>
          <w:rFonts w:cs="Arial"/>
          <w:sz w:val="20"/>
        </w:rPr>
      </w:pPr>
      <w:r>
        <w:rPr>
          <w:rFonts w:cs="Arial"/>
          <w:sz w:val="20"/>
        </w:rPr>
        <w:t>p</w:t>
      </w:r>
      <w:r w:rsidR="003878F6">
        <w:rPr>
          <w:rFonts w:cs="Arial"/>
          <w:sz w:val="20"/>
        </w:rPr>
        <w:t xml:space="preserve">riloga 2: </w:t>
      </w:r>
      <w:r w:rsidR="002D3AC3" w:rsidRPr="00043665">
        <w:rPr>
          <w:rFonts w:cs="Arial"/>
          <w:sz w:val="20"/>
        </w:rPr>
        <w:t>Ponudbeni predračun;</w:t>
      </w:r>
    </w:p>
    <w:p w14:paraId="7CF24D6C" w14:textId="23A37A72" w:rsidR="00962BF1" w:rsidRPr="00043665" w:rsidRDefault="00962BF1" w:rsidP="00D421BE">
      <w:pPr>
        <w:pStyle w:val="Odstavekseznama"/>
        <w:numPr>
          <w:ilvl w:val="0"/>
          <w:numId w:val="18"/>
        </w:numPr>
        <w:spacing w:line="260" w:lineRule="atLeast"/>
        <w:jc w:val="both"/>
        <w:rPr>
          <w:rFonts w:cs="Arial"/>
          <w:sz w:val="20"/>
        </w:rPr>
      </w:pPr>
      <w:r w:rsidRPr="00962BF1">
        <w:rPr>
          <w:rFonts w:cs="Arial"/>
          <w:sz w:val="20"/>
        </w:rPr>
        <w:t xml:space="preserve">priloga </w:t>
      </w:r>
      <w:r>
        <w:rPr>
          <w:rFonts w:cs="Arial"/>
          <w:sz w:val="20"/>
        </w:rPr>
        <w:t>3</w:t>
      </w:r>
      <w:r w:rsidRPr="00962BF1">
        <w:rPr>
          <w:rFonts w:cs="Arial"/>
          <w:sz w:val="20"/>
        </w:rPr>
        <w:t>: Doseganje ciljev – zeleno javno naročanje</w:t>
      </w:r>
      <w:r w:rsidR="003562F1">
        <w:rPr>
          <w:rFonts w:cs="Arial"/>
          <w:sz w:val="20"/>
        </w:rPr>
        <w:t>;</w:t>
      </w:r>
    </w:p>
    <w:p w14:paraId="18B8794D" w14:textId="5123153F" w:rsidR="002D3AC3" w:rsidRDefault="002D3AC3" w:rsidP="00D421BE">
      <w:pPr>
        <w:pStyle w:val="Odstavekseznama"/>
        <w:widowControl/>
        <w:numPr>
          <w:ilvl w:val="0"/>
          <w:numId w:val="18"/>
        </w:numPr>
        <w:tabs>
          <w:tab w:val="left" w:pos="0"/>
        </w:tabs>
        <w:autoSpaceDE/>
        <w:autoSpaceDN/>
        <w:adjustRightInd/>
        <w:spacing w:line="260" w:lineRule="atLeast"/>
        <w:jc w:val="both"/>
        <w:rPr>
          <w:rFonts w:cs="Arial"/>
          <w:sz w:val="20"/>
        </w:rPr>
      </w:pPr>
      <w:r w:rsidRPr="00043665">
        <w:rPr>
          <w:rFonts w:cs="Arial"/>
          <w:sz w:val="20"/>
        </w:rPr>
        <w:t>priloga 4</w:t>
      </w:r>
      <w:r w:rsidR="009C548E">
        <w:rPr>
          <w:rFonts w:cs="Arial"/>
          <w:sz w:val="20"/>
        </w:rPr>
        <w:t>a</w:t>
      </w:r>
      <w:r w:rsidRPr="00043665">
        <w:rPr>
          <w:rFonts w:cs="Arial"/>
          <w:sz w:val="20"/>
        </w:rPr>
        <w:t>: Mesečni prikaz porabe materiala in delovnih ur</w:t>
      </w:r>
      <w:r w:rsidR="009C548E">
        <w:rPr>
          <w:rFonts w:cs="Arial"/>
          <w:sz w:val="20"/>
        </w:rPr>
        <w:t xml:space="preserve"> – SKLOP 1</w:t>
      </w:r>
      <w:r w:rsidRPr="00043665">
        <w:rPr>
          <w:rFonts w:cs="Arial"/>
          <w:sz w:val="20"/>
        </w:rPr>
        <w:t>;</w:t>
      </w:r>
    </w:p>
    <w:p w14:paraId="035661E8" w14:textId="5B4046F6" w:rsidR="009C548E" w:rsidRPr="00043665" w:rsidRDefault="009C548E" w:rsidP="00DA6A67">
      <w:pPr>
        <w:pStyle w:val="Odstavekseznama"/>
        <w:widowControl/>
        <w:tabs>
          <w:tab w:val="left" w:pos="0"/>
        </w:tabs>
        <w:autoSpaceDE/>
        <w:autoSpaceDN/>
        <w:adjustRightInd/>
        <w:spacing w:line="260" w:lineRule="atLeast"/>
        <w:jc w:val="both"/>
        <w:rPr>
          <w:rFonts w:cs="Arial"/>
          <w:sz w:val="20"/>
        </w:rPr>
      </w:pPr>
      <w:r>
        <w:rPr>
          <w:rFonts w:cs="Arial"/>
          <w:sz w:val="20"/>
        </w:rPr>
        <w:t xml:space="preserve">priloga 4b: </w:t>
      </w:r>
      <w:r w:rsidRPr="009C548E">
        <w:rPr>
          <w:rFonts w:cs="Arial"/>
          <w:sz w:val="20"/>
        </w:rPr>
        <w:t xml:space="preserve">Mesečni prikaz porabe materiala in delovnih ur – SKLOP </w:t>
      </w:r>
      <w:r>
        <w:rPr>
          <w:rFonts w:cs="Arial"/>
          <w:sz w:val="20"/>
        </w:rPr>
        <w:t>2 do 8</w:t>
      </w:r>
      <w:r w:rsidRPr="009C548E">
        <w:rPr>
          <w:rFonts w:cs="Arial"/>
          <w:sz w:val="20"/>
        </w:rPr>
        <w:t>;</w:t>
      </w:r>
    </w:p>
    <w:p w14:paraId="78124CF8" w14:textId="449ACA86" w:rsidR="002D3AC3" w:rsidRDefault="002D3AC3" w:rsidP="00D421BE">
      <w:pPr>
        <w:pStyle w:val="Odstavekseznama"/>
        <w:widowControl/>
        <w:numPr>
          <w:ilvl w:val="0"/>
          <w:numId w:val="18"/>
        </w:numPr>
        <w:tabs>
          <w:tab w:val="left" w:pos="0"/>
        </w:tabs>
        <w:autoSpaceDE/>
        <w:autoSpaceDN/>
        <w:adjustRightInd/>
        <w:spacing w:line="260" w:lineRule="atLeast"/>
        <w:jc w:val="both"/>
        <w:rPr>
          <w:rFonts w:cs="Arial"/>
          <w:sz w:val="20"/>
        </w:rPr>
      </w:pPr>
      <w:r w:rsidRPr="00043665">
        <w:rPr>
          <w:rFonts w:cs="Arial"/>
          <w:sz w:val="20"/>
        </w:rPr>
        <w:t>priloga 5</w:t>
      </w:r>
      <w:r w:rsidR="009C548E">
        <w:rPr>
          <w:rFonts w:cs="Arial"/>
          <w:sz w:val="20"/>
        </w:rPr>
        <w:t>a</w:t>
      </w:r>
      <w:r w:rsidRPr="00043665">
        <w:rPr>
          <w:rFonts w:cs="Arial"/>
          <w:sz w:val="20"/>
        </w:rPr>
        <w:t>: Letni prikaz sredstev</w:t>
      </w:r>
      <w:r w:rsidR="009C548E">
        <w:rPr>
          <w:rFonts w:cs="Arial"/>
          <w:sz w:val="20"/>
        </w:rPr>
        <w:t xml:space="preserve"> – SKLOP 1</w:t>
      </w:r>
      <w:r w:rsidRPr="00043665">
        <w:rPr>
          <w:rFonts w:cs="Arial"/>
          <w:sz w:val="20"/>
        </w:rPr>
        <w:t>;</w:t>
      </w:r>
    </w:p>
    <w:p w14:paraId="1B8F7B58" w14:textId="61229791" w:rsidR="009C548E" w:rsidRPr="00043665" w:rsidRDefault="009C548E" w:rsidP="00DA6A67">
      <w:pPr>
        <w:pStyle w:val="Odstavekseznama"/>
        <w:widowControl/>
        <w:tabs>
          <w:tab w:val="left" w:pos="0"/>
        </w:tabs>
        <w:autoSpaceDE/>
        <w:autoSpaceDN/>
        <w:adjustRightInd/>
        <w:spacing w:line="260" w:lineRule="atLeast"/>
        <w:jc w:val="both"/>
        <w:rPr>
          <w:rFonts w:cs="Arial"/>
          <w:sz w:val="20"/>
        </w:rPr>
      </w:pPr>
      <w:r w:rsidRPr="00043665">
        <w:rPr>
          <w:rFonts w:cs="Arial"/>
          <w:sz w:val="20"/>
        </w:rPr>
        <w:t>priloga 5</w:t>
      </w:r>
      <w:r>
        <w:rPr>
          <w:rFonts w:cs="Arial"/>
          <w:sz w:val="20"/>
        </w:rPr>
        <w:t>b</w:t>
      </w:r>
      <w:r w:rsidRPr="00043665">
        <w:rPr>
          <w:rFonts w:cs="Arial"/>
          <w:sz w:val="20"/>
        </w:rPr>
        <w:t>: Letni prikaz sredstev</w:t>
      </w:r>
      <w:r>
        <w:rPr>
          <w:rFonts w:cs="Arial"/>
          <w:sz w:val="20"/>
        </w:rPr>
        <w:t xml:space="preserve"> – SKLOP 2 do 8;</w:t>
      </w:r>
    </w:p>
    <w:p w14:paraId="711FC9AA" w14:textId="77777777" w:rsidR="002D3AC3" w:rsidRPr="00043665" w:rsidRDefault="002D3AC3" w:rsidP="00D421BE">
      <w:pPr>
        <w:pStyle w:val="Odstavekseznama"/>
        <w:widowControl/>
        <w:numPr>
          <w:ilvl w:val="0"/>
          <w:numId w:val="18"/>
        </w:numPr>
        <w:tabs>
          <w:tab w:val="left" w:pos="0"/>
        </w:tabs>
        <w:autoSpaceDE/>
        <w:autoSpaceDN/>
        <w:adjustRightInd/>
        <w:spacing w:line="260" w:lineRule="atLeast"/>
        <w:jc w:val="both"/>
        <w:rPr>
          <w:rFonts w:cs="Arial"/>
          <w:sz w:val="20"/>
        </w:rPr>
      </w:pPr>
      <w:r w:rsidRPr="00043665">
        <w:rPr>
          <w:rFonts w:cs="Arial"/>
          <w:sz w:val="20"/>
        </w:rPr>
        <w:t>priloga 6: Naročilo o izvajanju storitev;</w:t>
      </w:r>
    </w:p>
    <w:p w14:paraId="0127BC51" w14:textId="2B848100" w:rsidR="00254191" w:rsidRPr="00962BF1" w:rsidRDefault="002D3AC3" w:rsidP="00D421BE">
      <w:pPr>
        <w:pStyle w:val="Odstavekseznama"/>
        <w:widowControl/>
        <w:numPr>
          <w:ilvl w:val="0"/>
          <w:numId w:val="18"/>
        </w:numPr>
        <w:tabs>
          <w:tab w:val="left" w:pos="0"/>
        </w:tabs>
        <w:autoSpaceDE/>
        <w:autoSpaceDN/>
        <w:adjustRightInd/>
        <w:spacing w:line="260" w:lineRule="atLeast"/>
        <w:jc w:val="both"/>
        <w:rPr>
          <w:rFonts w:cs="Arial"/>
          <w:sz w:val="20"/>
        </w:rPr>
      </w:pPr>
      <w:r w:rsidRPr="00043665">
        <w:rPr>
          <w:rFonts w:cs="Arial"/>
          <w:sz w:val="20"/>
        </w:rPr>
        <w:t>priloga 7: Potrdilo o opravljeni storitvi;</w:t>
      </w:r>
    </w:p>
    <w:p w14:paraId="73C87427" w14:textId="77777777" w:rsidR="002D3AC3" w:rsidRPr="0003788C" w:rsidRDefault="002D3AC3" w:rsidP="00D421BE">
      <w:pPr>
        <w:pStyle w:val="Odstavekseznama"/>
        <w:numPr>
          <w:ilvl w:val="0"/>
          <w:numId w:val="18"/>
        </w:numPr>
        <w:spacing w:line="260" w:lineRule="atLeast"/>
        <w:jc w:val="both"/>
        <w:rPr>
          <w:rFonts w:cs="Arial"/>
          <w:sz w:val="20"/>
        </w:rPr>
      </w:pPr>
      <w:r w:rsidRPr="0003788C">
        <w:rPr>
          <w:rFonts w:cs="Arial"/>
          <w:sz w:val="20"/>
        </w:rPr>
        <w:t>Izjava ponudnika za referenco;</w:t>
      </w:r>
    </w:p>
    <w:p w14:paraId="6C1CEC2F" w14:textId="77777777" w:rsidR="002D3AC3" w:rsidRPr="00043665" w:rsidRDefault="002D3AC3" w:rsidP="00D421BE">
      <w:pPr>
        <w:pStyle w:val="Odstavekseznama"/>
        <w:numPr>
          <w:ilvl w:val="0"/>
          <w:numId w:val="18"/>
        </w:numPr>
        <w:spacing w:line="260" w:lineRule="atLeast"/>
        <w:jc w:val="both"/>
        <w:rPr>
          <w:rFonts w:cs="Arial"/>
          <w:sz w:val="20"/>
        </w:rPr>
      </w:pPr>
      <w:r w:rsidRPr="00043665">
        <w:rPr>
          <w:rFonts w:cs="Arial"/>
          <w:sz w:val="20"/>
        </w:rPr>
        <w:t>Izjava o delovnih izkušnjah kadra;</w:t>
      </w:r>
    </w:p>
    <w:p w14:paraId="39635E07" w14:textId="77777777" w:rsidR="002D3AC3" w:rsidRPr="00043665" w:rsidRDefault="002D3AC3" w:rsidP="00D421BE">
      <w:pPr>
        <w:pStyle w:val="Odstavekseznama"/>
        <w:numPr>
          <w:ilvl w:val="0"/>
          <w:numId w:val="18"/>
        </w:numPr>
        <w:spacing w:line="260" w:lineRule="atLeast"/>
        <w:jc w:val="both"/>
        <w:rPr>
          <w:rFonts w:cs="Arial"/>
          <w:sz w:val="20"/>
        </w:rPr>
      </w:pPr>
      <w:r w:rsidRPr="00043665">
        <w:rPr>
          <w:rFonts w:cs="Arial"/>
          <w:sz w:val="20"/>
        </w:rPr>
        <w:t>Soglasje podizvajalca;</w:t>
      </w:r>
    </w:p>
    <w:p w14:paraId="341AFF6C" w14:textId="77777777" w:rsidR="002D3AC3" w:rsidRPr="00043665" w:rsidRDefault="002D3AC3" w:rsidP="00D421BE">
      <w:pPr>
        <w:pStyle w:val="Odstavekseznama"/>
        <w:numPr>
          <w:ilvl w:val="0"/>
          <w:numId w:val="18"/>
        </w:numPr>
        <w:spacing w:line="260" w:lineRule="atLeast"/>
        <w:jc w:val="both"/>
        <w:rPr>
          <w:rFonts w:cs="Arial"/>
          <w:sz w:val="20"/>
        </w:rPr>
      </w:pPr>
      <w:r w:rsidRPr="00043665">
        <w:rPr>
          <w:rFonts w:cs="Arial"/>
          <w:sz w:val="20"/>
        </w:rPr>
        <w:t>Priloga A (Informacije o obdelavi)</w:t>
      </w:r>
    </w:p>
    <w:p w14:paraId="0AC593A6" w14:textId="77777777" w:rsidR="002D3AC3" w:rsidRPr="00043665" w:rsidRDefault="002D3AC3" w:rsidP="00D421BE">
      <w:pPr>
        <w:pStyle w:val="Odstavekseznama"/>
        <w:numPr>
          <w:ilvl w:val="0"/>
          <w:numId w:val="18"/>
        </w:numPr>
        <w:spacing w:line="260" w:lineRule="atLeast"/>
        <w:jc w:val="both"/>
        <w:rPr>
          <w:rFonts w:cs="Arial"/>
          <w:sz w:val="20"/>
        </w:rPr>
      </w:pPr>
      <w:r w:rsidRPr="00043665">
        <w:rPr>
          <w:rFonts w:cs="Arial"/>
          <w:sz w:val="20"/>
        </w:rPr>
        <w:t>Priloga B (Pod-obdelovalci)</w:t>
      </w:r>
    </w:p>
    <w:p w14:paraId="58BE10BC" w14:textId="77777777" w:rsidR="002D3AC3" w:rsidRPr="00043665" w:rsidRDefault="002D3AC3" w:rsidP="00D421BE">
      <w:pPr>
        <w:pStyle w:val="Odstavekseznama"/>
        <w:numPr>
          <w:ilvl w:val="0"/>
          <w:numId w:val="18"/>
        </w:numPr>
        <w:spacing w:line="260" w:lineRule="atLeast"/>
        <w:jc w:val="both"/>
        <w:rPr>
          <w:rFonts w:cs="Arial"/>
          <w:sz w:val="20"/>
        </w:rPr>
      </w:pPr>
      <w:r w:rsidRPr="00043665">
        <w:rPr>
          <w:rFonts w:cs="Arial"/>
          <w:sz w:val="20"/>
        </w:rPr>
        <w:t>Priloga C (Navodilo glede uporabe osebnih podatkov)</w:t>
      </w:r>
    </w:p>
    <w:p w14:paraId="0E94D670" w14:textId="77777777" w:rsidR="002D3AC3" w:rsidRPr="00043665" w:rsidRDefault="002D3AC3" w:rsidP="00D421BE">
      <w:pPr>
        <w:pStyle w:val="Odstavekseznama"/>
        <w:numPr>
          <w:ilvl w:val="0"/>
          <w:numId w:val="18"/>
        </w:numPr>
        <w:spacing w:line="260" w:lineRule="atLeast"/>
        <w:jc w:val="both"/>
        <w:rPr>
          <w:rFonts w:cs="Arial"/>
          <w:sz w:val="20"/>
        </w:rPr>
      </w:pPr>
      <w:r w:rsidRPr="00043665">
        <w:rPr>
          <w:rFonts w:cs="Arial"/>
          <w:sz w:val="20"/>
        </w:rPr>
        <w:t>Enotni evropski dokument v zvezi z oddajo javnega naročila;</w:t>
      </w:r>
    </w:p>
    <w:p w14:paraId="1C22D47D" w14:textId="77777777" w:rsidR="002D3AC3" w:rsidRPr="00043665" w:rsidRDefault="002D3AC3" w:rsidP="0098000E">
      <w:pPr>
        <w:spacing w:line="260" w:lineRule="atLeast"/>
        <w:jc w:val="both"/>
        <w:rPr>
          <w:rFonts w:cs="Arial"/>
          <w:sz w:val="20"/>
          <w:lang w:eastAsia="sl-SI"/>
        </w:rPr>
      </w:pPr>
    </w:p>
    <w:tbl>
      <w:tblPr>
        <w:tblW w:w="9426" w:type="dxa"/>
        <w:tblLayout w:type="fixed"/>
        <w:tblCellMar>
          <w:left w:w="70" w:type="dxa"/>
          <w:right w:w="70" w:type="dxa"/>
        </w:tblCellMar>
        <w:tblLook w:val="0000" w:firstRow="0" w:lastRow="0" w:firstColumn="0" w:lastColumn="0" w:noHBand="0" w:noVBand="0"/>
      </w:tblPr>
      <w:tblGrid>
        <w:gridCol w:w="4889"/>
        <w:gridCol w:w="4537"/>
      </w:tblGrid>
      <w:tr w:rsidR="00043665" w:rsidRPr="00043665" w14:paraId="1C4D612B" w14:textId="77777777" w:rsidTr="00D72998">
        <w:tc>
          <w:tcPr>
            <w:tcW w:w="4889" w:type="dxa"/>
          </w:tcPr>
          <w:p w14:paraId="59A97815" w14:textId="77777777" w:rsidR="0098000E" w:rsidRPr="00043665" w:rsidRDefault="0098000E" w:rsidP="00D72998">
            <w:pPr>
              <w:autoSpaceDE/>
              <w:autoSpaceDN/>
              <w:adjustRightInd/>
              <w:rPr>
                <w:rFonts w:cs="Arial"/>
                <w:sz w:val="20"/>
              </w:rPr>
            </w:pPr>
            <w:r w:rsidRPr="00043665">
              <w:rPr>
                <w:rFonts w:cs="Arial"/>
                <w:sz w:val="20"/>
              </w:rPr>
              <w:t xml:space="preserve">Kraj: Ljubljana </w:t>
            </w:r>
          </w:p>
          <w:p w14:paraId="5570A88D" w14:textId="77777777" w:rsidR="0098000E" w:rsidRPr="00043665" w:rsidRDefault="0098000E" w:rsidP="00D72998">
            <w:pPr>
              <w:autoSpaceDE/>
              <w:autoSpaceDN/>
              <w:adjustRightInd/>
              <w:rPr>
                <w:rFonts w:cs="Arial"/>
                <w:sz w:val="20"/>
              </w:rPr>
            </w:pPr>
            <w:r w:rsidRPr="00043665">
              <w:rPr>
                <w:rFonts w:cs="Arial"/>
                <w:sz w:val="20"/>
              </w:rPr>
              <w:tab/>
            </w:r>
          </w:p>
        </w:tc>
        <w:tc>
          <w:tcPr>
            <w:tcW w:w="4537" w:type="dxa"/>
          </w:tcPr>
          <w:p w14:paraId="5DFF0AC7" w14:textId="77777777" w:rsidR="0098000E" w:rsidRPr="00043665" w:rsidRDefault="0098000E" w:rsidP="00D72998">
            <w:pPr>
              <w:autoSpaceDE/>
              <w:autoSpaceDN/>
              <w:adjustRightInd/>
              <w:rPr>
                <w:rFonts w:cs="Arial"/>
                <w:sz w:val="20"/>
              </w:rPr>
            </w:pPr>
            <w:r w:rsidRPr="00043665">
              <w:rPr>
                <w:rFonts w:cs="Arial"/>
                <w:sz w:val="20"/>
              </w:rPr>
              <w:t xml:space="preserve">Kraj: </w:t>
            </w:r>
            <w:r w:rsidRPr="00043665">
              <w:rPr>
                <w:rFonts w:cs="Arial"/>
                <w:sz w:val="20"/>
              </w:rPr>
              <w:fldChar w:fldCharType="begin">
                <w:ffData>
                  <w:name w:val="Datum2"/>
                  <w:enabled/>
                  <w:calcOnExit w:val="0"/>
                  <w:textInput/>
                </w:ffData>
              </w:fldChar>
            </w:r>
            <w:r w:rsidRPr="00043665">
              <w:rPr>
                <w:rFonts w:cs="Arial"/>
                <w:sz w:val="20"/>
              </w:rPr>
              <w:instrText xml:space="preserve"> FORMTEXT </w:instrText>
            </w:r>
            <w:r w:rsidRPr="00043665">
              <w:rPr>
                <w:rFonts w:cs="Arial"/>
                <w:sz w:val="20"/>
              </w:rPr>
            </w:r>
            <w:r w:rsidRPr="00043665">
              <w:rPr>
                <w:rFonts w:cs="Arial"/>
                <w:sz w:val="20"/>
              </w:rPr>
              <w:fldChar w:fldCharType="separate"/>
            </w:r>
            <w:r w:rsidRPr="00043665">
              <w:rPr>
                <w:rFonts w:cs="Arial"/>
                <w:noProof/>
                <w:sz w:val="20"/>
              </w:rPr>
              <w:t xml:space="preserve">     </w:t>
            </w:r>
            <w:r w:rsidRPr="00043665">
              <w:rPr>
                <w:rFonts w:cs="Arial"/>
                <w:sz w:val="20"/>
              </w:rPr>
              <w:fldChar w:fldCharType="end"/>
            </w:r>
          </w:p>
        </w:tc>
      </w:tr>
      <w:tr w:rsidR="00043665" w:rsidRPr="00043665" w14:paraId="0C77E5C5" w14:textId="77777777" w:rsidTr="00D72998">
        <w:tc>
          <w:tcPr>
            <w:tcW w:w="4889" w:type="dxa"/>
          </w:tcPr>
          <w:p w14:paraId="5F955F2C" w14:textId="77777777" w:rsidR="0098000E" w:rsidRPr="00043665" w:rsidRDefault="0098000E" w:rsidP="00D72998">
            <w:pPr>
              <w:autoSpaceDE/>
              <w:autoSpaceDN/>
              <w:adjustRightInd/>
              <w:rPr>
                <w:rFonts w:cs="Arial"/>
                <w:sz w:val="20"/>
              </w:rPr>
            </w:pPr>
            <w:r w:rsidRPr="00043665">
              <w:rPr>
                <w:rFonts w:cs="Arial"/>
                <w:sz w:val="20"/>
              </w:rPr>
              <w:t xml:space="preserve">Datum: </w:t>
            </w:r>
            <w:r w:rsidRPr="00043665">
              <w:rPr>
                <w:rFonts w:cs="Arial"/>
                <w:sz w:val="20"/>
              </w:rPr>
              <w:fldChar w:fldCharType="begin">
                <w:ffData>
                  <w:name w:val="Datum1"/>
                  <w:enabled/>
                  <w:calcOnExit w:val="0"/>
                  <w:textInput/>
                </w:ffData>
              </w:fldChar>
            </w:r>
            <w:r w:rsidRPr="00043665">
              <w:rPr>
                <w:rFonts w:cs="Arial"/>
                <w:sz w:val="20"/>
              </w:rPr>
              <w:instrText xml:space="preserve"> FORMTEXT </w:instrText>
            </w:r>
            <w:r w:rsidRPr="00043665">
              <w:rPr>
                <w:rFonts w:cs="Arial"/>
                <w:sz w:val="20"/>
              </w:rPr>
            </w:r>
            <w:r w:rsidRPr="00043665">
              <w:rPr>
                <w:rFonts w:cs="Arial"/>
                <w:sz w:val="20"/>
              </w:rPr>
              <w:fldChar w:fldCharType="separate"/>
            </w:r>
            <w:r w:rsidRPr="00043665">
              <w:rPr>
                <w:rFonts w:cs="Arial"/>
                <w:noProof/>
                <w:sz w:val="20"/>
              </w:rPr>
              <w:t xml:space="preserve">     </w:t>
            </w:r>
            <w:r w:rsidRPr="00043665">
              <w:rPr>
                <w:rFonts w:cs="Arial"/>
                <w:sz w:val="20"/>
              </w:rPr>
              <w:fldChar w:fldCharType="end"/>
            </w:r>
          </w:p>
        </w:tc>
        <w:tc>
          <w:tcPr>
            <w:tcW w:w="4537" w:type="dxa"/>
          </w:tcPr>
          <w:p w14:paraId="00710FCD" w14:textId="77777777" w:rsidR="0098000E" w:rsidRPr="00043665" w:rsidRDefault="0098000E" w:rsidP="00D72998">
            <w:pPr>
              <w:autoSpaceDE/>
              <w:autoSpaceDN/>
              <w:adjustRightInd/>
              <w:rPr>
                <w:rFonts w:cs="Arial"/>
                <w:sz w:val="20"/>
              </w:rPr>
            </w:pPr>
            <w:r w:rsidRPr="00043665">
              <w:rPr>
                <w:rFonts w:cs="Arial"/>
                <w:sz w:val="20"/>
              </w:rPr>
              <w:t xml:space="preserve">Datum: </w:t>
            </w:r>
            <w:r w:rsidRPr="00043665">
              <w:rPr>
                <w:rFonts w:cs="Arial"/>
                <w:sz w:val="20"/>
              </w:rPr>
              <w:fldChar w:fldCharType="begin">
                <w:ffData>
                  <w:name w:val="Datum2"/>
                  <w:enabled/>
                  <w:calcOnExit w:val="0"/>
                  <w:textInput/>
                </w:ffData>
              </w:fldChar>
            </w:r>
            <w:r w:rsidRPr="00043665">
              <w:rPr>
                <w:rFonts w:cs="Arial"/>
                <w:sz w:val="20"/>
              </w:rPr>
              <w:instrText xml:space="preserve"> FORMTEXT </w:instrText>
            </w:r>
            <w:r w:rsidRPr="00043665">
              <w:rPr>
                <w:rFonts w:cs="Arial"/>
                <w:sz w:val="20"/>
              </w:rPr>
            </w:r>
            <w:r w:rsidRPr="00043665">
              <w:rPr>
                <w:rFonts w:cs="Arial"/>
                <w:sz w:val="20"/>
              </w:rPr>
              <w:fldChar w:fldCharType="separate"/>
            </w:r>
            <w:r w:rsidRPr="00043665">
              <w:rPr>
                <w:rFonts w:cs="Arial"/>
                <w:noProof/>
                <w:sz w:val="20"/>
              </w:rPr>
              <w:t xml:space="preserve">     </w:t>
            </w:r>
            <w:r w:rsidRPr="00043665">
              <w:rPr>
                <w:rFonts w:cs="Arial"/>
                <w:sz w:val="20"/>
              </w:rPr>
              <w:fldChar w:fldCharType="end"/>
            </w:r>
          </w:p>
        </w:tc>
      </w:tr>
      <w:tr w:rsidR="00043665" w:rsidRPr="00043665" w14:paraId="232B94D1" w14:textId="77777777" w:rsidTr="00D72998">
        <w:tc>
          <w:tcPr>
            <w:tcW w:w="4889" w:type="dxa"/>
          </w:tcPr>
          <w:p w14:paraId="6EB6762E" w14:textId="77777777" w:rsidR="0098000E" w:rsidRPr="00043665" w:rsidRDefault="0098000E" w:rsidP="00D72998">
            <w:pPr>
              <w:autoSpaceDE/>
              <w:autoSpaceDN/>
              <w:adjustRightInd/>
              <w:rPr>
                <w:rFonts w:cs="Arial"/>
                <w:sz w:val="20"/>
              </w:rPr>
            </w:pPr>
          </w:p>
          <w:p w14:paraId="68E0B037" w14:textId="77777777" w:rsidR="0098000E" w:rsidRPr="00043665" w:rsidRDefault="0098000E" w:rsidP="00D72998">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284" w:hanging="284"/>
              <w:jc w:val="both"/>
              <w:rPr>
                <w:rFonts w:cs="Arial"/>
                <w:sz w:val="20"/>
              </w:rPr>
            </w:pPr>
          </w:p>
        </w:tc>
        <w:tc>
          <w:tcPr>
            <w:tcW w:w="4537" w:type="dxa"/>
          </w:tcPr>
          <w:p w14:paraId="0ED52CFD" w14:textId="77777777" w:rsidR="0098000E" w:rsidRPr="00043665" w:rsidRDefault="0098000E" w:rsidP="00D72998">
            <w:pPr>
              <w:autoSpaceDE/>
              <w:autoSpaceDN/>
              <w:adjustRightInd/>
              <w:rPr>
                <w:rFonts w:cs="Arial"/>
                <w:sz w:val="20"/>
              </w:rPr>
            </w:pPr>
          </w:p>
        </w:tc>
      </w:tr>
      <w:tr w:rsidR="00043665" w:rsidRPr="00043665" w14:paraId="21B0EA32" w14:textId="77777777" w:rsidTr="00D72998">
        <w:tc>
          <w:tcPr>
            <w:tcW w:w="4889" w:type="dxa"/>
          </w:tcPr>
          <w:p w14:paraId="59F8E486" w14:textId="77777777" w:rsidR="0098000E" w:rsidRPr="00043665" w:rsidRDefault="0098000E" w:rsidP="00D72998">
            <w:pPr>
              <w:autoSpaceDE/>
              <w:autoSpaceDN/>
              <w:adjustRightInd/>
              <w:rPr>
                <w:rFonts w:cs="Arial"/>
                <w:sz w:val="20"/>
              </w:rPr>
            </w:pPr>
            <w:r w:rsidRPr="00043665">
              <w:rPr>
                <w:rFonts w:cs="Arial"/>
                <w:sz w:val="20"/>
              </w:rPr>
              <w:t>Naročnik:</w:t>
            </w:r>
          </w:p>
          <w:p w14:paraId="3C63D746" w14:textId="77777777" w:rsidR="0098000E" w:rsidRPr="00043665" w:rsidRDefault="0098000E" w:rsidP="00D72998">
            <w:pPr>
              <w:autoSpaceDE/>
              <w:autoSpaceDN/>
              <w:adjustRightInd/>
              <w:rPr>
                <w:rFonts w:cs="Arial"/>
                <w:sz w:val="20"/>
              </w:rPr>
            </w:pPr>
            <w:r w:rsidRPr="00043665">
              <w:rPr>
                <w:rFonts w:cs="Arial"/>
                <w:sz w:val="20"/>
              </w:rPr>
              <w:t>Ministrstvo za javno upravo</w:t>
            </w:r>
          </w:p>
          <w:p w14:paraId="5D46762A" w14:textId="77777777" w:rsidR="0098000E" w:rsidRPr="00043665" w:rsidRDefault="0098000E" w:rsidP="00D72998">
            <w:pPr>
              <w:autoSpaceDE/>
              <w:autoSpaceDN/>
              <w:adjustRightInd/>
              <w:rPr>
                <w:rFonts w:cs="Arial"/>
                <w:sz w:val="20"/>
              </w:rPr>
            </w:pPr>
          </w:p>
          <w:p w14:paraId="73300C03" w14:textId="77777777" w:rsidR="0098000E" w:rsidRPr="00043665" w:rsidRDefault="0098000E" w:rsidP="00D72998">
            <w:pPr>
              <w:autoSpaceDE/>
              <w:autoSpaceDN/>
              <w:adjustRightInd/>
              <w:rPr>
                <w:rFonts w:cs="Arial"/>
                <w:sz w:val="20"/>
              </w:rPr>
            </w:pPr>
          </w:p>
          <w:p w14:paraId="1549B85E" w14:textId="77777777" w:rsidR="0098000E" w:rsidRPr="00043665" w:rsidRDefault="0098000E" w:rsidP="00D72998">
            <w:pPr>
              <w:autoSpaceDE/>
              <w:autoSpaceDN/>
              <w:adjustRightInd/>
              <w:rPr>
                <w:rFonts w:cs="Arial"/>
                <w:sz w:val="20"/>
              </w:rPr>
            </w:pPr>
            <w:r w:rsidRPr="00043665">
              <w:rPr>
                <w:rFonts w:cs="Arial"/>
                <w:sz w:val="20"/>
              </w:rPr>
              <w:t>Podpisnik:</w:t>
            </w:r>
          </w:p>
          <w:p w14:paraId="4832A991" w14:textId="18FE082B" w:rsidR="0098000E" w:rsidRPr="00043665" w:rsidRDefault="0098000E" w:rsidP="00D72998">
            <w:pPr>
              <w:autoSpaceDE/>
              <w:autoSpaceDN/>
              <w:adjustRightInd/>
              <w:rPr>
                <w:rFonts w:cs="Arial"/>
                <w:sz w:val="20"/>
              </w:rPr>
            </w:pPr>
            <w:r w:rsidRPr="00043665">
              <w:rPr>
                <w:rFonts w:cs="Arial"/>
                <w:sz w:val="20"/>
              </w:rPr>
              <w:t>mag. Franc Props</w:t>
            </w:r>
          </w:p>
          <w:p w14:paraId="5A9FFB16" w14:textId="77777777" w:rsidR="0098000E" w:rsidRPr="00043665" w:rsidRDefault="0098000E" w:rsidP="00D72998">
            <w:pPr>
              <w:autoSpaceDE/>
              <w:autoSpaceDN/>
              <w:adjustRightInd/>
              <w:rPr>
                <w:rFonts w:cs="Arial"/>
                <w:sz w:val="20"/>
              </w:rPr>
            </w:pPr>
            <w:r w:rsidRPr="00043665">
              <w:rPr>
                <w:rFonts w:cs="Arial"/>
                <w:sz w:val="20"/>
              </w:rPr>
              <w:t>minister</w:t>
            </w:r>
          </w:p>
        </w:tc>
        <w:tc>
          <w:tcPr>
            <w:tcW w:w="4537" w:type="dxa"/>
          </w:tcPr>
          <w:p w14:paraId="46706BE9" w14:textId="77777777" w:rsidR="0098000E" w:rsidRPr="00043665" w:rsidRDefault="0098000E" w:rsidP="00D72998">
            <w:pPr>
              <w:autoSpaceDE/>
              <w:autoSpaceDN/>
              <w:adjustRightInd/>
              <w:rPr>
                <w:rFonts w:cs="Arial"/>
                <w:sz w:val="20"/>
              </w:rPr>
            </w:pPr>
            <w:r w:rsidRPr="00043665">
              <w:rPr>
                <w:rFonts w:cs="Arial"/>
                <w:sz w:val="20"/>
              </w:rPr>
              <w:t>Izvajalec:</w:t>
            </w:r>
          </w:p>
          <w:p w14:paraId="334ACF70" w14:textId="77777777" w:rsidR="0098000E" w:rsidRPr="00043665" w:rsidRDefault="0098000E" w:rsidP="00D72998">
            <w:pPr>
              <w:autoSpaceDE/>
              <w:autoSpaceDN/>
              <w:adjustRightInd/>
              <w:rPr>
                <w:rFonts w:cs="Arial"/>
                <w:sz w:val="20"/>
              </w:rPr>
            </w:pPr>
          </w:p>
          <w:p w14:paraId="5804CA36" w14:textId="77777777" w:rsidR="0098000E" w:rsidRPr="00043665" w:rsidRDefault="0098000E" w:rsidP="00D72998">
            <w:pPr>
              <w:autoSpaceDE/>
              <w:autoSpaceDN/>
              <w:adjustRightInd/>
              <w:rPr>
                <w:rFonts w:cs="Arial"/>
                <w:sz w:val="20"/>
              </w:rPr>
            </w:pPr>
          </w:p>
          <w:p w14:paraId="4ACE613E" w14:textId="77777777" w:rsidR="0098000E" w:rsidRPr="00043665" w:rsidRDefault="0098000E" w:rsidP="00D72998">
            <w:pPr>
              <w:autoSpaceDE/>
              <w:autoSpaceDN/>
              <w:adjustRightInd/>
              <w:rPr>
                <w:rFonts w:cs="Arial"/>
                <w:sz w:val="20"/>
              </w:rPr>
            </w:pPr>
            <w:r w:rsidRPr="00043665">
              <w:rPr>
                <w:rFonts w:cs="Arial"/>
                <w:sz w:val="20"/>
              </w:rPr>
              <w:t>Podpisnik:</w:t>
            </w:r>
          </w:p>
          <w:p w14:paraId="5C0596F3" w14:textId="77777777" w:rsidR="00D72763" w:rsidRPr="00043665" w:rsidRDefault="00D72763" w:rsidP="00D72998">
            <w:pPr>
              <w:autoSpaceDE/>
              <w:autoSpaceDN/>
              <w:adjustRightInd/>
              <w:rPr>
                <w:rFonts w:cs="Arial"/>
                <w:sz w:val="20"/>
              </w:rPr>
            </w:pPr>
          </w:p>
          <w:p w14:paraId="3558909F" w14:textId="5E86C62B" w:rsidR="0098000E" w:rsidRPr="00043665" w:rsidRDefault="0098000E" w:rsidP="00D72998">
            <w:pPr>
              <w:autoSpaceDE/>
              <w:autoSpaceDN/>
              <w:adjustRightInd/>
              <w:rPr>
                <w:rFonts w:cs="Arial"/>
                <w:sz w:val="20"/>
              </w:rPr>
            </w:pPr>
          </w:p>
        </w:tc>
      </w:tr>
    </w:tbl>
    <w:p w14:paraId="56FF2CEA" w14:textId="77777777" w:rsidR="002D3AC3" w:rsidRPr="00043665" w:rsidRDefault="002D3AC3">
      <w:pPr>
        <w:widowControl/>
        <w:autoSpaceDE/>
        <w:autoSpaceDN/>
        <w:adjustRightInd/>
        <w:rPr>
          <w:rFonts w:cs="Arial"/>
          <w:b/>
          <w:bCs/>
          <w:iCs/>
          <w:sz w:val="20"/>
        </w:rPr>
      </w:pPr>
      <w:r w:rsidRPr="00043665">
        <w:br w:type="page"/>
      </w:r>
    </w:p>
    <w:p w14:paraId="0FFFB33F" w14:textId="6EA303C7" w:rsidR="00FF2D57" w:rsidRPr="00043665" w:rsidRDefault="00AB1E55" w:rsidP="002D3AC3">
      <w:pPr>
        <w:pStyle w:val="Naslov1"/>
        <w:numPr>
          <w:ilvl w:val="0"/>
          <w:numId w:val="0"/>
        </w:numPr>
        <w:ind w:left="360" w:hanging="360"/>
        <w:jc w:val="both"/>
      </w:pPr>
      <w:r w:rsidRPr="00043665">
        <w:lastRenderedPageBreak/>
        <w:t xml:space="preserve">Priloga </w:t>
      </w:r>
      <w:r w:rsidR="00254191">
        <w:t xml:space="preserve">A </w:t>
      </w:r>
      <w:r w:rsidR="00FF2D57" w:rsidRPr="00043665">
        <w:t>– Informacije o obdelavi</w:t>
      </w:r>
    </w:p>
    <w:p w14:paraId="5F8C3BEC" w14:textId="77777777" w:rsidR="00FF2D57" w:rsidRPr="00043665" w:rsidRDefault="00FF2D57" w:rsidP="00FF2D57">
      <w:pPr>
        <w:spacing w:line="260" w:lineRule="atLeast"/>
        <w:jc w:val="both"/>
        <w:rPr>
          <w:rFonts w:cs="Arial"/>
          <w:sz w:val="20"/>
        </w:rPr>
      </w:pPr>
    </w:p>
    <w:p w14:paraId="21E3A3E1" w14:textId="352B4DDB" w:rsidR="00FF2D57" w:rsidRPr="00043665" w:rsidRDefault="00FF2D57" w:rsidP="00FF2D57">
      <w:pPr>
        <w:spacing w:line="260" w:lineRule="atLeast"/>
        <w:jc w:val="both"/>
        <w:rPr>
          <w:rFonts w:cs="Arial"/>
          <w:sz w:val="20"/>
        </w:rPr>
      </w:pPr>
      <w:r w:rsidRPr="00043665">
        <w:rPr>
          <w:rFonts w:cs="Arial"/>
          <w:sz w:val="20"/>
        </w:rPr>
        <w:t xml:space="preserve">Namen obdelave osebnih podatkov s strani obdelovalca v imenu in za račun upravljavca je opredeljen v </w:t>
      </w:r>
      <w:r w:rsidR="00CA11A6" w:rsidRPr="00043665">
        <w:rPr>
          <w:rFonts w:cs="Arial"/>
          <w:sz w:val="20"/>
        </w:rPr>
        <w:t xml:space="preserve">71. </w:t>
      </w:r>
      <w:r w:rsidRPr="00043665">
        <w:rPr>
          <w:rFonts w:cs="Arial"/>
          <w:sz w:val="20"/>
        </w:rPr>
        <w:t>členu pogodbe.</w:t>
      </w:r>
    </w:p>
    <w:p w14:paraId="3512ABBB" w14:textId="77777777" w:rsidR="00FF2D57" w:rsidRPr="00043665" w:rsidRDefault="00FF2D57" w:rsidP="00FF2D57">
      <w:pPr>
        <w:spacing w:line="260" w:lineRule="atLeast"/>
        <w:jc w:val="both"/>
        <w:rPr>
          <w:rFonts w:cs="Arial"/>
          <w:sz w:val="20"/>
        </w:rPr>
      </w:pPr>
    </w:p>
    <w:p w14:paraId="2852F93B" w14:textId="6A7DBF47" w:rsidR="00FF2D57" w:rsidRPr="00043665" w:rsidRDefault="00FF2D57" w:rsidP="00FF2D57">
      <w:pPr>
        <w:spacing w:line="260" w:lineRule="atLeast"/>
        <w:jc w:val="both"/>
        <w:rPr>
          <w:rFonts w:cs="Arial"/>
          <w:sz w:val="20"/>
        </w:rPr>
      </w:pPr>
      <w:r w:rsidRPr="00043665">
        <w:rPr>
          <w:rFonts w:cs="Arial"/>
          <w:sz w:val="20"/>
        </w:rPr>
        <w:t xml:space="preserve">Obdelava osebnih podatkov vključuje osebne podatke, ki so opredeljeni v </w:t>
      </w:r>
      <w:r w:rsidR="00CA11A6" w:rsidRPr="00043665">
        <w:rPr>
          <w:rFonts w:cs="Arial"/>
          <w:sz w:val="20"/>
        </w:rPr>
        <w:t xml:space="preserve">72. </w:t>
      </w:r>
      <w:r w:rsidRPr="00043665">
        <w:rPr>
          <w:rFonts w:cs="Arial"/>
          <w:sz w:val="20"/>
        </w:rPr>
        <w:t xml:space="preserve">členu pogodbe. </w:t>
      </w:r>
    </w:p>
    <w:p w14:paraId="12300D2D" w14:textId="77777777" w:rsidR="00FF2D57" w:rsidRPr="00043665" w:rsidRDefault="00FF2D57" w:rsidP="00FF2D57">
      <w:pPr>
        <w:spacing w:line="260" w:lineRule="atLeast"/>
        <w:jc w:val="both"/>
        <w:rPr>
          <w:rFonts w:cs="Arial"/>
          <w:sz w:val="20"/>
        </w:rPr>
      </w:pPr>
    </w:p>
    <w:p w14:paraId="5876286D" w14:textId="673807A3" w:rsidR="00FF2D57" w:rsidRPr="00043665" w:rsidRDefault="00FF2D57" w:rsidP="00FF2D57">
      <w:pPr>
        <w:spacing w:line="260" w:lineRule="atLeast"/>
        <w:jc w:val="both"/>
        <w:rPr>
          <w:rFonts w:cs="Arial"/>
          <w:sz w:val="20"/>
        </w:rPr>
      </w:pPr>
      <w:r w:rsidRPr="00043665">
        <w:rPr>
          <w:rFonts w:cs="Arial"/>
          <w:sz w:val="20"/>
        </w:rPr>
        <w:t xml:space="preserve">Čas obdelave se izvaja ves čas izvajanja te pogodbe in je opredeljen v </w:t>
      </w:r>
      <w:r w:rsidR="00CA11A6" w:rsidRPr="00043665">
        <w:rPr>
          <w:rFonts w:cs="Arial"/>
          <w:sz w:val="20"/>
        </w:rPr>
        <w:t xml:space="preserve">73. </w:t>
      </w:r>
      <w:r w:rsidRPr="00043665">
        <w:rPr>
          <w:rFonts w:cs="Arial"/>
          <w:sz w:val="20"/>
        </w:rPr>
        <w:t>členu te pogodbe.</w:t>
      </w:r>
    </w:p>
    <w:p w14:paraId="47F9B676" w14:textId="77777777" w:rsidR="00FF2D57" w:rsidRPr="00043665" w:rsidRDefault="00FF2D57" w:rsidP="00FF2D57">
      <w:pPr>
        <w:spacing w:line="260" w:lineRule="atLeast"/>
        <w:jc w:val="both"/>
        <w:rPr>
          <w:rFonts w:cs="Arial"/>
          <w:sz w:val="20"/>
        </w:rPr>
      </w:pPr>
    </w:p>
    <w:p w14:paraId="51D9B70A" w14:textId="77777777" w:rsidR="00FF2D57" w:rsidRPr="00043665" w:rsidRDefault="00FF2D57" w:rsidP="00FF2D57">
      <w:pPr>
        <w:spacing w:line="260" w:lineRule="atLeast"/>
        <w:jc w:val="both"/>
        <w:rPr>
          <w:rFonts w:cs="Arial"/>
          <w:sz w:val="20"/>
        </w:rPr>
      </w:pPr>
      <w:r w:rsidRPr="00043665">
        <w:rPr>
          <w:rFonts w:cs="Arial"/>
          <w:sz w:val="20"/>
        </w:rPr>
        <w:t>Upravljavec osebnih podatkov zagotavlja, da ima imenovano pooblaščeno osebo za varstvo podatkov, e-naslov: dpo.mju@gov.si.</w:t>
      </w:r>
    </w:p>
    <w:p w14:paraId="65965E46" w14:textId="77777777" w:rsidR="00E708FC" w:rsidRPr="00043665" w:rsidRDefault="00E708FC">
      <w:pPr>
        <w:widowControl/>
        <w:autoSpaceDE/>
        <w:autoSpaceDN/>
        <w:adjustRightInd/>
        <w:rPr>
          <w:rFonts w:cs="Arial"/>
          <w:b/>
          <w:bCs/>
          <w:sz w:val="20"/>
        </w:rPr>
      </w:pPr>
      <w:r w:rsidRPr="00043665">
        <w:rPr>
          <w:rFonts w:cs="Arial"/>
          <w:b/>
          <w:bCs/>
          <w:sz w:val="20"/>
        </w:rPr>
        <w:br w:type="page"/>
      </w:r>
    </w:p>
    <w:p w14:paraId="2BD63157" w14:textId="1B010C15" w:rsidR="00FF2D57" w:rsidRPr="00043665" w:rsidRDefault="00AB1E55" w:rsidP="002D3AC3">
      <w:pPr>
        <w:pStyle w:val="Naslov1"/>
        <w:numPr>
          <w:ilvl w:val="0"/>
          <w:numId w:val="0"/>
        </w:numPr>
        <w:ind w:left="360" w:hanging="360"/>
        <w:jc w:val="both"/>
      </w:pPr>
      <w:r w:rsidRPr="00043665">
        <w:lastRenderedPageBreak/>
        <w:t xml:space="preserve">Priloga </w:t>
      </w:r>
      <w:r w:rsidR="00FF2D57" w:rsidRPr="00043665">
        <w:t xml:space="preserve">B – Odobreni pod-izvajalci oziroma pod-obdelovalci  </w:t>
      </w:r>
    </w:p>
    <w:p w14:paraId="532FA1E8" w14:textId="77777777" w:rsidR="00FF2D57" w:rsidRPr="00043665" w:rsidRDefault="00FF2D57" w:rsidP="00FF2D57">
      <w:pPr>
        <w:spacing w:line="260" w:lineRule="atLeast"/>
        <w:jc w:val="both"/>
        <w:rPr>
          <w:rFonts w:cs="Arial"/>
          <w:sz w:val="20"/>
        </w:rPr>
      </w:pPr>
    </w:p>
    <w:p w14:paraId="6563302C" w14:textId="6B89E0BD" w:rsidR="00FF2D57" w:rsidRPr="00043665" w:rsidRDefault="00FF2D57" w:rsidP="00FF2D57">
      <w:pPr>
        <w:spacing w:line="260" w:lineRule="atLeast"/>
        <w:jc w:val="both"/>
        <w:rPr>
          <w:rFonts w:cs="Arial"/>
          <w:sz w:val="20"/>
        </w:rPr>
      </w:pPr>
      <w:r w:rsidRPr="00043665">
        <w:rPr>
          <w:rFonts w:cs="Arial"/>
          <w:sz w:val="20"/>
        </w:rPr>
        <w:t>Odobreni pod-izvajalci oziroma pod-obdelovalci</w:t>
      </w:r>
    </w:p>
    <w:p w14:paraId="272020C4" w14:textId="77777777" w:rsidR="00AB1E55" w:rsidRPr="00043665" w:rsidRDefault="00AB1E55" w:rsidP="00FF2D57">
      <w:pPr>
        <w:spacing w:line="260" w:lineRule="atLeast"/>
        <w:jc w:val="both"/>
        <w:rPr>
          <w:rFonts w:cs="Arial"/>
          <w:sz w:val="20"/>
        </w:rPr>
      </w:pPr>
    </w:p>
    <w:p w14:paraId="293C0198" w14:textId="77777777" w:rsidR="00FF2D57" w:rsidRPr="00043665" w:rsidRDefault="00FF2D57" w:rsidP="00FF2D57">
      <w:pPr>
        <w:spacing w:line="260" w:lineRule="atLeast"/>
        <w:jc w:val="both"/>
        <w:rPr>
          <w:rFonts w:cs="Arial"/>
          <w:sz w:val="20"/>
        </w:rPr>
      </w:pPr>
      <w:r w:rsidRPr="00043665">
        <w:rPr>
          <w:rFonts w:cs="Arial"/>
          <w:sz w:val="20"/>
        </w:rPr>
        <w:t>1.</w:t>
      </w:r>
    </w:p>
    <w:p w14:paraId="7E15F67D" w14:textId="5A98C900" w:rsidR="00FF2D57" w:rsidRPr="00043665" w:rsidRDefault="00FF2D57" w:rsidP="00FF2D57">
      <w:pPr>
        <w:spacing w:line="260" w:lineRule="atLeast"/>
        <w:jc w:val="both"/>
        <w:rPr>
          <w:rFonts w:cs="Arial"/>
          <w:sz w:val="20"/>
        </w:rPr>
      </w:pPr>
      <w:r w:rsidRPr="00043665">
        <w:rPr>
          <w:rFonts w:cs="Arial"/>
          <w:sz w:val="20"/>
        </w:rPr>
        <w:t xml:space="preserve">Naziv: </w:t>
      </w:r>
      <w:r w:rsidR="00373C12" w:rsidRPr="00043665">
        <w:rPr>
          <w:rFonts w:cs="Arial"/>
          <w:b/>
          <w:sz w:val="20"/>
        </w:rPr>
        <w:fldChar w:fldCharType="begin">
          <w:ffData>
            <w:name w:val="Besedilo2"/>
            <w:enabled/>
            <w:calcOnExit w:val="0"/>
            <w:textInput/>
          </w:ffData>
        </w:fldChar>
      </w:r>
      <w:r w:rsidR="00373C12" w:rsidRPr="00043665">
        <w:rPr>
          <w:rFonts w:cs="Arial"/>
          <w:b/>
          <w:sz w:val="20"/>
        </w:rPr>
        <w:instrText xml:space="preserve"> FORMTEXT </w:instrText>
      </w:r>
      <w:r w:rsidR="00373C12" w:rsidRPr="00043665">
        <w:rPr>
          <w:rFonts w:cs="Arial"/>
          <w:b/>
          <w:sz w:val="20"/>
        </w:rPr>
      </w:r>
      <w:r w:rsidR="00373C12" w:rsidRPr="00043665">
        <w:rPr>
          <w:rFonts w:cs="Arial"/>
          <w:b/>
          <w:sz w:val="20"/>
        </w:rPr>
        <w:fldChar w:fldCharType="separate"/>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sz w:val="20"/>
        </w:rPr>
        <w:fldChar w:fldCharType="end"/>
      </w:r>
      <w:r w:rsidRPr="00043665">
        <w:rPr>
          <w:rFonts w:cs="Arial"/>
          <w:sz w:val="20"/>
        </w:rPr>
        <w:t xml:space="preserve"> </w:t>
      </w:r>
    </w:p>
    <w:p w14:paraId="2B9E042F" w14:textId="3263DF37" w:rsidR="00FF2D57" w:rsidRPr="00043665" w:rsidRDefault="00FF2D57" w:rsidP="00FF2D57">
      <w:pPr>
        <w:spacing w:line="260" w:lineRule="atLeast"/>
        <w:jc w:val="both"/>
        <w:rPr>
          <w:rFonts w:cs="Arial"/>
          <w:sz w:val="20"/>
        </w:rPr>
      </w:pPr>
      <w:r w:rsidRPr="00043665">
        <w:rPr>
          <w:rFonts w:cs="Arial"/>
          <w:sz w:val="20"/>
        </w:rPr>
        <w:t xml:space="preserve">Matična številka: </w:t>
      </w:r>
      <w:r w:rsidR="00373C12" w:rsidRPr="00043665">
        <w:rPr>
          <w:rFonts w:cs="Arial"/>
          <w:b/>
          <w:sz w:val="20"/>
        </w:rPr>
        <w:fldChar w:fldCharType="begin">
          <w:ffData>
            <w:name w:val="Besedilo2"/>
            <w:enabled/>
            <w:calcOnExit w:val="0"/>
            <w:textInput/>
          </w:ffData>
        </w:fldChar>
      </w:r>
      <w:r w:rsidR="00373C12" w:rsidRPr="00043665">
        <w:rPr>
          <w:rFonts w:cs="Arial"/>
          <w:b/>
          <w:sz w:val="20"/>
        </w:rPr>
        <w:instrText xml:space="preserve"> FORMTEXT </w:instrText>
      </w:r>
      <w:r w:rsidR="00373C12" w:rsidRPr="00043665">
        <w:rPr>
          <w:rFonts w:cs="Arial"/>
          <w:b/>
          <w:sz w:val="20"/>
        </w:rPr>
      </w:r>
      <w:r w:rsidR="00373C12" w:rsidRPr="00043665">
        <w:rPr>
          <w:rFonts w:cs="Arial"/>
          <w:b/>
          <w:sz w:val="20"/>
        </w:rPr>
        <w:fldChar w:fldCharType="separate"/>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sz w:val="20"/>
        </w:rPr>
        <w:fldChar w:fldCharType="end"/>
      </w:r>
    </w:p>
    <w:p w14:paraId="681352C4" w14:textId="4E61F6C9" w:rsidR="00FF2D57" w:rsidRPr="00043665" w:rsidRDefault="00FF2D57" w:rsidP="00FF2D57">
      <w:pPr>
        <w:spacing w:line="260" w:lineRule="atLeast"/>
        <w:jc w:val="both"/>
        <w:rPr>
          <w:rFonts w:cs="Arial"/>
          <w:sz w:val="20"/>
        </w:rPr>
      </w:pPr>
      <w:r w:rsidRPr="00043665">
        <w:rPr>
          <w:rFonts w:cs="Arial"/>
          <w:sz w:val="20"/>
        </w:rPr>
        <w:t xml:space="preserve">Davčna številka:    </w:t>
      </w:r>
      <w:r w:rsidR="00373C12" w:rsidRPr="00043665">
        <w:rPr>
          <w:rFonts w:cs="Arial"/>
          <w:b/>
          <w:sz w:val="20"/>
        </w:rPr>
        <w:fldChar w:fldCharType="begin">
          <w:ffData>
            <w:name w:val="Besedilo2"/>
            <w:enabled/>
            <w:calcOnExit w:val="0"/>
            <w:textInput/>
          </w:ffData>
        </w:fldChar>
      </w:r>
      <w:r w:rsidR="00373C12" w:rsidRPr="00043665">
        <w:rPr>
          <w:rFonts w:cs="Arial"/>
          <w:b/>
          <w:sz w:val="20"/>
        </w:rPr>
        <w:instrText xml:space="preserve"> FORMTEXT </w:instrText>
      </w:r>
      <w:r w:rsidR="00373C12" w:rsidRPr="00043665">
        <w:rPr>
          <w:rFonts w:cs="Arial"/>
          <w:b/>
          <w:sz w:val="20"/>
        </w:rPr>
      </w:r>
      <w:r w:rsidR="00373C12" w:rsidRPr="00043665">
        <w:rPr>
          <w:rFonts w:cs="Arial"/>
          <w:b/>
          <w:sz w:val="20"/>
        </w:rPr>
        <w:fldChar w:fldCharType="separate"/>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sz w:val="20"/>
        </w:rPr>
        <w:fldChar w:fldCharType="end"/>
      </w:r>
      <w:r w:rsidRPr="00043665">
        <w:rPr>
          <w:rFonts w:cs="Arial"/>
          <w:sz w:val="20"/>
        </w:rPr>
        <w:t xml:space="preserve">  </w:t>
      </w:r>
    </w:p>
    <w:p w14:paraId="485B2549" w14:textId="3D341B19" w:rsidR="00FF2D57" w:rsidRPr="00043665" w:rsidRDefault="00FF2D57" w:rsidP="00FF2D57">
      <w:pPr>
        <w:spacing w:line="260" w:lineRule="atLeast"/>
        <w:jc w:val="both"/>
        <w:rPr>
          <w:rFonts w:cs="Arial"/>
          <w:sz w:val="20"/>
        </w:rPr>
      </w:pPr>
      <w:r w:rsidRPr="00043665">
        <w:rPr>
          <w:rFonts w:cs="Arial"/>
          <w:sz w:val="20"/>
        </w:rPr>
        <w:t xml:space="preserve">Opis obdelav s strani pod-obdelovalca: </w:t>
      </w:r>
      <w:r w:rsidR="00373C12" w:rsidRPr="00043665">
        <w:rPr>
          <w:rFonts w:cs="Arial"/>
          <w:b/>
          <w:sz w:val="20"/>
        </w:rPr>
        <w:fldChar w:fldCharType="begin">
          <w:ffData>
            <w:name w:val="Besedilo2"/>
            <w:enabled/>
            <w:calcOnExit w:val="0"/>
            <w:textInput/>
          </w:ffData>
        </w:fldChar>
      </w:r>
      <w:r w:rsidR="00373C12" w:rsidRPr="00043665">
        <w:rPr>
          <w:rFonts w:cs="Arial"/>
          <w:b/>
          <w:sz w:val="20"/>
        </w:rPr>
        <w:instrText xml:space="preserve"> FORMTEXT </w:instrText>
      </w:r>
      <w:r w:rsidR="00373C12" w:rsidRPr="00043665">
        <w:rPr>
          <w:rFonts w:cs="Arial"/>
          <w:b/>
          <w:sz w:val="20"/>
        </w:rPr>
      </w:r>
      <w:r w:rsidR="00373C12" w:rsidRPr="00043665">
        <w:rPr>
          <w:rFonts w:cs="Arial"/>
          <w:b/>
          <w:sz w:val="20"/>
        </w:rPr>
        <w:fldChar w:fldCharType="separate"/>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sz w:val="20"/>
        </w:rPr>
        <w:fldChar w:fldCharType="end"/>
      </w:r>
      <w:r w:rsidRPr="00043665">
        <w:rPr>
          <w:rFonts w:cs="Arial"/>
          <w:sz w:val="20"/>
        </w:rPr>
        <w:t xml:space="preserve"> </w:t>
      </w:r>
    </w:p>
    <w:p w14:paraId="6BB23390" w14:textId="77777777" w:rsidR="00FF2D57" w:rsidRPr="00043665" w:rsidRDefault="00FF2D57" w:rsidP="00FF2D57">
      <w:pPr>
        <w:spacing w:line="260" w:lineRule="atLeast"/>
        <w:jc w:val="both"/>
        <w:rPr>
          <w:rFonts w:cs="Arial"/>
          <w:sz w:val="20"/>
        </w:rPr>
      </w:pPr>
    </w:p>
    <w:p w14:paraId="00E608F1" w14:textId="7FECC886" w:rsidR="00AB1E55" w:rsidRPr="00043665" w:rsidRDefault="00AB1E55" w:rsidP="00AB1E55">
      <w:pPr>
        <w:spacing w:line="260" w:lineRule="atLeast"/>
        <w:jc w:val="both"/>
        <w:rPr>
          <w:rFonts w:cs="Arial"/>
          <w:sz w:val="20"/>
        </w:rPr>
      </w:pPr>
      <w:r w:rsidRPr="00043665">
        <w:rPr>
          <w:rFonts w:cs="Arial"/>
          <w:sz w:val="20"/>
        </w:rPr>
        <w:t>2.</w:t>
      </w:r>
    </w:p>
    <w:p w14:paraId="13F1C5FE" w14:textId="619650B7" w:rsidR="00AB1E55" w:rsidRPr="00043665" w:rsidRDefault="00AB1E55" w:rsidP="00AB1E55">
      <w:pPr>
        <w:spacing w:line="260" w:lineRule="atLeast"/>
        <w:jc w:val="both"/>
        <w:rPr>
          <w:rFonts w:cs="Arial"/>
          <w:sz w:val="20"/>
        </w:rPr>
      </w:pPr>
      <w:r w:rsidRPr="00043665">
        <w:rPr>
          <w:rFonts w:cs="Arial"/>
          <w:sz w:val="20"/>
        </w:rPr>
        <w:t>Naziv:</w:t>
      </w:r>
      <w:r w:rsidR="00373C12" w:rsidRPr="00043665">
        <w:rPr>
          <w:rFonts w:cs="Arial"/>
          <w:sz w:val="20"/>
        </w:rPr>
        <w:t xml:space="preserve"> </w:t>
      </w:r>
      <w:r w:rsidR="00373C12" w:rsidRPr="00043665">
        <w:rPr>
          <w:rFonts w:cs="Arial"/>
          <w:b/>
          <w:sz w:val="20"/>
        </w:rPr>
        <w:fldChar w:fldCharType="begin">
          <w:ffData>
            <w:name w:val="Besedilo2"/>
            <w:enabled/>
            <w:calcOnExit w:val="0"/>
            <w:textInput/>
          </w:ffData>
        </w:fldChar>
      </w:r>
      <w:r w:rsidR="00373C12" w:rsidRPr="00043665">
        <w:rPr>
          <w:rFonts w:cs="Arial"/>
          <w:b/>
          <w:sz w:val="20"/>
        </w:rPr>
        <w:instrText xml:space="preserve"> FORMTEXT </w:instrText>
      </w:r>
      <w:r w:rsidR="00373C12" w:rsidRPr="00043665">
        <w:rPr>
          <w:rFonts w:cs="Arial"/>
          <w:b/>
          <w:sz w:val="20"/>
        </w:rPr>
      </w:r>
      <w:r w:rsidR="00373C12" w:rsidRPr="00043665">
        <w:rPr>
          <w:rFonts w:cs="Arial"/>
          <w:b/>
          <w:sz w:val="20"/>
        </w:rPr>
        <w:fldChar w:fldCharType="separate"/>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sz w:val="20"/>
        </w:rPr>
        <w:fldChar w:fldCharType="end"/>
      </w:r>
      <w:r w:rsidRPr="00043665">
        <w:rPr>
          <w:rFonts w:cs="Arial"/>
          <w:sz w:val="20"/>
        </w:rPr>
        <w:t xml:space="preserve">     </w:t>
      </w:r>
    </w:p>
    <w:p w14:paraId="3D455CD8" w14:textId="729A5ED0" w:rsidR="00AB1E55" w:rsidRPr="00043665" w:rsidRDefault="00AB1E55" w:rsidP="00AB1E55">
      <w:pPr>
        <w:spacing w:line="260" w:lineRule="atLeast"/>
        <w:jc w:val="both"/>
        <w:rPr>
          <w:rFonts w:cs="Arial"/>
          <w:sz w:val="20"/>
        </w:rPr>
      </w:pPr>
      <w:r w:rsidRPr="00043665">
        <w:rPr>
          <w:rFonts w:cs="Arial"/>
          <w:sz w:val="20"/>
        </w:rPr>
        <w:t xml:space="preserve">Matična številka:      </w:t>
      </w:r>
      <w:r w:rsidR="00373C12" w:rsidRPr="00043665">
        <w:rPr>
          <w:rFonts w:cs="Arial"/>
          <w:b/>
          <w:sz w:val="20"/>
        </w:rPr>
        <w:fldChar w:fldCharType="begin">
          <w:ffData>
            <w:name w:val="Besedilo2"/>
            <w:enabled/>
            <w:calcOnExit w:val="0"/>
            <w:textInput/>
          </w:ffData>
        </w:fldChar>
      </w:r>
      <w:r w:rsidR="00373C12" w:rsidRPr="00043665">
        <w:rPr>
          <w:rFonts w:cs="Arial"/>
          <w:b/>
          <w:sz w:val="20"/>
        </w:rPr>
        <w:instrText xml:space="preserve"> FORMTEXT </w:instrText>
      </w:r>
      <w:r w:rsidR="00373C12" w:rsidRPr="00043665">
        <w:rPr>
          <w:rFonts w:cs="Arial"/>
          <w:b/>
          <w:sz w:val="20"/>
        </w:rPr>
      </w:r>
      <w:r w:rsidR="00373C12" w:rsidRPr="00043665">
        <w:rPr>
          <w:rFonts w:cs="Arial"/>
          <w:b/>
          <w:sz w:val="20"/>
        </w:rPr>
        <w:fldChar w:fldCharType="separate"/>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sz w:val="20"/>
        </w:rPr>
        <w:fldChar w:fldCharType="end"/>
      </w:r>
    </w:p>
    <w:p w14:paraId="290798F5" w14:textId="6E9CE1D0" w:rsidR="00AB1E55" w:rsidRPr="00043665" w:rsidRDefault="00AB1E55" w:rsidP="00AB1E55">
      <w:pPr>
        <w:spacing w:line="260" w:lineRule="atLeast"/>
        <w:jc w:val="both"/>
        <w:rPr>
          <w:rFonts w:cs="Arial"/>
          <w:sz w:val="20"/>
        </w:rPr>
      </w:pPr>
      <w:r w:rsidRPr="00043665">
        <w:rPr>
          <w:rFonts w:cs="Arial"/>
          <w:sz w:val="20"/>
        </w:rPr>
        <w:t>Davčna številka:</w:t>
      </w:r>
      <w:r w:rsidR="00373C12" w:rsidRPr="00043665">
        <w:rPr>
          <w:rFonts w:cs="Arial"/>
          <w:b/>
          <w:sz w:val="20"/>
        </w:rPr>
        <w:t xml:space="preserve"> </w:t>
      </w:r>
      <w:r w:rsidR="00373C12" w:rsidRPr="00043665">
        <w:rPr>
          <w:rFonts w:cs="Arial"/>
          <w:b/>
          <w:sz w:val="20"/>
        </w:rPr>
        <w:fldChar w:fldCharType="begin">
          <w:ffData>
            <w:name w:val="Besedilo2"/>
            <w:enabled/>
            <w:calcOnExit w:val="0"/>
            <w:textInput/>
          </w:ffData>
        </w:fldChar>
      </w:r>
      <w:r w:rsidR="00373C12" w:rsidRPr="00043665">
        <w:rPr>
          <w:rFonts w:cs="Arial"/>
          <w:b/>
          <w:sz w:val="20"/>
        </w:rPr>
        <w:instrText xml:space="preserve"> FORMTEXT </w:instrText>
      </w:r>
      <w:r w:rsidR="00373C12" w:rsidRPr="00043665">
        <w:rPr>
          <w:rFonts w:cs="Arial"/>
          <w:b/>
          <w:sz w:val="20"/>
        </w:rPr>
      </w:r>
      <w:r w:rsidR="00373C12" w:rsidRPr="00043665">
        <w:rPr>
          <w:rFonts w:cs="Arial"/>
          <w:b/>
          <w:sz w:val="20"/>
        </w:rPr>
        <w:fldChar w:fldCharType="separate"/>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sz w:val="20"/>
        </w:rPr>
        <w:fldChar w:fldCharType="end"/>
      </w:r>
      <w:r w:rsidRPr="00043665">
        <w:rPr>
          <w:rFonts w:cs="Arial"/>
          <w:sz w:val="20"/>
        </w:rPr>
        <w:t xml:space="preserve">      </w:t>
      </w:r>
    </w:p>
    <w:p w14:paraId="64DA886E" w14:textId="77777777" w:rsidR="00324E72" w:rsidRPr="00043665" w:rsidRDefault="00AB1E55" w:rsidP="00A00A8A">
      <w:pPr>
        <w:widowControl/>
        <w:autoSpaceDE/>
        <w:autoSpaceDN/>
        <w:adjustRightInd/>
        <w:rPr>
          <w:rFonts w:cs="Arial"/>
          <w:b/>
          <w:sz w:val="20"/>
        </w:rPr>
      </w:pPr>
      <w:r w:rsidRPr="00043665">
        <w:rPr>
          <w:rFonts w:cs="Arial"/>
          <w:sz w:val="20"/>
        </w:rPr>
        <w:t xml:space="preserve">Opis obdelav s strani pod-obdelovalca: </w:t>
      </w:r>
      <w:r w:rsidR="00373C12" w:rsidRPr="00043665">
        <w:rPr>
          <w:rFonts w:cs="Arial"/>
          <w:b/>
          <w:sz w:val="20"/>
        </w:rPr>
        <w:fldChar w:fldCharType="begin">
          <w:ffData>
            <w:name w:val="Besedilo2"/>
            <w:enabled/>
            <w:calcOnExit w:val="0"/>
            <w:textInput/>
          </w:ffData>
        </w:fldChar>
      </w:r>
      <w:r w:rsidR="00373C12" w:rsidRPr="00043665">
        <w:rPr>
          <w:rFonts w:cs="Arial"/>
          <w:b/>
          <w:sz w:val="20"/>
        </w:rPr>
        <w:instrText xml:space="preserve"> FORMTEXT </w:instrText>
      </w:r>
      <w:r w:rsidR="00373C12" w:rsidRPr="00043665">
        <w:rPr>
          <w:rFonts w:cs="Arial"/>
          <w:b/>
          <w:sz w:val="20"/>
        </w:rPr>
      </w:r>
      <w:r w:rsidR="00373C12" w:rsidRPr="00043665">
        <w:rPr>
          <w:rFonts w:cs="Arial"/>
          <w:b/>
          <w:sz w:val="20"/>
        </w:rPr>
        <w:fldChar w:fldCharType="separate"/>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noProof/>
          <w:sz w:val="20"/>
        </w:rPr>
        <w:t> </w:t>
      </w:r>
      <w:r w:rsidR="00373C12" w:rsidRPr="00043665">
        <w:rPr>
          <w:rFonts w:cs="Arial"/>
          <w:b/>
          <w:sz w:val="20"/>
        </w:rPr>
        <w:fldChar w:fldCharType="end"/>
      </w:r>
    </w:p>
    <w:p w14:paraId="2E744F3A" w14:textId="77777777" w:rsidR="00324E72" w:rsidRPr="00043665" w:rsidRDefault="00324E72" w:rsidP="00A00A8A">
      <w:pPr>
        <w:widowControl/>
        <w:autoSpaceDE/>
        <w:autoSpaceDN/>
        <w:adjustRightInd/>
        <w:rPr>
          <w:rFonts w:cs="Arial"/>
          <w:b/>
          <w:sz w:val="20"/>
        </w:rPr>
      </w:pPr>
    </w:p>
    <w:p w14:paraId="28D31A3C" w14:textId="77777777" w:rsidR="00872319" w:rsidRPr="00043665" w:rsidRDefault="00872319" w:rsidP="00A00A8A">
      <w:pPr>
        <w:widowControl/>
        <w:autoSpaceDE/>
        <w:autoSpaceDN/>
        <w:adjustRightInd/>
        <w:rPr>
          <w:rFonts w:cs="Arial"/>
          <w:b/>
          <w:sz w:val="20"/>
        </w:rPr>
      </w:pPr>
    </w:p>
    <w:p w14:paraId="2C4BC533" w14:textId="77777777" w:rsidR="00872319" w:rsidRPr="00043665" w:rsidRDefault="00872319" w:rsidP="00A00A8A">
      <w:pPr>
        <w:widowControl/>
        <w:autoSpaceDE/>
        <w:autoSpaceDN/>
        <w:adjustRightInd/>
        <w:rPr>
          <w:rFonts w:cs="Arial"/>
          <w:b/>
          <w:sz w:val="20"/>
        </w:rPr>
      </w:pPr>
    </w:p>
    <w:p w14:paraId="1FD3781C" w14:textId="77777777" w:rsidR="00872319" w:rsidRPr="00043665" w:rsidRDefault="00872319" w:rsidP="00A00A8A">
      <w:pPr>
        <w:widowControl/>
        <w:autoSpaceDE/>
        <w:autoSpaceDN/>
        <w:adjustRightInd/>
        <w:rPr>
          <w:rFonts w:cs="Arial"/>
          <w:b/>
          <w:sz w:val="20"/>
        </w:rPr>
      </w:pPr>
    </w:p>
    <w:p w14:paraId="31D1C46D" w14:textId="1F7DAE84" w:rsidR="00254191" w:rsidRDefault="00254191">
      <w:pPr>
        <w:widowControl/>
        <w:autoSpaceDE/>
        <w:autoSpaceDN/>
        <w:adjustRightInd/>
        <w:rPr>
          <w:rFonts w:cs="Arial"/>
          <w:b/>
          <w:sz w:val="20"/>
        </w:rPr>
      </w:pPr>
      <w:r>
        <w:rPr>
          <w:rFonts w:cs="Arial"/>
          <w:b/>
          <w:sz w:val="20"/>
        </w:rPr>
        <w:br w:type="page"/>
      </w:r>
    </w:p>
    <w:p w14:paraId="339CD146" w14:textId="77777777" w:rsidR="00872319" w:rsidRPr="00043665" w:rsidRDefault="00872319" w:rsidP="00A00A8A">
      <w:pPr>
        <w:widowControl/>
        <w:autoSpaceDE/>
        <w:autoSpaceDN/>
        <w:adjustRightInd/>
        <w:rPr>
          <w:rFonts w:cs="Arial"/>
          <w:b/>
          <w:sz w:val="20"/>
        </w:rPr>
      </w:pPr>
    </w:p>
    <w:p w14:paraId="43A10FA1" w14:textId="26DA30A1" w:rsidR="00FF2D57" w:rsidRPr="00043665" w:rsidRDefault="00AB1E55" w:rsidP="002D3AC3">
      <w:pPr>
        <w:pStyle w:val="Naslov1"/>
        <w:numPr>
          <w:ilvl w:val="0"/>
          <w:numId w:val="0"/>
        </w:numPr>
        <w:ind w:left="360" w:hanging="360"/>
        <w:jc w:val="both"/>
      </w:pPr>
      <w:r w:rsidRPr="00043665">
        <w:t>Priloga</w:t>
      </w:r>
      <w:r w:rsidR="00F96D53" w:rsidRPr="00043665">
        <w:t xml:space="preserve"> </w:t>
      </w:r>
      <w:r w:rsidR="00FF2D57" w:rsidRPr="00043665">
        <w:t xml:space="preserve">C – Navodilo glede uporabe osebnih podatkov </w:t>
      </w:r>
    </w:p>
    <w:p w14:paraId="52F1D7E4" w14:textId="77777777" w:rsidR="00FF2D57" w:rsidRPr="00043665" w:rsidRDefault="00FF2D57" w:rsidP="00FF2D57">
      <w:pPr>
        <w:spacing w:line="260" w:lineRule="atLeast"/>
        <w:jc w:val="both"/>
        <w:rPr>
          <w:rFonts w:cs="Arial"/>
          <w:sz w:val="20"/>
        </w:rPr>
      </w:pPr>
    </w:p>
    <w:p w14:paraId="276E1E37" w14:textId="5E36A763" w:rsidR="00FF2D57" w:rsidRPr="00043665" w:rsidRDefault="00FF2D57" w:rsidP="00D421BE">
      <w:pPr>
        <w:pStyle w:val="Odstavekseznama"/>
        <w:numPr>
          <w:ilvl w:val="0"/>
          <w:numId w:val="12"/>
        </w:numPr>
        <w:spacing w:line="260" w:lineRule="atLeast"/>
        <w:jc w:val="both"/>
        <w:rPr>
          <w:rFonts w:cs="Arial"/>
          <w:sz w:val="20"/>
        </w:rPr>
      </w:pPr>
      <w:r w:rsidRPr="00043665">
        <w:rPr>
          <w:rFonts w:cs="Arial"/>
          <w:sz w:val="20"/>
        </w:rPr>
        <w:t>Predmet navodila glede obdelave osebnih podatkov</w:t>
      </w:r>
    </w:p>
    <w:p w14:paraId="4689EB50" w14:textId="62C29C46" w:rsidR="00FF2D57" w:rsidRPr="00043665" w:rsidRDefault="00FF2D57" w:rsidP="00FF2D57">
      <w:pPr>
        <w:spacing w:line="260" w:lineRule="atLeast"/>
        <w:jc w:val="both"/>
        <w:rPr>
          <w:rFonts w:cs="Arial"/>
          <w:sz w:val="20"/>
        </w:rPr>
      </w:pPr>
      <w:r w:rsidRPr="00043665">
        <w:rPr>
          <w:rFonts w:cs="Arial"/>
          <w:sz w:val="20"/>
        </w:rPr>
        <w:t xml:space="preserve">Obdelava osebnih podatkov s strani obdelovalca v imenu in za račun upravljavca vključuje zagotovitev namena pogodbe iz </w:t>
      </w:r>
      <w:r w:rsidR="00CA11A6" w:rsidRPr="00043665">
        <w:rPr>
          <w:rFonts w:cs="Arial"/>
          <w:sz w:val="20"/>
        </w:rPr>
        <w:t xml:space="preserve">3. </w:t>
      </w:r>
      <w:r w:rsidRPr="00043665">
        <w:rPr>
          <w:rFonts w:cs="Arial"/>
          <w:sz w:val="20"/>
        </w:rPr>
        <w:t xml:space="preserve">člena te pogodbe. </w:t>
      </w:r>
    </w:p>
    <w:p w14:paraId="2C4EB5C4" w14:textId="77777777" w:rsidR="00FF2D57" w:rsidRPr="00043665" w:rsidRDefault="00FF2D57" w:rsidP="00FF2D57">
      <w:pPr>
        <w:spacing w:line="260" w:lineRule="atLeast"/>
        <w:jc w:val="both"/>
        <w:rPr>
          <w:rFonts w:cs="Arial"/>
          <w:sz w:val="20"/>
        </w:rPr>
      </w:pPr>
    </w:p>
    <w:p w14:paraId="629FDE9E" w14:textId="39EF8983" w:rsidR="00FF2D57" w:rsidRPr="00043665" w:rsidRDefault="00FF2D57" w:rsidP="00D421BE">
      <w:pPr>
        <w:pStyle w:val="Odstavekseznama"/>
        <w:numPr>
          <w:ilvl w:val="0"/>
          <w:numId w:val="12"/>
        </w:numPr>
        <w:spacing w:line="260" w:lineRule="atLeast"/>
        <w:jc w:val="both"/>
        <w:rPr>
          <w:rFonts w:cs="Arial"/>
          <w:b/>
          <w:bCs/>
          <w:sz w:val="20"/>
        </w:rPr>
      </w:pPr>
      <w:r w:rsidRPr="00043665">
        <w:rPr>
          <w:rFonts w:cs="Arial"/>
          <w:b/>
          <w:bCs/>
          <w:sz w:val="20"/>
        </w:rPr>
        <w:t>Varnost obdelave</w:t>
      </w:r>
    </w:p>
    <w:p w14:paraId="2A2C3901" w14:textId="77777777" w:rsidR="00FF2D57" w:rsidRPr="00043665" w:rsidRDefault="00FF2D57" w:rsidP="00FF2D57">
      <w:pPr>
        <w:spacing w:line="260" w:lineRule="atLeast"/>
        <w:jc w:val="both"/>
        <w:rPr>
          <w:rFonts w:cs="Arial"/>
          <w:sz w:val="20"/>
        </w:rPr>
      </w:pPr>
      <w:r w:rsidRPr="00043665">
        <w:rPr>
          <w:rFonts w:cs="Arial"/>
          <w:sz w:val="20"/>
        </w:rPr>
        <w:t xml:space="preserve">Obdelovalec je upravičen in zavezan za sprejemanje odločitev o tehničnih in organizacijskih ukrepih za varnost podatkov, ki se izvajajo za zagotovitev potrebne (in dogovorjene) ravni varnosti podatkov. </w:t>
      </w:r>
    </w:p>
    <w:p w14:paraId="7D939A86" w14:textId="77777777" w:rsidR="00FF2D57" w:rsidRPr="00043665" w:rsidRDefault="00FF2D57" w:rsidP="00FF2D57">
      <w:pPr>
        <w:spacing w:line="260" w:lineRule="atLeast"/>
        <w:jc w:val="both"/>
        <w:rPr>
          <w:rFonts w:cs="Arial"/>
          <w:sz w:val="20"/>
        </w:rPr>
      </w:pPr>
      <w:r w:rsidRPr="00043665">
        <w:rPr>
          <w:rFonts w:cs="Arial"/>
          <w:sz w:val="20"/>
        </w:rPr>
        <w:t>Obdelovalec bo v vsakem primeru zagotovil najmanj naslednje ukrepe, ki so dogovorjeni z upravljavcem:</w:t>
      </w:r>
    </w:p>
    <w:p w14:paraId="229C0B9B" w14:textId="6B02C610" w:rsidR="00FF2D57" w:rsidRPr="00043665" w:rsidRDefault="00FF2D57" w:rsidP="00D421BE">
      <w:pPr>
        <w:pStyle w:val="Odstavekseznama"/>
        <w:numPr>
          <w:ilvl w:val="0"/>
          <w:numId w:val="38"/>
        </w:numPr>
        <w:spacing w:line="260" w:lineRule="atLeast"/>
        <w:jc w:val="both"/>
        <w:rPr>
          <w:rFonts w:cs="Arial"/>
          <w:sz w:val="20"/>
        </w:rPr>
      </w:pPr>
      <w:r w:rsidRPr="00043665">
        <w:rPr>
          <w:rFonts w:cs="Arial"/>
          <w:sz w:val="20"/>
        </w:rPr>
        <w:t>Ukrepi za zagotavljanje stalne zaupnosti, celovitosti razpoložljivosti in odpornosti sistemov in</w:t>
      </w:r>
    </w:p>
    <w:p w14:paraId="5775F5C6" w14:textId="77777777" w:rsidR="00FF2D57" w:rsidRPr="00043665" w:rsidRDefault="00FF2D57" w:rsidP="00D421BE">
      <w:pPr>
        <w:pStyle w:val="Odstavekseznama"/>
        <w:numPr>
          <w:ilvl w:val="0"/>
          <w:numId w:val="38"/>
        </w:numPr>
        <w:spacing w:line="260" w:lineRule="atLeast"/>
        <w:jc w:val="both"/>
        <w:rPr>
          <w:rFonts w:cs="Arial"/>
          <w:sz w:val="20"/>
        </w:rPr>
      </w:pPr>
      <w:r w:rsidRPr="00043665">
        <w:rPr>
          <w:rFonts w:cs="Arial"/>
          <w:sz w:val="20"/>
        </w:rPr>
        <w:t>storitev za obdelavo;</w:t>
      </w:r>
    </w:p>
    <w:p w14:paraId="63629D2C" w14:textId="56306BDA" w:rsidR="00FF2D57" w:rsidRPr="00043665" w:rsidRDefault="00FF2D57" w:rsidP="00D421BE">
      <w:pPr>
        <w:pStyle w:val="Odstavekseznama"/>
        <w:numPr>
          <w:ilvl w:val="0"/>
          <w:numId w:val="38"/>
        </w:numPr>
        <w:spacing w:line="260" w:lineRule="atLeast"/>
        <w:jc w:val="both"/>
        <w:rPr>
          <w:rFonts w:cs="Arial"/>
          <w:sz w:val="20"/>
        </w:rPr>
      </w:pPr>
      <w:r w:rsidRPr="00043665">
        <w:rPr>
          <w:rFonts w:cs="Arial"/>
          <w:sz w:val="20"/>
        </w:rPr>
        <w:t>Zagotavljanje zmožnosti za pravočasno povrnitev razpoložljivosti in dostop do osebnih podatkov v primeru fizičnega ali tehničnega incidenta;</w:t>
      </w:r>
    </w:p>
    <w:p w14:paraId="59347E92" w14:textId="7761A851" w:rsidR="00FF2D57" w:rsidRPr="00043665" w:rsidRDefault="00FF2D57" w:rsidP="00D421BE">
      <w:pPr>
        <w:pStyle w:val="Odstavekseznama"/>
        <w:numPr>
          <w:ilvl w:val="0"/>
          <w:numId w:val="38"/>
        </w:numPr>
        <w:spacing w:line="260" w:lineRule="atLeast"/>
        <w:jc w:val="both"/>
        <w:rPr>
          <w:rFonts w:cs="Arial"/>
          <w:sz w:val="20"/>
        </w:rPr>
      </w:pPr>
      <w:r w:rsidRPr="00043665">
        <w:rPr>
          <w:rFonts w:cs="Arial"/>
          <w:sz w:val="20"/>
        </w:rPr>
        <w:t>Redno testiranje, ocenjevanje in vrednotenje učinkovitosti tehničnih in organizacijskih ukrepov za zagotavljanje varnosti obdelave;</w:t>
      </w:r>
    </w:p>
    <w:p w14:paraId="4DE87BDB" w14:textId="68C11D78" w:rsidR="00FF2D57" w:rsidRPr="00043665" w:rsidRDefault="00FF2D57" w:rsidP="00D421BE">
      <w:pPr>
        <w:pStyle w:val="Odstavekseznama"/>
        <w:numPr>
          <w:ilvl w:val="0"/>
          <w:numId w:val="38"/>
        </w:numPr>
        <w:spacing w:line="260" w:lineRule="atLeast"/>
        <w:jc w:val="both"/>
        <w:rPr>
          <w:rFonts w:cs="Arial"/>
          <w:sz w:val="20"/>
        </w:rPr>
      </w:pPr>
      <w:r w:rsidRPr="00043665">
        <w:rPr>
          <w:rFonts w:cs="Arial"/>
          <w:sz w:val="20"/>
        </w:rPr>
        <w:t>Preprečevanje nepooblaščenega dostopa do osebnih podatkov;</w:t>
      </w:r>
    </w:p>
    <w:p w14:paraId="6AE47213" w14:textId="4FF2C5E9" w:rsidR="00FF2D57" w:rsidRPr="00043665" w:rsidRDefault="00FF2D57" w:rsidP="00D421BE">
      <w:pPr>
        <w:pStyle w:val="Odstavekseznama"/>
        <w:numPr>
          <w:ilvl w:val="0"/>
          <w:numId w:val="38"/>
        </w:numPr>
        <w:spacing w:line="260" w:lineRule="atLeast"/>
        <w:jc w:val="both"/>
        <w:rPr>
          <w:rFonts w:cs="Arial"/>
          <w:sz w:val="20"/>
        </w:rPr>
      </w:pPr>
      <w:r w:rsidRPr="00043665">
        <w:rPr>
          <w:rFonts w:cs="Arial"/>
          <w:sz w:val="20"/>
        </w:rPr>
        <w:t>Zagotavljanje varnosti programske opreme, ki se uporablja za obdelavo osebnih podatkov;</w:t>
      </w:r>
    </w:p>
    <w:p w14:paraId="58F923DC" w14:textId="6DFBE531" w:rsidR="00FF2D57" w:rsidRPr="00043665" w:rsidRDefault="00FF2D57" w:rsidP="00D421BE">
      <w:pPr>
        <w:pStyle w:val="Odstavekseznama"/>
        <w:numPr>
          <w:ilvl w:val="0"/>
          <w:numId w:val="38"/>
        </w:numPr>
        <w:spacing w:line="260" w:lineRule="atLeast"/>
        <w:jc w:val="both"/>
        <w:rPr>
          <w:rFonts w:cs="Arial"/>
          <w:sz w:val="20"/>
        </w:rPr>
      </w:pPr>
      <w:r w:rsidRPr="00043665">
        <w:rPr>
          <w:rFonts w:cs="Arial"/>
          <w:sz w:val="20"/>
        </w:rPr>
        <w:t>Zagotavljanje varnosti podatkov v času hrambe;</w:t>
      </w:r>
    </w:p>
    <w:p w14:paraId="68E18A8F" w14:textId="51AE6E32" w:rsidR="00FF2D57" w:rsidRPr="00043665" w:rsidRDefault="00FF2D57" w:rsidP="00D421BE">
      <w:pPr>
        <w:pStyle w:val="Odstavekseznama"/>
        <w:numPr>
          <w:ilvl w:val="0"/>
          <w:numId w:val="38"/>
        </w:numPr>
        <w:spacing w:line="260" w:lineRule="atLeast"/>
        <w:jc w:val="both"/>
        <w:rPr>
          <w:rFonts w:cs="Arial"/>
          <w:sz w:val="20"/>
        </w:rPr>
      </w:pPr>
      <w:r w:rsidRPr="00043665">
        <w:rPr>
          <w:rFonts w:cs="Arial"/>
          <w:sz w:val="20"/>
        </w:rPr>
        <w:t>Zagotavljanje varnosti prostorov, opreme in sistemske programske opreme za obdelavo osebnih podatkov;</w:t>
      </w:r>
    </w:p>
    <w:p w14:paraId="2F8D6F69" w14:textId="6FDBFEC4" w:rsidR="00FF2D57" w:rsidRPr="00043665" w:rsidRDefault="00FF2D57" w:rsidP="00D421BE">
      <w:pPr>
        <w:pStyle w:val="Odstavekseznama"/>
        <w:numPr>
          <w:ilvl w:val="0"/>
          <w:numId w:val="38"/>
        </w:numPr>
        <w:spacing w:line="260" w:lineRule="atLeast"/>
        <w:jc w:val="both"/>
        <w:rPr>
          <w:rFonts w:cs="Arial"/>
          <w:sz w:val="20"/>
        </w:rPr>
      </w:pPr>
      <w:r w:rsidRPr="00043665">
        <w:rPr>
          <w:rFonts w:cs="Arial"/>
          <w:sz w:val="20"/>
        </w:rPr>
        <w:t>Zagotavljanje ukrepov za uporabo oddaljenega dostopa/dela od doma;</w:t>
      </w:r>
    </w:p>
    <w:p w14:paraId="5FF7D25B" w14:textId="5B7BE491" w:rsidR="00FF2D57" w:rsidRPr="00043665" w:rsidRDefault="00FF2D57" w:rsidP="00D421BE">
      <w:pPr>
        <w:pStyle w:val="Odstavekseznama"/>
        <w:numPr>
          <w:ilvl w:val="0"/>
          <w:numId w:val="38"/>
        </w:numPr>
        <w:spacing w:line="260" w:lineRule="atLeast"/>
        <w:jc w:val="both"/>
        <w:rPr>
          <w:rFonts w:cs="Arial"/>
          <w:sz w:val="20"/>
        </w:rPr>
      </w:pPr>
      <w:r w:rsidRPr="00043665">
        <w:rPr>
          <w:rFonts w:cs="Arial"/>
          <w:sz w:val="20"/>
        </w:rPr>
        <w:t>Zagotavljanje sledljivosti obdelave.</w:t>
      </w:r>
    </w:p>
    <w:p w14:paraId="414DC446" w14:textId="77777777" w:rsidR="00FF2D57" w:rsidRPr="00043665" w:rsidRDefault="00FF2D57" w:rsidP="00FF2D57">
      <w:pPr>
        <w:spacing w:line="260" w:lineRule="atLeast"/>
        <w:jc w:val="both"/>
        <w:rPr>
          <w:rFonts w:cs="Arial"/>
          <w:sz w:val="20"/>
        </w:rPr>
      </w:pPr>
    </w:p>
    <w:p w14:paraId="5F6F9BC0" w14:textId="77777777" w:rsidR="00FF2D57" w:rsidRPr="00043665" w:rsidRDefault="00FF2D57" w:rsidP="00FF2D57">
      <w:pPr>
        <w:spacing w:line="260" w:lineRule="atLeast"/>
        <w:jc w:val="both"/>
        <w:rPr>
          <w:rFonts w:cs="Arial"/>
          <w:sz w:val="20"/>
        </w:rPr>
      </w:pPr>
      <w:r w:rsidRPr="00043665">
        <w:rPr>
          <w:rFonts w:cs="Arial"/>
          <w:sz w:val="20"/>
        </w:rPr>
        <w:t>Ostale ukrepe bo izvajalo Ministrstvo, pristojno za upravljanje informacijsko-komunikacijskih sistemov. Obdelovalec osebnih podatkov ne bo hranil v svojem okolju ali z njem povezanimi računalniki.</w:t>
      </w:r>
    </w:p>
    <w:p w14:paraId="57B70B49" w14:textId="77777777" w:rsidR="00FF2D57" w:rsidRPr="00043665" w:rsidRDefault="00FF2D57" w:rsidP="00FF2D57">
      <w:pPr>
        <w:spacing w:line="260" w:lineRule="atLeast"/>
        <w:jc w:val="both"/>
        <w:rPr>
          <w:rFonts w:cs="Arial"/>
          <w:sz w:val="20"/>
        </w:rPr>
      </w:pPr>
    </w:p>
    <w:p w14:paraId="2438D6FF" w14:textId="77777777" w:rsidR="00FF2D57" w:rsidRPr="00043665" w:rsidRDefault="00FF2D57" w:rsidP="00FF2D57">
      <w:pPr>
        <w:spacing w:line="260" w:lineRule="atLeast"/>
        <w:jc w:val="both"/>
        <w:rPr>
          <w:rFonts w:cs="Arial"/>
          <w:sz w:val="20"/>
        </w:rPr>
      </w:pPr>
      <w:r w:rsidRPr="00043665">
        <w:rPr>
          <w:rFonts w:cs="Arial"/>
          <w:sz w:val="20"/>
        </w:rPr>
        <w:t>UKREPI ZA ZAGOTAVLJANJE STALNE ZAUPNOSTI, CELOVITOSTI RAZPOLOŽLJIVOSTI IN ODPORNOSTI SISTEMOV IN STORITEV ZA OBDELAVO:</w:t>
      </w:r>
    </w:p>
    <w:p w14:paraId="339CC88F" w14:textId="77777777" w:rsidR="00FF2D57" w:rsidRPr="00043665" w:rsidRDefault="00FF2D57" w:rsidP="00FF2D57">
      <w:pPr>
        <w:spacing w:line="260" w:lineRule="atLeast"/>
        <w:jc w:val="both"/>
        <w:rPr>
          <w:rFonts w:cs="Arial"/>
          <w:sz w:val="20"/>
        </w:rPr>
      </w:pPr>
      <w:r w:rsidRPr="00043665">
        <w:rPr>
          <w:rFonts w:cs="Arial"/>
          <w:sz w:val="20"/>
        </w:rPr>
        <w:t>Npr.</w:t>
      </w:r>
    </w:p>
    <w:p w14:paraId="20C6DA36" w14:textId="52241C26" w:rsidR="00FF2D57" w:rsidRPr="00043665" w:rsidRDefault="00FF2D57" w:rsidP="00D421BE">
      <w:pPr>
        <w:pStyle w:val="Odstavekseznama"/>
        <w:numPr>
          <w:ilvl w:val="0"/>
          <w:numId w:val="39"/>
        </w:numPr>
        <w:spacing w:line="260" w:lineRule="atLeast"/>
        <w:jc w:val="both"/>
        <w:rPr>
          <w:rFonts w:cs="Arial"/>
          <w:sz w:val="20"/>
        </w:rPr>
      </w:pPr>
      <w:r w:rsidRPr="00043665">
        <w:rPr>
          <w:rFonts w:cs="Arial"/>
          <w:sz w:val="20"/>
        </w:rPr>
        <w:t>sistemska zaščita pred kibernetskimi napadi,</w:t>
      </w:r>
    </w:p>
    <w:p w14:paraId="07AE0F4E" w14:textId="0C954D63" w:rsidR="00FF2D57" w:rsidRPr="00043665" w:rsidRDefault="00FF2D57" w:rsidP="00D421BE">
      <w:pPr>
        <w:pStyle w:val="Odstavekseznama"/>
        <w:numPr>
          <w:ilvl w:val="0"/>
          <w:numId w:val="39"/>
        </w:numPr>
        <w:spacing w:line="260" w:lineRule="atLeast"/>
        <w:jc w:val="both"/>
        <w:rPr>
          <w:rFonts w:cs="Arial"/>
          <w:sz w:val="20"/>
        </w:rPr>
      </w:pPr>
      <w:r w:rsidRPr="00043665">
        <w:rPr>
          <w:rFonts w:cs="Arial"/>
          <w:sz w:val="20"/>
        </w:rPr>
        <w:t>implementirana protivirusna zaščita,</w:t>
      </w:r>
    </w:p>
    <w:p w14:paraId="3B8DD3F7" w14:textId="2CBE797E" w:rsidR="00FF2D57" w:rsidRPr="00043665" w:rsidRDefault="00FF2D57" w:rsidP="00D421BE">
      <w:pPr>
        <w:pStyle w:val="Odstavekseznama"/>
        <w:numPr>
          <w:ilvl w:val="0"/>
          <w:numId w:val="39"/>
        </w:numPr>
        <w:spacing w:line="260" w:lineRule="atLeast"/>
        <w:jc w:val="both"/>
        <w:rPr>
          <w:rFonts w:cs="Arial"/>
          <w:sz w:val="20"/>
        </w:rPr>
      </w:pPr>
      <w:r w:rsidRPr="00043665">
        <w:rPr>
          <w:rFonts w:cs="Arial"/>
          <w:sz w:val="20"/>
        </w:rPr>
        <w:t>varovanje sistemskih prostorov.</w:t>
      </w:r>
    </w:p>
    <w:p w14:paraId="1FE105F6" w14:textId="77777777" w:rsidR="00FF2D57" w:rsidRPr="00043665" w:rsidRDefault="00FF2D57" w:rsidP="00FF2D57">
      <w:pPr>
        <w:spacing w:line="260" w:lineRule="atLeast"/>
        <w:jc w:val="both"/>
        <w:rPr>
          <w:rFonts w:cs="Arial"/>
          <w:sz w:val="20"/>
        </w:rPr>
      </w:pPr>
    </w:p>
    <w:p w14:paraId="16AE667E" w14:textId="77777777" w:rsidR="00FF2D57" w:rsidRPr="00043665" w:rsidRDefault="00FF2D57" w:rsidP="00FF2D57">
      <w:pPr>
        <w:spacing w:line="260" w:lineRule="atLeast"/>
        <w:jc w:val="both"/>
        <w:rPr>
          <w:rFonts w:cs="Arial"/>
          <w:sz w:val="20"/>
        </w:rPr>
      </w:pPr>
      <w:r w:rsidRPr="00043665">
        <w:rPr>
          <w:rFonts w:cs="Arial"/>
          <w:sz w:val="20"/>
        </w:rPr>
        <w:t>UKREPI ZA ZAGOTAVLJANJE ZMOŽNOSTI ZA PRAVOČASNO POVRNITEV RAZPOLOŽLJIVOSTI IN DOSTOP DO OSEBNIH PODATKOV V PRIMERU FIZIČNEGA ALI TEHNIČNEGA INCIDENTA:</w:t>
      </w:r>
    </w:p>
    <w:p w14:paraId="3B9EA51F" w14:textId="77777777" w:rsidR="00FF2D57" w:rsidRPr="00043665" w:rsidRDefault="00FF2D57" w:rsidP="00FF2D57">
      <w:pPr>
        <w:spacing w:line="260" w:lineRule="atLeast"/>
        <w:jc w:val="both"/>
        <w:rPr>
          <w:rFonts w:cs="Arial"/>
          <w:sz w:val="20"/>
        </w:rPr>
      </w:pPr>
      <w:r w:rsidRPr="00043665">
        <w:rPr>
          <w:rFonts w:cs="Arial"/>
          <w:sz w:val="20"/>
        </w:rPr>
        <w:t>Npr.</w:t>
      </w:r>
    </w:p>
    <w:p w14:paraId="50317CB0" w14:textId="2FAA852B" w:rsidR="00FF2D57" w:rsidRPr="00043665" w:rsidRDefault="00FF2D57" w:rsidP="00D421BE">
      <w:pPr>
        <w:pStyle w:val="Odstavekseznama"/>
        <w:numPr>
          <w:ilvl w:val="0"/>
          <w:numId w:val="40"/>
        </w:numPr>
        <w:spacing w:line="260" w:lineRule="atLeast"/>
        <w:jc w:val="both"/>
        <w:rPr>
          <w:rFonts w:cs="Arial"/>
          <w:sz w:val="20"/>
        </w:rPr>
      </w:pPr>
      <w:r w:rsidRPr="00043665">
        <w:rPr>
          <w:rFonts w:cs="Arial"/>
          <w:sz w:val="20"/>
        </w:rPr>
        <w:t>večnivojsko varnostno kopiranje aplikacije in podatkov.</w:t>
      </w:r>
    </w:p>
    <w:p w14:paraId="15895165" w14:textId="77777777" w:rsidR="00FF2D57" w:rsidRPr="00043665" w:rsidRDefault="00FF2D57" w:rsidP="00FF2D57">
      <w:pPr>
        <w:spacing w:line="260" w:lineRule="atLeast"/>
        <w:jc w:val="both"/>
        <w:rPr>
          <w:rFonts w:cs="Arial"/>
          <w:sz w:val="20"/>
        </w:rPr>
      </w:pPr>
    </w:p>
    <w:p w14:paraId="500440EB" w14:textId="77777777" w:rsidR="00FF2D57" w:rsidRPr="00043665" w:rsidRDefault="00FF2D57" w:rsidP="00FF2D57">
      <w:pPr>
        <w:spacing w:line="260" w:lineRule="atLeast"/>
        <w:jc w:val="both"/>
        <w:rPr>
          <w:rFonts w:cs="Arial"/>
          <w:sz w:val="20"/>
        </w:rPr>
      </w:pPr>
      <w:r w:rsidRPr="00043665">
        <w:rPr>
          <w:rFonts w:cs="Arial"/>
          <w:sz w:val="20"/>
        </w:rPr>
        <w:t>UKREPI ZA POSTOPKE REDNEGA TESTIRANJA, OCENJEVANJA IN VREDNOTENJA UČINKOVITOSTI TEHNIČNIH IN ORGANIZACIJSKIH UKREPOV ZA ZAGOTAVLJANJE VARNOSTI OBDELAVE:</w:t>
      </w:r>
    </w:p>
    <w:p w14:paraId="4E3B5E2C" w14:textId="77777777" w:rsidR="00FF2D57" w:rsidRPr="00043665" w:rsidRDefault="00FF2D57" w:rsidP="00FF2D57">
      <w:pPr>
        <w:spacing w:line="260" w:lineRule="atLeast"/>
        <w:jc w:val="both"/>
        <w:rPr>
          <w:rFonts w:cs="Arial"/>
          <w:sz w:val="20"/>
        </w:rPr>
      </w:pPr>
      <w:r w:rsidRPr="00043665">
        <w:rPr>
          <w:rFonts w:cs="Arial"/>
          <w:sz w:val="20"/>
        </w:rPr>
        <w:t>Npr.</w:t>
      </w:r>
    </w:p>
    <w:p w14:paraId="56989FEA" w14:textId="1B2A3893" w:rsidR="00FF2D57" w:rsidRPr="00043665" w:rsidRDefault="00FF2D57" w:rsidP="00D421BE">
      <w:pPr>
        <w:pStyle w:val="Odstavekseznama"/>
        <w:numPr>
          <w:ilvl w:val="0"/>
          <w:numId w:val="41"/>
        </w:numPr>
        <w:spacing w:line="260" w:lineRule="atLeast"/>
        <w:jc w:val="both"/>
        <w:rPr>
          <w:rFonts w:cs="Arial"/>
          <w:sz w:val="20"/>
        </w:rPr>
      </w:pPr>
      <w:r w:rsidRPr="00043665">
        <w:rPr>
          <w:rFonts w:cs="Arial"/>
          <w:sz w:val="20"/>
        </w:rPr>
        <w:t>redno preverjanje in spremljanje sistemskih dogodkov na strežnikih in omrežju.</w:t>
      </w:r>
    </w:p>
    <w:p w14:paraId="383BBD5C" w14:textId="77777777" w:rsidR="00FF2D57" w:rsidRPr="00043665" w:rsidRDefault="00FF2D57" w:rsidP="00FF2D57">
      <w:pPr>
        <w:spacing w:line="260" w:lineRule="atLeast"/>
        <w:jc w:val="both"/>
        <w:rPr>
          <w:rFonts w:cs="Arial"/>
          <w:sz w:val="20"/>
        </w:rPr>
      </w:pPr>
    </w:p>
    <w:p w14:paraId="66DC34BB" w14:textId="77777777" w:rsidR="00FF2D57" w:rsidRPr="00043665" w:rsidRDefault="00FF2D57" w:rsidP="00FF2D57">
      <w:pPr>
        <w:spacing w:line="260" w:lineRule="atLeast"/>
        <w:jc w:val="both"/>
        <w:rPr>
          <w:rFonts w:cs="Arial"/>
          <w:sz w:val="20"/>
        </w:rPr>
      </w:pPr>
      <w:r w:rsidRPr="00043665">
        <w:rPr>
          <w:rFonts w:cs="Arial"/>
          <w:sz w:val="20"/>
        </w:rPr>
        <w:t>UKREPI ZA PREPREČEVANJE NEPOOBLAŠČENEGA DOSTOPA DO OSEBNIH PODATKOV:</w:t>
      </w:r>
    </w:p>
    <w:p w14:paraId="28DFE09F" w14:textId="77777777" w:rsidR="00FF2D57" w:rsidRPr="00043665" w:rsidRDefault="00FF2D57" w:rsidP="00FF2D57">
      <w:pPr>
        <w:spacing w:line="260" w:lineRule="atLeast"/>
        <w:jc w:val="both"/>
        <w:rPr>
          <w:rFonts w:cs="Arial"/>
          <w:sz w:val="20"/>
        </w:rPr>
      </w:pPr>
      <w:r w:rsidRPr="00043665">
        <w:rPr>
          <w:rFonts w:cs="Arial"/>
          <w:sz w:val="20"/>
        </w:rPr>
        <w:t>Npr.</w:t>
      </w:r>
    </w:p>
    <w:p w14:paraId="2FB902D0" w14:textId="77777777" w:rsidR="00FF2D57" w:rsidRPr="00043665" w:rsidRDefault="00FF2D57" w:rsidP="00FF2D57">
      <w:pPr>
        <w:spacing w:line="260" w:lineRule="atLeast"/>
        <w:jc w:val="both"/>
        <w:rPr>
          <w:rFonts w:cs="Arial"/>
          <w:sz w:val="20"/>
        </w:rPr>
      </w:pPr>
      <w:r w:rsidRPr="00043665">
        <w:rPr>
          <w:rFonts w:cs="Arial"/>
          <w:sz w:val="20"/>
        </w:rPr>
        <w:t>Ukrepi se izvajajo na več nivojih:</w:t>
      </w:r>
    </w:p>
    <w:p w14:paraId="67ADB13D" w14:textId="50BBB0AD" w:rsidR="00FF2D57" w:rsidRPr="00043665" w:rsidRDefault="00FF2D57" w:rsidP="00D421BE">
      <w:pPr>
        <w:pStyle w:val="Odstavekseznama"/>
        <w:numPr>
          <w:ilvl w:val="0"/>
          <w:numId w:val="42"/>
        </w:numPr>
        <w:spacing w:line="260" w:lineRule="atLeast"/>
        <w:jc w:val="both"/>
        <w:rPr>
          <w:rFonts w:cs="Arial"/>
          <w:sz w:val="20"/>
        </w:rPr>
      </w:pPr>
      <w:r w:rsidRPr="00043665">
        <w:rPr>
          <w:rFonts w:cs="Arial"/>
          <w:sz w:val="20"/>
        </w:rPr>
        <w:t xml:space="preserve">strežniki se nahajajo v sistemskih prostorih do katerih imajo dostop samo pooblaščene osebe preko </w:t>
      </w:r>
    </w:p>
    <w:p w14:paraId="0D755C89" w14:textId="49E2EFB3" w:rsidR="00FF2D57" w:rsidRPr="00043665" w:rsidRDefault="00FF2D57" w:rsidP="00D421BE">
      <w:pPr>
        <w:pStyle w:val="Odstavekseznama"/>
        <w:numPr>
          <w:ilvl w:val="0"/>
          <w:numId w:val="42"/>
        </w:numPr>
        <w:spacing w:line="260" w:lineRule="atLeast"/>
        <w:jc w:val="both"/>
        <w:rPr>
          <w:rFonts w:cs="Arial"/>
          <w:sz w:val="20"/>
        </w:rPr>
      </w:pPr>
      <w:r w:rsidRPr="00043665">
        <w:rPr>
          <w:rFonts w:cs="Arial"/>
          <w:sz w:val="20"/>
        </w:rPr>
        <w:t>pristopnih mehanizmov,</w:t>
      </w:r>
    </w:p>
    <w:p w14:paraId="6A6BB268" w14:textId="42BB10E5" w:rsidR="00FF2D57" w:rsidRPr="00043665" w:rsidRDefault="00FF2D57" w:rsidP="00D421BE">
      <w:pPr>
        <w:pStyle w:val="Odstavekseznama"/>
        <w:numPr>
          <w:ilvl w:val="0"/>
          <w:numId w:val="43"/>
        </w:numPr>
        <w:spacing w:line="260" w:lineRule="atLeast"/>
        <w:jc w:val="both"/>
        <w:rPr>
          <w:rFonts w:cs="Arial"/>
          <w:sz w:val="20"/>
        </w:rPr>
      </w:pPr>
      <w:r w:rsidRPr="00043665">
        <w:rPr>
          <w:rFonts w:cs="Arial"/>
          <w:sz w:val="20"/>
        </w:rPr>
        <w:lastRenderedPageBreak/>
        <w:t xml:space="preserve">dostop do sistemskih prostorov je omejen (alarmni sistem, zapiralni sistem s kodo, zavarovanje </w:t>
      </w:r>
    </w:p>
    <w:p w14:paraId="40A83A4A" w14:textId="7F0AE0EF" w:rsidR="00FF2D57" w:rsidRPr="00043665" w:rsidRDefault="00FF2D57" w:rsidP="00D421BE">
      <w:pPr>
        <w:pStyle w:val="Odstavekseznama"/>
        <w:numPr>
          <w:ilvl w:val="0"/>
          <w:numId w:val="43"/>
        </w:numPr>
        <w:spacing w:line="260" w:lineRule="atLeast"/>
        <w:jc w:val="both"/>
        <w:rPr>
          <w:rFonts w:cs="Arial"/>
          <w:sz w:val="20"/>
        </w:rPr>
      </w:pPr>
      <w:r w:rsidRPr="00043665">
        <w:rPr>
          <w:rFonts w:cs="Arial"/>
          <w:sz w:val="20"/>
        </w:rPr>
        <w:t xml:space="preserve">fizičnih dostopov v prostore, kartice s čipi, video nadzor) </w:t>
      </w:r>
    </w:p>
    <w:p w14:paraId="10D1020D" w14:textId="2304458B" w:rsidR="00FF2D57" w:rsidRPr="00043665" w:rsidRDefault="00FF2D57" w:rsidP="00D421BE">
      <w:pPr>
        <w:pStyle w:val="Odstavekseznama"/>
        <w:numPr>
          <w:ilvl w:val="0"/>
          <w:numId w:val="43"/>
        </w:numPr>
        <w:spacing w:line="260" w:lineRule="atLeast"/>
        <w:jc w:val="both"/>
        <w:rPr>
          <w:rFonts w:cs="Arial"/>
          <w:sz w:val="20"/>
        </w:rPr>
      </w:pPr>
      <w:r w:rsidRPr="00043665">
        <w:rPr>
          <w:rFonts w:cs="Arial"/>
          <w:sz w:val="20"/>
        </w:rPr>
        <w:t>nadzor dostopanja glede sistema za obdelovanje podatkov: dodelitev uporabniških pravic, dodelitev gesel,</w:t>
      </w:r>
    </w:p>
    <w:p w14:paraId="3D48660B" w14:textId="3E444640" w:rsidR="00FF2D57" w:rsidRPr="00043665" w:rsidRDefault="00FF2D57" w:rsidP="00D421BE">
      <w:pPr>
        <w:pStyle w:val="Odstavekseznama"/>
        <w:numPr>
          <w:ilvl w:val="0"/>
          <w:numId w:val="43"/>
        </w:numPr>
        <w:spacing w:line="260" w:lineRule="atLeast"/>
        <w:jc w:val="both"/>
        <w:rPr>
          <w:rFonts w:cs="Arial"/>
          <w:sz w:val="20"/>
        </w:rPr>
      </w:pPr>
      <w:r w:rsidRPr="00043665">
        <w:rPr>
          <w:rFonts w:cs="Arial"/>
          <w:sz w:val="20"/>
        </w:rPr>
        <w:t>uporaba požarnega zidu, redno posodabljanje protivirusne zaščite.</w:t>
      </w:r>
    </w:p>
    <w:p w14:paraId="1D7F8C1D" w14:textId="77777777" w:rsidR="00FF2D57" w:rsidRPr="00043665" w:rsidRDefault="00FF2D57" w:rsidP="00FF2D57">
      <w:pPr>
        <w:spacing w:line="260" w:lineRule="atLeast"/>
        <w:jc w:val="both"/>
        <w:rPr>
          <w:rFonts w:cs="Arial"/>
          <w:sz w:val="20"/>
        </w:rPr>
      </w:pPr>
    </w:p>
    <w:p w14:paraId="412EFF64" w14:textId="77777777" w:rsidR="00FF2D57" w:rsidRPr="00043665" w:rsidRDefault="00FF2D57" w:rsidP="00FF2D57">
      <w:pPr>
        <w:spacing w:line="260" w:lineRule="atLeast"/>
        <w:jc w:val="both"/>
        <w:rPr>
          <w:rFonts w:cs="Arial"/>
          <w:sz w:val="20"/>
        </w:rPr>
      </w:pPr>
      <w:r w:rsidRPr="00043665">
        <w:rPr>
          <w:rFonts w:cs="Arial"/>
          <w:sz w:val="20"/>
        </w:rPr>
        <w:t>UKREPI ZA VARNOST PROGRAMSKE OPREME, KI SE UPORABLJA ZA OBDELAVO OSEBNIH PODATKOV:</w:t>
      </w:r>
    </w:p>
    <w:p w14:paraId="4308646A" w14:textId="77777777" w:rsidR="00FF2D57" w:rsidRPr="00043665" w:rsidRDefault="00FF2D57" w:rsidP="00FF2D57">
      <w:pPr>
        <w:spacing w:line="260" w:lineRule="atLeast"/>
        <w:jc w:val="both"/>
        <w:rPr>
          <w:rFonts w:cs="Arial"/>
          <w:sz w:val="20"/>
        </w:rPr>
      </w:pPr>
      <w:r w:rsidRPr="00043665">
        <w:rPr>
          <w:rFonts w:cs="Arial"/>
          <w:sz w:val="20"/>
        </w:rPr>
        <w:t>Npr.</w:t>
      </w:r>
    </w:p>
    <w:p w14:paraId="3400FC1E" w14:textId="373D57AD" w:rsidR="00FF2D57" w:rsidRPr="00043665" w:rsidRDefault="00FF2D57" w:rsidP="00D421BE">
      <w:pPr>
        <w:pStyle w:val="Odstavekseznama"/>
        <w:numPr>
          <w:ilvl w:val="0"/>
          <w:numId w:val="44"/>
        </w:numPr>
        <w:spacing w:line="260" w:lineRule="atLeast"/>
        <w:jc w:val="both"/>
        <w:rPr>
          <w:rFonts w:cs="Arial"/>
          <w:sz w:val="20"/>
        </w:rPr>
      </w:pPr>
      <w:r w:rsidRPr="00043665">
        <w:rPr>
          <w:rFonts w:cs="Arial"/>
          <w:sz w:val="20"/>
        </w:rPr>
        <w:t>redno posodabljanje aplikativne programske opreme in antivirusne programske opreme.</w:t>
      </w:r>
    </w:p>
    <w:p w14:paraId="24D4DAED" w14:textId="77777777" w:rsidR="00FF2D57" w:rsidRPr="00043665" w:rsidRDefault="00FF2D57" w:rsidP="00FF2D57">
      <w:pPr>
        <w:spacing w:line="260" w:lineRule="atLeast"/>
        <w:jc w:val="both"/>
        <w:rPr>
          <w:rFonts w:cs="Arial"/>
          <w:sz w:val="20"/>
        </w:rPr>
      </w:pPr>
    </w:p>
    <w:p w14:paraId="14DF6947" w14:textId="77777777" w:rsidR="00FF2D57" w:rsidRPr="00043665" w:rsidRDefault="00FF2D57" w:rsidP="00FF2D57">
      <w:pPr>
        <w:spacing w:line="260" w:lineRule="atLeast"/>
        <w:jc w:val="both"/>
        <w:rPr>
          <w:rFonts w:cs="Arial"/>
          <w:sz w:val="20"/>
        </w:rPr>
      </w:pPr>
      <w:r w:rsidRPr="00043665">
        <w:rPr>
          <w:rFonts w:cs="Arial"/>
          <w:sz w:val="20"/>
        </w:rPr>
        <w:t>UKREPI ZA VARNOST PODATKOV V ČASU HRAMBE:</w:t>
      </w:r>
    </w:p>
    <w:p w14:paraId="59D67E97" w14:textId="77777777" w:rsidR="00FF2D57" w:rsidRPr="00043665" w:rsidRDefault="00FF2D57" w:rsidP="00FF2D57">
      <w:pPr>
        <w:spacing w:line="260" w:lineRule="atLeast"/>
        <w:jc w:val="both"/>
        <w:rPr>
          <w:rFonts w:cs="Arial"/>
          <w:sz w:val="20"/>
        </w:rPr>
      </w:pPr>
      <w:r w:rsidRPr="00043665">
        <w:rPr>
          <w:rFonts w:cs="Arial"/>
          <w:sz w:val="20"/>
        </w:rPr>
        <w:t>Npr.</w:t>
      </w:r>
    </w:p>
    <w:p w14:paraId="23FCE2AA" w14:textId="1F4DF016" w:rsidR="00FF2D57" w:rsidRPr="00D6103F" w:rsidRDefault="00FF2D57" w:rsidP="00D421BE">
      <w:pPr>
        <w:pStyle w:val="Odstavekseznama"/>
        <w:numPr>
          <w:ilvl w:val="0"/>
          <w:numId w:val="45"/>
        </w:numPr>
        <w:spacing w:line="260" w:lineRule="atLeast"/>
        <w:jc w:val="both"/>
        <w:rPr>
          <w:rFonts w:cs="Arial"/>
          <w:sz w:val="20"/>
        </w:rPr>
      </w:pPr>
      <w:r w:rsidRPr="00043665">
        <w:rPr>
          <w:rFonts w:cs="Arial"/>
          <w:sz w:val="20"/>
        </w:rPr>
        <w:t xml:space="preserve">podatki se hranijo v varovanih sistemskih prostorih na sedežu podjetja oziroma v varovanih </w:t>
      </w:r>
      <w:r w:rsidRPr="00D6103F">
        <w:rPr>
          <w:rFonts w:cs="Arial"/>
          <w:sz w:val="20"/>
        </w:rPr>
        <w:t>sistemskih prostorih na rezervni lokaciji.</w:t>
      </w:r>
    </w:p>
    <w:p w14:paraId="1AA9099E" w14:textId="77777777" w:rsidR="00F05F1D" w:rsidRPr="00043665" w:rsidRDefault="00F05F1D" w:rsidP="00FF2D57">
      <w:pPr>
        <w:spacing w:line="260" w:lineRule="atLeast"/>
        <w:jc w:val="both"/>
        <w:rPr>
          <w:rFonts w:cs="Arial"/>
          <w:sz w:val="20"/>
        </w:rPr>
      </w:pPr>
    </w:p>
    <w:p w14:paraId="3790473C" w14:textId="77777777" w:rsidR="00FF2D57" w:rsidRPr="00043665" w:rsidRDefault="00FF2D57" w:rsidP="00FF2D57">
      <w:pPr>
        <w:spacing w:line="260" w:lineRule="atLeast"/>
        <w:jc w:val="both"/>
        <w:rPr>
          <w:rFonts w:cs="Arial"/>
          <w:sz w:val="20"/>
        </w:rPr>
      </w:pPr>
      <w:r w:rsidRPr="00043665">
        <w:rPr>
          <w:rFonts w:cs="Arial"/>
          <w:sz w:val="20"/>
        </w:rPr>
        <w:t>UKREPI ZA VARNOST PROSTOROV, OPREME IN SISTEMSKE PROGRAMSKE OPREME ZA OBDELAVO OSEBNIH PODATKOV:</w:t>
      </w:r>
    </w:p>
    <w:p w14:paraId="35099A78" w14:textId="77777777" w:rsidR="00FF2D57" w:rsidRPr="00043665" w:rsidRDefault="00FF2D57" w:rsidP="00FF2D57">
      <w:pPr>
        <w:spacing w:line="260" w:lineRule="atLeast"/>
        <w:jc w:val="both"/>
        <w:rPr>
          <w:rFonts w:cs="Arial"/>
          <w:sz w:val="20"/>
        </w:rPr>
      </w:pPr>
      <w:r w:rsidRPr="00043665">
        <w:rPr>
          <w:rFonts w:cs="Arial"/>
          <w:sz w:val="20"/>
        </w:rPr>
        <w:t>Npr.</w:t>
      </w:r>
    </w:p>
    <w:p w14:paraId="2A197FC6" w14:textId="173B6009" w:rsidR="00FF2D57" w:rsidRPr="00043665" w:rsidRDefault="00FF2D57" w:rsidP="00D421BE">
      <w:pPr>
        <w:pStyle w:val="Odstavekseznama"/>
        <w:numPr>
          <w:ilvl w:val="0"/>
          <w:numId w:val="46"/>
        </w:numPr>
        <w:spacing w:line="260" w:lineRule="atLeast"/>
        <w:jc w:val="both"/>
        <w:rPr>
          <w:rFonts w:cs="Arial"/>
          <w:sz w:val="20"/>
        </w:rPr>
      </w:pPr>
      <w:r w:rsidRPr="00043665">
        <w:rPr>
          <w:rFonts w:cs="Arial"/>
          <w:sz w:val="20"/>
        </w:rPr>
        <w:t>dostop do sistemskih prostorov je omejen (alarmni sistem, zapiralni sistem s kodo, zavarovanje fizičnih dostopov v prostore, kartice s čipi, video nadzor),</w:t>
      </w:r>
    </w:p>
    <w:p w14:paraId="6905F78D" w14:textId="6E428D9E" w:rsidR="00FF2D57" w:rsidRPr="00043665" w:rsidRDefault="00FF2D57" w:rsidP="00D421BE">
      <w:pPr>
        <w:pStyle w:val="Odstavekseznama"/>
        <w:numPr>
          <w:ilvl w:val="0"/>
          <w:numId w:val="46"/>
        </w:numPr>
        <w:spacing w:line="260" w:lineRule="atLeast"/>
        <w:jc w:val="both"/>
        <w:rPr>
          <w:rFonts w:cs="Arial"/>
          <w:sz w:val="20"/>
        </w:rPr>
      </w:pPr>
      <w:r w:rsidRPr="00043665">
        <w:rPr>
          <w:rFonts w:cs="Arial"/>
          <w:sz w:val="20"/>
        </w:rPr>
        <w:t>nadzor dostopanja glede sistema za obdelovanje podatkov: dodelitev uporabniških pravic, dodelitev gesel,</w:t>
      </w:r>
    </w:p>
    <w:p w14:paraId="0FBECB42" w14:textId="77777777" w:rsidR="00930A01" w:rsidRDefault="00FF2D57" w:rsidP="00D421BE">
      <w:pPr>
        <w:pStyle w:val="Odstavekseznama"/>
        <w:numPr>
          <w:ilvl w:val="0"/>
          <w:numId w:val="46"/>
        </w:numPr>
        <w:spacing w:line="260" w:lineRule="atLeast"/>
        <w:jc w:val="both"/>
        <w:rPr>
          <w:rFonts w:cs="Arial"/>
          <w:sz w:val="20"/>
        </w:rPr>
      </w:pPr>
      <w:r w:rsidRPr="00043665">
        <w:rPr>
          <w:rFonts w:cs="Arial"/>
          <w:sz w:val="20"/>
        </w:rPr>
        <w:t>uporaba požarnega zidu, redno posodabljanje protivirusne zaščite</w:t>
      </w:r>
      <w:r w:rsidR="00930A01">
        <w:rPr>
          <w:rFonts w:cs="Arial"/>
          <w:sz w:val="20"/>
        </w:rPr>
        <w:t>.</w:t>
      </w:r>
    </w:p>
    <w:p w14:paraId="24F6BD1B" w14:textId="1B884E75" w:rsidR="00FF2D57" w:rsidRPr="00043665" w:rsidRDefault="00FF2D57" w:rsidP="00D6103F">
      <w:pPr>
        <w:pStyle w:val="Odstavekseznama"/>
        <w:spacing w:line="260" w:lineRule="atLeast"/>
        <w:jc w:val="both"/>
        <w:rPr>
          <w:rFonts w:cs="Arial"/>
          <w:sz w:val="20"/>
        </w:rPr>
      </w:pPr>
    </w:p>
    <w:p w14:paraId="28C18954" w14:textId="77777777" w:rsidR="00FF2D57" w:rsidRPr="00043665" w:rsidRDefault="00FF2D57" w:rsidP="00FF2D57">
      <w:pPr>
        <w:spacing w:line="260" w:lineRule="atLeast"/>
        <w:jc w:val="both"/>
        <w:rPr>
          <w:rFonts w:cs="Arial"/>
          <w:sz w:val="20"/>
        </w:rPr>
      </w:pPr>
      <w:r w:rsidRPr="00043665">
        <w:rPr>
          <w:rFonts w:cs="Arial"/>
          <w:sz w:val="20"/>
        </w:rPr>
        <w:t xml:space="preserve">UKREPI ZA UPORABO ODDALJENEGA DOSTOPA/DELA OD DOMA: </w:t>
      </w:r>
    </w:p>
    <w:p w14:paraId="23BE3129" w14:textId="77777777" w:rsidR="00FF2D57" w:rsidRPr="00043665" w:rsidRDefault="00FF2D57" w:rsidP="00FF2D57">
      <w:pPr>
        <w:spacing w:line="260" w:lineRule="atLeast"/>
        <w:jc w:val="both"/>
        <w:rPr>
          <w:rFonts w:cs="Arial"/>
          <w:sz w:val="20"/>
        </w:rPr>
      </w:pPr>
      <w:r w:rsidRPr="00043665">
        <w:rPr>
          <w:rFonts w:cs="Arial"/>
          <w:sz w:val="20"/>
        </w:rPr>
        <w:t>Npr.</w:t>
      </w:r>
    </w:p>
    <w:p w14:paraId="5270BCF9" w14:textId="4A42C3A4" w:rsidR="00FF2D57" w:rsidRDefault="00FF2D57" w:rsidP="00D421BE">
      <w:pPr>
        <w:pStyle w:val="Odstavekseznama"/>
        <w:numPr>
          <w:ilvl w:val="0"/>
          <w:numId w:val="47"/>
        </w:numPr>
        <w:spacing w:line="260" w:lineRule="atLeast"/>
        <w:jc w:val="both"/>
        <w:rPr>
          <w:rFonts w:cs="Arial"/>
          <w:sz w:val="20"/>
        </w:rPr>
      </w:pPr>
      <w:r w:rsidRPr="00043665">
        <w:rPr>
          <w:rFonts w:cs="Arial"/>
          <w:sz w:val="20"/>
        </w:rPr>
        <w:t xml:space="preserve">Oddaljeni dostop je urejen na nivoju VPN dostopa do strežnika za zunanje izvajalce oz. delovne postaje zaposlenih, ki delajo od doma. Glede na to veljajo enaki ukrepi kot pri klasičnem delu na sedežu podjetja. </w:t>
      </w:r>
    </w:p>
    <w:p w14:paraId="6EEC53FD" w14:textId="77777777" w:rsidR="00930A01" w:rsidRPr="00043665" w:rsidRDefault="00930A01" w:rsidP="00D6103F">
      <w:pPr>
        <w:pStyle w:val="Odstavekseznama"/>
        <w:spacing w:line="260" w:lineRule="atLeast"/>
        <w:jc w:val="both"/>
        <w:rPr>
          <w:rFonts w:cs="Arial"/>
          <w:sz w:val="20"/>
        </w:rPr>
      </w:pPr>
    </w:p>
    <w:p w14:paraId="4A0E7672" w14:textId="77777777" w:rsidR="00FF2D57" w:rsidRPr="00043665" w:rsidRDefault="00FF2D57" w:rsidP="00FF2D57">
      <w:pPr>
        <w:spacing w:line="260" w:lineRule="atLeast"/>
        <w:jc w:val="both"/>
        <w:rPr>
          <w:rFonts w:cs="Arial"/>
          <w:sz w:val="20"/>
        </w:rPr>
      </w:pPr>
      <w:r w:rsidRPr="00043665">
        <w:rPr>
          <w:rFonts w:cs="Arial"/>
          <w:sz w:val="20"/>
        </w:rPr>
        <w:t>UKREPI ZA SLEDLJIVOST OBDELAVE:</w:t>
      </w:r>
    </w:p>
    <w:p w14:paraId="27E2D306" w14:textId="77777777" w:rsidR="00FF2D57" w:rsidRPr="00043665" w:rsidRDefault="00FF2D57" w:rsidP="00FF2D57">
      <w:pPr>
        <w:spacing w:line="260" w:lineRule="atLeast"/>
        <w:jc w:val="both"/>
        <w:rPr>
          <w:rFonts w:cs="Arial"/>
          <w:sz w:val="20"/>
        </w:rPr>
      </w:pPr>
      <w:r w:rsidRPr="00043665">
        <w:rPr>
          <w:rFonts w:cs="Arial"/>
          <w:sz w:val="20"/>
        </w:rPr>
        <w:t>Npr.</w:t>
      </w:r>
    </w:p>
    <w:p w14:paraId="43C65E54" w14:textId="5F0EC1F4" w:rsidR="00FF2D57" w:rsidRPr="00043665" w:rsidRDefault="00FF2D57" w:rsidP="00D421BE">
      <w:pPr>
        <w:pStyle w:val="Odstavekseznama"/>
        <w:numPr>
          <w:ilvl w:val="0"/>
          <w:numId w:val="49"/>
        </w:numPr>
        <w:spacing w:line="260" w:lineRule="atLeast"/>
        <w:jc w:val="both"/>
        <w:rPr>
          <w:rFonts w:cs="Arial"/>
          <w:sz w:val="20"/>
        </w:rPr>
      </w:pPr>
      <w:r w:rsidRPr="00043665">
        <w:rPr>
          <w:rFonts w:cs="Arial"/>
          <w:sz w:val="20"/>
        </w:rPr>
        <w:t>Notranja sledljivost obdelovanja osebnih podatkov, ki omogoča poznejše ugotavljanje, kdaj so bili posamezni osebni podatki obdelani in kdo je to storil.</w:t>
      </w:r>
    </w:p>
    <w:p w14:paraId="2C1D8B7E" w14:textId="77777777" w:rsidR="00FF2D57" w:rsidRPr="00043665" w:rsidRDefault="00FF2D57" w:rsidP="00FF2D57">
      <w:pPr>
        <w:spacing w:line="260" w:lineRule="atLeast"/>
        <w:jc w:val="both"/>
        <w:rPr>
          <w:rFonts w:cs="Arial"/>
          <w:sz w:val="20"/>
        </w:rPr>
      </w:pPr>
    </w:p>
    <w:p w14:paraId="047D257D" w14:textId="4FA975CE" w:rsidR="00FF2D57" w:rsidRPr="00043665" w:rsidRDefault="00FF2D57" w:rsidP="00D421BE">
      <w:pPr>
        <w:pStyle w:val="Odstavekseznama"/>
        <w:numPr>
          <w:ilvl w:val="0"/>
          <w:numId w:val="12"/>
        </w:numPr>
        <w:spacing w:line="260" w:lineRule="atLeast"/>
        <w:jc w:val="both"/>
        <w:rPr>
          <w:rFonts w:cs="Arial"/>
          <w:b/>
          <w:bCs/>
          <w:sz w:val="20"/>
        </w:rPr>
      </w:pPr>
      <w:r w:rsidRPr="00043665">
        <w:rPr>
          <w:rFonts w:cs="Arial"/>
          <w:b/>
          <w:bCs/>
          <w:sz w:val="20"/>
        </w:rPr>
        <w:t>Pomoč upravljavcu</w:t>
      </w:r>
    </w:p>
    <w:p w14:paraId="5013CF2D" w14:textId="77777777" w:rsidR="00FF2D57" w:rsidRPr="00043665" w:rsidRDefault="00FF2D57" w:rsidP="00FF2D57">
      <w:pPr>
        <w:spacing w:line="260" w:lineRule="atLeast"/>
        <w:jc w:val="both"/>
        <w:rPr>
          <w:rFonts w:cs="Arial"/>
          <w:sz w:val="20"/>
        </w:rPr>
      </w:pPr>
      <w:r w:rsidRPr="00043665">
        <w:rPr>
          <w:rFonts w:cs="Arial"/>
          <w:sz w:val="20"/>
        </w:rPr>
        <w:t>Obdelovalec bo v obsegu pomoči, kot je opredeljena spodaj, kolikor je mogoče pomagal upravljavcu skladno z določbami te pogodbe z uveljavitvijo naslednjih tehničnih in organizacijskih ukrepov:</w:t>
      </w:r>
    </w:p>
    <w:p w14:paraId="22FFD5FA" w14:textId="77777777" w:rsidR="00FF2D57" w:rsidRPr="00043665" w:rsidRDefault="00FF2D57" w:rsidP="00FF2D57">
      <w:pPr>
        <w:spacing w:line="260" w:lineRule="atLeast"/>
        <w:jc w:val="both"/>
        <w:rPr>
          <w:rFonts w:cs="Arial"/>
          <w:sz w:val="20"/>
        </w:rPr>
      </w:pPr>
      <w:r w:rsidRPr="00043665">
        <w:rPr>
          <w:rFonts w:cs="Arial"/>
          <w:sz w:val="20"/>
        </w:rPr>
        <w:t>SPECIFIČNI TEHNIČNI IN ORGANIZACIJSKI UKREPI, KI JIH BO IZVAJAL OBDELOVALEC ZA ZAGOTAVLJANJE POMOČI UPRAVLJAVCU:</w:t>
      </w:r>
    </w:p>
    <w:p w14:paraId="4BC0AF7C" w14:textId="77777777" w:rsidR="00FF2D57" w:rsidRPr="00043665" w:rsidRDefault="00FF2D57" w:rsidP="00FF2D57">
      <w:pPr>
        <w:spacing w:line="260" w:lineRule="atLeast"/>
        <w:jc w:val="both"/>
        <w:rPr>
          <w:rFonts w:cs="Arial"/>
          <w:sz w:val="20"/>
        </w:rPr>
      </w:pPr>
      <w:r w:rsidRPr="00043665">
        <w:rPr>
          <w:rFonts w:cs="Arial"/>
          <w:sz w:val="20"/>
        </w:rPr>
        <w:t>/</w:t>
      </w:r>
    </w:p>
    <w:p w14:paraId="3A1915D1" w14:textId="77777777" w:rsidR="00FF2D57" w:rsidRPr="00043665" w:rsidRDefault="00FF2D57" w:rsidP="00FF2D57">
      <w:pPr>
        <w:spacing w:line="260" w:lineRule="atLeast"/>
        <w:jc w:val="both"/>
        <w:rPr>
          <w:rFonts w:cs="Arial"/>
          <w:sz w:val="20"/>
        </w:rPr>
      </w:pPr>
      <w:r w:rsidRPr="00043665">
        <w:rPr>
          <w:rFonts w:cs="Arial"/>
          <w:sz w:val="20"/>
        </w:rPr>
        <w:t>VSEBINA OBVESTILA O KRŠITVI VARNOSTI OSEBNIH PODATKOV, KI GA BO ZAGOTOVIL OBDELOVALEC:</w:t>
      </w:r>
    </w:p>
    <w:p w14:paraId="6F66D0BC" w14:textId="0EF00D0B" w:rsidR="00FF2D57" w:rsidRPr="00043665" w:rsidRDefault="00FF2D57" w:rsidP="00D421BE">
      <w:pPr>
        <w:pStyle w:val="Odstavekseznama"/>
        <w:numPr>
          <w:ilvl w:val="0"/>
          <w:numId w:val="48"/>
        </w:numPr>
        <w:spacing w:line="260" w:lineRule="atLeast"/>
        <w:jc w:val="both"/>
        <w:rPr>
          <w:rFonts w:cs="Arial"/>
          <w:sz w:val="20"/>
        </w:rPr>
      </w:pPr>
      <w:r w:rsidRPr="00043665">
        <w:rPr>
          <w:rFonts w:cs="Arial"/>
          <w:sz w:val="20"/>
        </w:rPr>
        <w:t>opis vrste kršitve varstva osebnih podatkov, po možnosti tudi kategorije in približno število zadevnih posameznikov, na katere se nanašajo osebni podatki, ter vrste in približno število zadevnih evidenc osebnih podatkov,</w:t>
      </w:r>
    </w:p>
    <w:p w14:paraId="5662A605" w14:textId="55D724FA" w:rsidR="00FF2D57" w:rsidRPr="00043665" w:rsidRDefault="00FF2D57" w:rsidP="00D421BE">
      <w:pPr>
        <w:pStyle w:val="Odstavekseznama"/>
        <w:numPr>
          <w:ilvl w:val="0"/>
          <w:numId w:val="48"/>
        </w:numPr>
        <w:spacing w:line="260" w:lineRule="atLeast"/>
        <w:jc w:val="both"/>
        <w:rPr>
          <w:rFonts w:cs="Arial"/>
          <w:sz w:val="20"/>
        </w:rPr>
      </w:pPr>
      <w:r w:rsidRPr="00043665">
        <w:rPr>
          <w:rFonts w:cs="Arial"/>
          <w:sz w:val="20"/>
        </w:rPr>
        <w:t>sporočilo o imenu in kontaktnih podatkih pooblaščene osebe za varstvo podatkov ali druge kontaktne točke, pri kateri je mogoče pridobiti več informacij,</w:t>
      </w:r>
    </w:p>
    <w:p w14:paraId="2187F30C" w14:textId="6887AA53" w:rsidR="00FF2D57" w:rsidRPr="00043665" w:rsidRDefault="00FF2D57" w:rsidP="00D421BE">
      <w:pPr>
        <w:pStyle w:val="Odstavekseznama"/>
        <w:numPr>
          <w:ilvl w:val="0"/>
          <w:numId w:val="48"/>
        </w:numPr>
        <w:spacing w:line="260" w:lineRule="atLeast"/>
        <w:jc w:val="both"/>
        <w:rPr>
          <w:rFonts w:cs="Arial"/>
          <w:sz w:val="20"/>
        </w:rPr>
      </w:pPr>
      <w:r w:rsidRPr="00043665">
        <w:rPr>
          <w:rFonts w:cs="Arial"/>
          <w:sz w:val="20"/>
        </w:rPr>
        <w:t>opis verjetnih posledic kršitve varstva osebnih podatkov,</w:t>
      </w:r>
    </w:p>
    <w:p w14:paraId="7783D60B" w14:textId="63F1D65A" w:rsidR="00FF2D57" w:rsidRPr="00043665" w:rsidRDefault="00FF2D57" w:rsidP="00D421BE">
      <w:pPr>
        <w:pStyle w:val="Odstavekseznama"/>
        <w:numPr>
          <w:ilvl w:val="0"/>
          <w:numId w:val="48"/>
        </w:numPr>
        <w:spacing w:line="260" w:lineRule="atLeast"/>
        <w:jc w:val="both"/>
        <w:rPr>
          <w:rFonts w:cs="Arial"/>
          <w:sz w:val="20"/>
        </w:rPr>
      </w:pPr>
      <w:r w:rsidRPr="00043665">
        <w:rPr>
          <w:rFonts w:cs="Arial"/>
          <w:sz w:val="20"/>
        </w:rPr>
        <w:t>opis ukrepov, ki jih obdelovalec sprejme ali katerih sprejetje predlaga za obravnavanje kršitve varstva osebnih podatkov, pa tudi ukrepov za ublažitev morebitnih škodljivih učinkov kršitve, če je to ustrezno.</w:t>
      </w:r>
    </w:p>
    <w:p w14:paraId="17B7572A" w14:textId="77777777" w:rsidR="00FF2D57" w:rsidRPr="00043665" w:rsidRDefault="00FF2D57" w:rsidP="00FF2D57">
      <w:pPr>
        <w:spacing w:line="260" w:lineRule="atLeast"/>
        <w:jc w:val="both"/>
        <w:rPr>
          <w:rFonts w:cs="Arial"/>
          <w:sz w:val="20"/>
        </w:rPr>
      </w:pPr>
    </w:p>
    <w:p w14:paraId="6F97A0C6" w14:textId="77777777" w:rsidR="00FF2D57" w:rsidRPr="00043665" w:rsidRDefault="00FF2D57" w:rsidP="00FF2D57">
      <w:pPr>
        <w:spacing w:line="260" w:lineRule="atLeast"/>
        <w:jc w:val="both"/>
        <w:rPr>
          <w:rFonts w:cs="Arial"/>
          <w:sz w:val="20"/>
        </w:rPr>
      </w:pPr>
      <w:r w:rsidRPr="00043665">
        <w:rPr>
          <w:rFonts w:cs="Arial"/>
          <w:sz w:val="20"/>
        </w:rPr>
        <w:t>POSTOPEK, KI GA MORA UPOŠTEVATI OBDELOVALEC PRI NUDENJU POMOČI UPRAVLJAVCU PRI IZPOLNJEVANJU OBVEZNOSTI UPRAVLJAVCA GLEDE OBVEŠČANJA POSAMEZNIKOV O KRŠITVAH VARNOSTI OSEBNIH PODATKOV:</w:t>
      </w:r>
    </w:p>
    <w:p w14:paraId="26FFC6D0" w14:textId="77777777" w:rsidR="00FF2D57" w:rsidRPr="00043665" w:rsidRDefault="00FF2D57" w:rsidP="00FF2D57">
      <w:pPr>
        <w:spacing w:line="260" w:lineRule="atLeast"/>
        <w:jc w:val="both"/>
        <w:rPr>
          <w:rFonts w:cs="Arial"/>
          <w:sz w:val="20"/>
        </w:rPr>
      </w:pPr>
      <w:r w:rsidRPr="00043665">
        <w:rPr>
          <w:rFonts w:cs="Arial"/>
          <w:sz w:val="20"/>
        </w:rPr>
        <w:t xml:space="preserve">Obdelovalec lahko izdela seznam posameznikov in njihovih naslovov, na katere se nanaša morebitna kršitev ter ga posredovati upravljavcu. </w:t>
      </w:r>
    </w:p>
    <w:p w14:paraId="3D7AEF35" w14:textId="77777777" w:rsidR="00FF2D57" w:rsidRPr="00043665" w:rsidRDefault="00FF2D57" w:rsidP="00FF2D57">
      <w:pPr>
        <w:spacing w:line="260" w:lineRule="atLeast"/>
        <w:jc w:val="both"/>
        <w:rPr>
          <w:rFonts w:cs="Arial"/>
          <w:sz w:val="20"/>
        </w:rPr>
      </w:pPr>
    </w:p>
    <w:p w14:paraId="30378F55" w14:textId="77777777" w:rsidR="00FF2D57" w:rsidRPr="00043665" w:rsidRDefault="00FF2D57" w:rsidP="00FF2D57">
      <w:pPr>
        <w:spacing w:line="260" w:lineRule="atLeast"/>
        <w:jc w:val="both"/>
        <w:rPr>
          <w:rFonts w:cs="Arial"/>
          <w:sz w:val="20"/>
        </w:rPr>
      </w:pPr>
      <w:r w:rsidRPr="00043665">
        <w:rPr>
          <w:rFonts w:cs="Arial"/>
          <w:sz w:val="20"/>
        </w:rPr>
        <w:t>POSTOPEK, KI GA MORA UPOŠTEVATI OBDELOVALEC PRI NUDENJU POMOČI PRI IZPOLNJEVANJU OBVEZNOSTI UPRAVLJAVCA GLEDE IZVAJANJA OCEN UČINKOV V ZVEZI Z VARSTVOM PODATKOV IN MOREBITNEGA PREDHODNEGA POSVETOVANJA Z NADZORNIM ORGANOM:</w:t>
      </w:r>
    </w:p>
    <w:p w14:paraId="5E8289DE" w14:textId="77777777" w:rsidR="00FF2D57" w:rsidRPr="00043665" w:rsidRDefault="00FF2D57" w:rsidP="00FF2D57">
      <w:pPr>
        <w:spacing w:line="260" w:lineRule="atLeast"/>
        <w:jc w:val="both"/>
        <w:rPr>
          <w:rFonts w:cs="Arial"/>
          <w:sz w:val="20"/>
        </w:rPr>
      </w:pPr>
      <w:r w:rsidRPr="00043665">
        <w:rPr>
          <w:rFonts w:cs="Arial"/>
          <w:sz w:val="20"/>
        </w:rPr>
        <w:t>Obdelovalec bo, upoštevaje naravo obdelave podatkov in informacije, ki so na voljo obdelovalcu, upravljavcu pomagal pri izpolnjevanju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50EFE942" w14:textId="77777777" w:rsidR="00FF2D57" w:rsidRPr="00043665" w:rsidRDefault="00FF2D57" w:rsidP="00FF2D57">
      <w:pPr>
        <w:spacing w:line="260" w:lineRule="atLeast"/>
        <w:jc w:val="both"/>
        <w:rPr>
          <w:rFonts w:cs="Arial"/>
          <w:sz w:val="20"/>
        </w:rPr>
      </w:pPr>
    </w:p>
    <w:p w14:paraId="1ED45A20" w14:textId="703382C2" w:rsidR="00FF2D57" w:rsidRPr="00043665" w:rsidRDefault="00FF2D57" w:rsidP="00D421BE">
      <w:pPr>
        <w:pStyle w:val="Odstavekseznama"/>
        <w:numPr>
          <w:ilvl w:val="0"/>
          <w:numId w:val="12"/>
        </w:numPr>
        <w:spacing w:line="260" w:lineRule="atLeast"/>
        <w:jc w:val="both"/>
        <w:rPr>
          <w:rFonts w:cs="Arial"/>
          <w:b/>
          <w:bCs/>
          <w:sz w:val="20"/>
        </w:rPr>
      </w:pPr>
      <w:r w:rsidRPr="00043665">
        <w:rPr>
          <w:rFonts w:cs="Arial"/>
          <w:b/>
          <w:bCs/>
          <w:sz w:val="20"/>
        </w:rPr>
        <w:t xml:space="preserve">Roki hrambe podatkov/postopki izbrisa podatkov </w:t>
      </w:r>
    </w:p>
    <w:p w14:paraId="2E9174A8" w14:textId="77777777" w:rsidR="00FF2D57" w:rsidRPr="00043665" w:rsidRDefault="00FF2D57" w:rsidP="00FF2D57">
      <w:pPr>
        <w:spacing w:line="260" w:lineRule="atLeast"/>
        <w:jc w:val="both"/>
        <w:rPr>
          <w:rFonts w:cs="Arial"/>
          <w:sz w:val="20"/>
        </w:rPr>
      </w:pPr>
      <w:r w:rsidRPr="00043665">
        <w:rPr>
          <w:rFonts w:cs="Arial"/>
          <w:sz w:val="20"/>
        </w:rPr>
        <w:t xml:space="preserve">Npr.: V poštev pridejo različni roki hrambe osebnih podatkov, ki so opredeljeni v Obvestilu posameznikom po 13. členu Splošne uredbe o varstvu podatkov (GDPR). Po preteku tega obdobja pa se podatki avtomatično brišejo pri obdelovalcu. </w:t>
      </w:r>
    </w:p>
    <w:p w14:paraId="1D351A2A" w14:textId="77777777" w:rsidR="00FF2D57" w:rsidRPr="00043665" w:rsidRDefault="00FF2D57" w:rsidP="00FF2D57">
      <w:pPr>
        <w:spacing w:line="260" w:lineRule="atLeast"/>
        <w:jc w:val="both"/>
        <w:rPr>
          <w:rFonts w:cs="Arial"/>
          <w:sz w:val="20"/>
        </w:rPr>
      </w:pPr>
    </w:p>
    <w:p w14:paraId="19397B87" w14:textId="77777777" w:rsidR="00FF2D57" w:rsidRPr="00043665" w:rsidRDefault="00FF2D57" w:rsidP="00FF2D57">
      <w:pPr>
        <w:spacing w:line="260" w:lineRule="atLeast"/>
        <w:jc w:val="both"/>
        <w:rPr>
          <w:rFonts w:cs="Arial"/>
          <w:sz w:val="20"/>
        </w:rPr>
      </w:pPr>
      <w:r w:rsidRPr="00043665">
        <w:rPr>
          <w:rFonts w:cs="Arial"/>
          <w:sz w:val="20"/>
        </w:rPr>
        <w:t>Osebni podatki se hranijo 6 mesecev po zaključku reševanja posameznega incidenta. V primeru spora</w:t>
      </w:r>
    </w:p>
    <w:p w14:paraId="4D449B58" w14:textId="77777777" w:rsidR="00FF2D57" w:rsidRPr="00043665" w:rsidRDefault="00FF2D57" w:rsidP="00FF2D57">
      <w:pPr>
        <w:spacing w:line="260" w:lineRule="atLeast"/>
        <w:jc w:val="both"/>
        <w:rPr>
          <w:rFonts w:cs="Arial"/>
          <w:sz w:val="20"/>
        </w:rPr>
      </w:pPr>
      <w:r w:rsidRPr="00043665">
        <w:rPr>
          <w:rFonts w:cs="Arial"/>
          <w:sz w:val="20"/>
        </w:rPr>
        <w:t>med upravljavcem in obdelovalcem se hranijo do poteka rokov za uveljavljanje potencialnih pravnih</w:t>
      </w:r>
    </w:p>
    <w:p w14:paraId="5C086CBD" w14:textId="77777777" w:rsidR="00FF2D57" w:rsidRPr="00043665" w:rsidRDefault="00FF2D57" w:rsidP="00FF2D57">
      <w:pPr>
        <w:spacing w:line="260" w:lineRule="atLeast"/>
        <w:jc w:val="both"/>
        <w:rPr>
          <w:rFonts w:cs="Arial"/>
          <w:sz w:val="20"/>
        </w:rPr>
      </w:pPr>
      <w:r w:rsidRPr="00043665">
        <w:rPr>
          <w:rFonts w:cs="Arial"/>
          <w:sz w:val="20"/>
        </w:rPr>
        <w:t>zahtevkov v zvezi s pogodbo, po preteku tega obdobja pa se podatki avtomatično brišejo pri</w:t>
      </w:r>
    </w:p>
    <w:p w14:paraId="4A406C78" w14:textId="77777777" w:rsidR="00FF2D57" w:rsidRPr="00043665" w:rsidRDefault="00FF2D57" w:rsidP="00FF2D57">
      <w:pPr>
        <w:spacing w:line="260" w:lineRule="atLeast"/>
        <w:jc w:val="both"/>
        <w:rPr>
          <w:rFonts w:cs="Arial"/>
          <w:sz w:val="20"/>
        </w:rPr>
      </w:pPr>
      <w:r w:rsidRPr="00043665">
        <w:rPr>
          <w:rFonts w:cs="Arial"/>
          <w:sz w:val="20"/>
        </w:rPr>
        <w:t>obdelovalcu.</w:t>
      </w:r>
    </w:p>
    <w:p w14:paraId="248E2152" w14:textId="77777777" w:rsidR="00FF2D57" w:rsidRPr="00043665" w:rsidRDefault="00FF2D57" w:rsidP="00FF2D57">
      <w:pPr>
        <w:spacing w:line="260" w:lineRule="atLeast"/>
        <w:jc w:val="both"/>
        <w:rPr>
          <w:rFonts w:cs="Arial"/>
          <w:sz w:val="20"/>
        </w:rPr>
      </w:pPr>
    </w:p>
    <w:p w14:paraId="7BA10593" w14:textId="77777777" w:rsidR="00FF2D57" w:rsidRPr="00043665" w:rsidRDefault="00FF2D57" w:rsidP="00FF2D57">
      <w:pPr>
        <w:spacing w:line="260" w:lineRule="atLeast"/>
        <w:jc w:val="both"/>
        <w:rPr>
          <w:rFonts w:cs="Arial"/>
          <w:sz w:val="20"/>
        </w:rPr>
      </w:pPr>
      <w:r w:rsidRPr="00043665">
        <w:rPr>
          <w:rFonts w:cs="Arial"/>
          <w:sz w:val="20"/>
        </w:rPr>
        <w:t>S prekinitvijo zagotavljanja storitev obdelave osebnih podatkov bo obdelovalec bodisi izbrisal bodisi vrnil osebne podatke skladno s 44. členom 15, razen če upravljavec – po podpisu pogodbe – spremeni svojo prvotno odločitev. Takšna sprememba mora biti dokumentirana in hranjena v pisni obliki, vključno z elektronsko obliko.</w:t>
      </w:r>
    </w:p>
    <w:p w14:paraId="6B5FE0D8" w14:textId="77777777" w:rsidR="00FF2D57" w:rsidRPr="00043665" w:rsidRDefault="00FF2D57" w:rsidP="00FF2D57">
      <w:pPr>
        <w:spacing w:line="260" w:lineRule="atLeast"/>
        <w:jc w:val="both"/>
        <w:rPr>
          <w:rFonts w:cs="Arial"/>
          <w:sz w:val="20"/>
        </w:rPr>
      </w:pPr>
    </w:p>
    <w:p w14:paraId="751A4EB1" w14:textId="42F6163D" w:rsidR="00FF2D57" w:rsidRPr="00043665" w:rsidRDefault="00FF2D57" w:rsidP="00D421BE">
      <w:pPr>
        <w:pStyle w:val="Odstavekseznama"/>
        <w:numPr>
          <w:ilvl w:val="0"/>
          <w:numId w:val="12"/>
        </w:numPr>
        <w:spacing w:line="260" w:lineRule="atLeast"/>
        <w:jc w:val="both"/>
        <w:rPr>
          <w:rFonts w:cs="Arial"/>
          <w:b/>
          <w:bCs/>
          <w:sz w:val="20"/>
        </w:rPr>
      </w:pPr>
      <w:r w:rsidRPr="00043665">
        <w:rPr>
          <w:rFonts w:cs="Arial"/>
          <w:b/>
          <w:bCs/>
          <w:sz w:val="20"/>
        </w:rPr>
        <w:t>Lokacija obdelave podatkov</w:t>
      </w:r>
    </w:p>
    <w:p w14:paraId="0D49C6ED" w14:textId="77777777" w:rsidR="00FF2D57" w:rsidRPr="00043665" w:rsidRDefault="00FF2D57" w:rsidP="00FF2D57">
      <w:pPr>
        <w:spacing w:line="260" w:lineRule="atLeast"/>
        <w:jc w:val="both"/>
        <w:rPr>
          <w:rFonts w:cs="Arial"/>
          <w:sz w:val="20"/>
        </w:rPr>
      </w:pPr>
      <w:r w:rsidRPr="00043665">
        <w:rPr>
          <w:rFonts w:cs="Arial"/>
          <w:sz w:val="20"/>
        </w:rPr>
        <w:t>Obdelava osebnih podatkov skladno s pogodbo ne sme potekati na drugih lokacijah, razen naslednjih brez predhodne pisne odobritve upravljavca:</w:t>
      </w:r>
    </w:p>
    <w:p w14:paraId="626137DB" w14:textId="77777777" w:rsidR="00FF2D57" w:rsidRPr="00043665" w:rsidRDefault="00FF2D57" w:rsidP="00FF2D57">
      <w:pPr>
        <w:spacing w:line="260" w:lineRule="atLeast"/>
        <w:jc w:val="both"/>
        <w:rPr>
          <w:rFonts w:cs="Arial"/>
          <w:sz w:val="20"/>
        </w:rPr>
      </w:pPr>
      <w:r w:rsidRPr="00043665">
        <w:rPr>
          <w:rFonts w:cs="Arial"/>
          <w:sz w:val="20"/>
        </w:rPr>
        <w:t>Obdelava osebnih podatkov skladno z dogovorom/s pogodbo ne sme potekati na drugih lokacijah, razen naslednjih brez predhodne pisne odobritve upravljavca:</w:t>
      </w:r>
    </w:p>
    <w:p w14:paraId="300CD6B0" w14:textId="72898EC0" w:rsidR="00281BEE" w:rsidRPr="00043665" w:rsidRDefault="00281BEE" w:rsidP="00FF2D57">
      <w:pPr>
        <w:spacing w:line="260" w:lineRule="atLeast"/>
        <w:jc w:val="both"/>
        <w:rPr>
          <w:rFonts w:cs="Arial"/>
          <w:sz w:val="20"/>
        </w:rPr>
      </w:pPr>
      <w:r w:rsidRPr="00043665">
        <w:rPr>
          <w:rFonts w:cs="Arial"/>
          <w:sz w:val="20"/>
        </w:rPr>
        <w:t>npr.:</w:t>
      </w:r>
    </w:p>
    <w:p w14:paraId="46A8AA85" w14:textId="3046A8D3" w:rsidR="00FF2D57" w:rsidRPr="00043665" w:rsidRDefault="00FF2D57" w:rsidP="00D421BE">
      <w:pPr>
        <w:pStyle w:val="Odstavekseznama"/>
        <w:numPr>
          <w:ilvl w:val="0"/>
          <w:numId w:val="50"/>
        </w:numPr>
        <w:spacing w:line="260" w:lineRule="atLeast"/>
        <w:jc w:val="both"/>
        <w:rPr>
          <w:rFonts w:cs="Arial"/>
          <w:sz w:val="20"/>
        </w:rPr>
      </w:pPr>
      <w:r w:rsidRPr="00043665">
        <w:rPr>
          <w:rFonts w:cs="Arial"/>
          <w:sz w:val="20"/>
        </w:rPr>
        <w:t xml:space="preserve">Obdelava poteka na sedežu obdelovalca in v prostorih upravljavca ter </w:t>
      </w:r>
    </w:p>
    <w:p w14:paraId="4FA2819D" w14:textId="59633539" w:rsidR="00FF2D57" w:rsidRPr="00043665" w:rsidRDefault="00FF2D57" w:rsidP="00D421BE">
      <w:pPr>
        <w:pStyle w:val="Odstavekseznama"/>
        <w:numPr>
          <w:ilvl w:val="0"/>
          <w:numId w:val="50"/>
        </w:numPr>
        <w:spacing w:line="260" w:lineRule="atLeast"/>
        <w:jc w:val="both"/>
        <w:rPr>
          <w:rFonts w:cs="Arial"/>
          <w:sz w:val="20"/>
        </w:rPr>
      </w:pPr>
      <w:r w:rsidRPr="00043665">
        <w:rPr>
          <w:rFonts w:cs="Arial"/>
          <w:sz w:val="20"/>
        </w:rPr>
        <w:t>v primeru dela na domu v domačih prostorih pooblaščenih oseb za obdelavo osebnih podatkov………………………………………………..</w:t>
      </w:r>
    </w:p>
    <w:p w14:paraId="285340F3" w14:textId="0C56540A" w:rsidR="00FF2D57" w:rsidRPr="00043665" w:rsidRDefault="00FF2D57" w:rsidP="00D421BE">
      <w:pPr>
        <w:pStyle w:val="Odstavekseznama"/>
        <w:numPr>
          <w:ilvl w:val="0"/>
          <w:numId w:val="50"/>
        </w:numPr>
        <w:spacing w:line="260" w:lineRule="atLeast"/>
        <w:jc w:val="both"/>
        <w:rPr>
          <w:rFonts w:cs="Arial"/>
          <w:sz w:val="20"/>
        </w:rPr>
      </w:pPr>
      <w:r w:rsidRPr="00043665">
        <w:rPr>
          <w:rFonts w:cs="Arial"/>
          <w:sz w:val="20"/>
        </w:rPr>
        <w:tab/>
      </w:r>
    </w:p>
    <w:p w14:paraId="1CEF66BF" w14:textId="75DA458D" w:rsidR="00FF2D57" w:rsidRPr="00043665" w:rsidRDefault="00FF2D57" w:rsidP="00D421BE">
      <w:pPr>
        <w:pStyle w:val="Odstavekseznama"/>
        <w:numPr>
          <w:ilvl w:val="0"/>
          <w:numId w:val="50"/>
        </w:numPr>
        <w:spacing w:line="260" w:lineRule="atLeast"/>
        <w:jc w:val="both"/>
        <w:rPr>
          <w:rFonts w:cs="Arial"/>
          <w:sz w:val="20"/>
        </w:rPr>
      </w:pPr>
      <w:r w:rsidRPr="00043665">
        <w:rPr>
          <w:rFonts w:cs="Arial"/>
          <w:sz w:val="20"/>
        </w:rPr>
        <w:t>… ………………………………………………..</w:t>
      </w:r>
    </w:p>
    <w:p w14:paraId="27457745" w14:textId="7454DA87" w:rsidR="00FF2D57" w:rsidRPr="00043665" w:rsidRDefault="00FF2D57" w:rsidP="00D421BE">
      <w:pPr>
        <w:pStyle w:val="Odstavekseznama"/>
        <w:numPr>
          <w:ilvl w:val="0"/>
          <w:numId w:val="50"/>
        </w:numPr>
        <w:spacing w:line="260" w:lineRule="atLeast"/>
        <w:jc w:val="both"/>
        <w:rPr>
          <w:rFonts w:cs="Arial"/>
          <w:sz w:val="20"/>
        </w:rPr>
      </w:pPr>
      <w:r w:rsidRPr="00043665">
        <w:rPr>
          <w:rFonts w:cs="Arial"/>
          <w:sz w:val="20"/>
        </w:rPr>
        <w:tab/>
      </w:r>
    </w:p>
    <w:p w14:paraId="2EFD494A" w14:textId="77777777" w:rsidR="00FF2D57" w:rsidRPr="00043665" w:rsidRDefault="00FF2D57" w:rsidP="00FF2D57">
      <w:pPr>
        <w:spacing w:line="260" w:lineRule="atLeast"/>
        <w:jc w:val="both"/>
        <w:rPr>
          <w:rFonts w:cs="Arial"/>
          <w:sz w:val="20"/>
        </w:rPr>
      </w:pPr>
    </w:p>
    <w:p w14:paraId="45F170B4" w14:textId="51EF2685" w:rsidR="00FF2D57" w:rsidRPr="00043665" w:rsidRDefault="00FF2D57" w:rsidP="00D421BE">
      <w:pPr>
        <w:pStyle w:val="Odstavekseznama"/>
        <w:numPr>
          <w:ilvl w:val="0"/>
          <w:numId w:val="12"/>
        </w:numPr>
        <w:spacing w:line="260" w:lineRule="atLeast"/>
        <w:jc w:val="both"/>
        <w:rPr>
          <w:rFonts w:cs="Arial"/>
          <w:b/>
          <w:bCs/>
          <w:sz w:val="20"/>
        </w:rPr>
      </w:pPr>
      <w:r w:rsidRPr="00043665">
        <w:rPr>
          <w:rFonts w:cs="Arial"/>
          <w:b/>
          <w:bCs/>
          <w:sz w:val="20"/>
        </w:rPr>
        <w:t xml:space="preserve">Navodilo glede prenosa osebnih podatkov v tretje države </w:t>
      </w:r>
    </w:p>
    <w:p w14:paraId="5A7D748B" w14:textId="77777777" w:rsidR="00FF2D57" w:rsidRPr="00043665" w:rsidRDefault="00FF2D57" w:rsidP="00FF2D57">
      <w:pPr>
        <w:spacing w:line="260" w:lineRule="atLeast"/>
        <w:jc w:val="both"/>
        <w:rPr>
          <w:rFonts w:cs="Arial"/>
          <w:sz w:val="20"/>
        </w:rPr>
      </w:pPr>
      <w:r w:rsidRPr="00043665">
        <w:rPr>
          <w:rFonts w:cs="Arial"/>
          <w:sz w:val="20"/>
        </w:rPr>
        <w:t xml:space="preserve">V konkretnem primeru se podatki ne prenašajo v tretje države v smislu obdelave osebnih podatkov. </w:t>
      </w:r>
    </w:p>
    <w:p w14:paraId="19ECD975" w14:textId="77777777" w:rsidR="00FF2D57" w:rsidRPr="00043665" w:rsidRDefault="00FF2D57" w:rsidP="00FF2D57">
      <w:pPr>
        <w:spacing w:line="260" w:lineRule="atLeast"/>
        <w:jc w:val="both"/>
        <w:rPr>
          <w:rFonts w:cs="Arial"/>
          <w:sz w:val="20"/>
        </w:rPr>
      </w:pPr>
    </w:p>
    <w:p w14:paraId="2E5F12A1" w14:textId="256362F4" w:rsidR="00FF2D57" w:rsidRPr="00043665" w:rsidRDefault="00FF2D57" w:rsidP="00D421BE">
      <w:pPr>
        <w:pStyle w:val="Odstavekseznama"/>
        <w:numPr>
          <w:ilvl w:val="0"/>
          <w:numId w:val="12"/>
        </w:numPr>
        <w:spacing w:line="260" w:lineRule="atLeast"/>
        <w:jc w:val="both"/>
        <w:rPr>
          <w:rFonts w:cs="Arial"/>
          <w:b/>
          <w:bCs/>
          <w:sz w:val="20"/>
        </w:rPr>
      </w:pPr>
      <w:r w:rsidRPr="00043665">
        <w:rPr>
          <w:rFonts w:cs="Arial"/>
          <w:b/>
          <w:bCs/>
          <w:sz w:val="20"/>
        </w:rPr>
        <w:t>Postopki izvajanja pregledov s strani upravljavca, vključno z izvajanjem pregledov, nad obdelavami osebnih podatkov pri obdelovalcu</w:t>
      </w:r>
    </w:p>
    <w:p w14:paraId="105A7C03" w14:textId="53442EE9" w:rsidR="00FF2D57" w:rsidRPr="00043665" w:rsidRDefault="00747F55" w:rsidP="00FF2D57">
      <w:pPr>
        <w:spacing w:line="260" w:lineRule="atLeast"/>
        <w:jc w:val="both"/>
        <w:rPr>
          <w:rFonts w:cs="Arial"/>
          <w:sz w:val="20"/>
        </w:rPr>
      </w:pPr>
      <w:r w:rsidRPr="00043665">
        <w:rPr>
          <w:rFonts w:cs="Arial"/>
          <w:sz w:val="20"/>
        </w:rPr>
        <w:t xml:space="preserve">Npr.: </w:t>
      </w:r>
      <w:r w:rsidR="00FF2D57" w:rsidRPr="00043665">
        <w:rPr>
          <w:rFonts w:cs="Arial"/>
          <w:sz w:val="20"/>
        </w:rPr>
        <w:t xml:space="preserve">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w:t>
      </w:r>
      <w:r w:rsidR="00FF2D57" w:rsidRPr="00043665">
        <w:rPr>
          <w:rFonts w:cs="Arial"/>
          <w:sz w:val="20"/>
        </w:rPr>
        <w:lastRenderedPageBreak/>
        <w:t>resurse (predvsem časovne), ki so potrebni za izvedbo pregleda s strani upravljavca.</w:t>
      </w:r>
    </w:p>
    <w:p w14:paraId="7A544A8A" w14:textId="77777777" w:rsidR="00FF2D57" w:rsidRPr="00043665" w:rsidRDefault="00FF2D57" w:rsidP="00FF2D57">
      <w:pPr>
        <w:spacing w:line="260" w:lineRule="atLeast"/>
        <w:jc w:val="both"/>
        <w:rPr>
          <w:rFonts w:cs="Arial"/>
          <w:sz w:val="20"/>
        </w:rPr>
      </w:pPr>
    </w:p>
    <w:p w14:paraId="0EBC8CF7" w14:textId="56F5F56A" w:rsidR="00FF2D57" w:rsidRPr="00043665" w:rsidRDefault="00FF2D57" w:rsidP="00FF2D57">
      <w:pPr>
        <w:spacing w:line="260" w:lineRule="atLeast"/>
        <w:jc w:val="both"/>
        <w:rPr>
          <w:rFonts w:cs="Arial"/>
          <w:sz w:val="20"/>
        </w:rPr>
      </w:pPr>
      <w:r w:rsidRPr="00043665">
        <w:rPr>
          <w:rFonts w:cs="Arial"/>
          <w:b/>
          <w:bCs/>
          <w:sz w:val="20"/>
        </w:rPr>
        <w:t>8</w:t>
      </w:r>
      <w:r w:rsidR="00281BEE" w:rsidRPr="00043665">
        <w:rPr>
          <w:rFonts w:cs="Arial"/>
          <w:b/>
          <w:bCs/>
          <w:sz w:val="20"/>
        </w:rPr>
        <w:t xml:space="preserve"> </w:t>
      </w:r>
      <w:r w:rsidRPr="00043665">
        <w:rPr>
          <w:rFonts w:cs="Arial"/>
          <w:b/>
          <w:bCs/>
          <w:sz w:val="20"/>
        </w:rPr>
        <w:t>Postopki izvajanja revizij s stani upravljavca, vključno z izvajanjem pregledov, nad</w:t>
      </w:r>
      <w:r w:rsidRPr="00043665">
        <w:rPr>
          <w:rFonts w:cs="Arial"/>
          <w:sz w:val="20"/>
        </w:rPr>
        <w:t xml:space="preserve"> </w:t>
      </w:r>
      <w:r w:rsidRPr="00043665">
        <w:rPr>
          <w:rFonts w:cs="Arial"/>
          <w:b/>
          <w:bCs/>
          <w:sz w:val="20"/>
        </w:rPr>
        <w:t>obdelavami osebnih podatkov pri pod-izvajalcu oziroma pod-obdelovalcu</w:t>
      </w:r>
    </w:p>
    <w:p w14:paraId="7278AAE1" w14:textId="2776ECC3" w:rsidR="00FF2D57" w:rsidRPr="00043665" w:rsidRDefault="00281BEE" w:rsidP="00FF2D57">
      <w:pPr>
        <w:spacing w:line="260" w:lineRule="atLeast"/>
        <w:jc w:val="both"/>
        <w:rPr>
          <w:rFonts w:cs="Arial"/>
          <w:sz w:val="20"/>
        </w:rPr>
      </w:pPr>
      <w:r w:rsidRPr="00043665">
        <w:rPr>
          <w:rFonts w:cs="Arial"/>
          <w:sz w:val="20"/>
        </w:rPr>
        <w:t xml:space="preserve">Npr.: </w:t>
      </w:r>
      <w:r w:rsidR="00FF2D57" w:rsidRPr="00043665">
        <w:rPr>
          <w:rFonts w:cs="Arial"/>
          <w:sz w:val="20"/>
        </w:rPr>
        <w:t>Naloge nadzora pod-izvajalca oziroma pod-obdelovalca zagotavlja obdelovalec na svoje stroške.</w:t>
      </w:r>
    </w:p>
    <w:p w14:paraId="3472C71E" w14:textId="77777777" w:rsidR="00C1576E" w:rsidRPr="00043665" w:rsidRDefault="00C1576E" w:rsidP="00B91F43">
      <w:pPr>
        <w:spacing w:line="260" w:lineRule="atLeast"/>
        <w:jc w:val="both"/>
        <w:rPr>
          <w:rFonts w:cs="Arial"/>
          <w:sz w:val="20"/>
        </w:rPr>
      </w:pPr>
      <w:bookmarkStart w:id="18" w:name="_Toc42250997"/>
      <w:bookmarkStart w:id="19" w:name="_Toc42250685"/>
      <w:bookmarkStart w:id="20" w:name="_Toc34396568"/>
      <w:bookmarkStart w:id="21" w:name="_Toc42250996"/>
      <w:bookmarkStart w:id="22" w:name="_Toc42250684"/>
      <w:bookmarkStart w:id="23" w:name="_Toc34396567"/>
      <w:bookmarkStart w:id="24" w:name="_Toc14271924"/>
      <w:bookmarkStart w:id="25" w:name="_Toc14271720"/>
      <w:bookmarkStart w:id="26" w:name="_Toc14271923"/>
      <w:bookmarkStart w:id="27" w:name="_Toc14271719"/>
      <w:bookmarkStart w:id="28" w:name="_Toc14271922"/>
      <w:bookmarkStart w:id="29" w:name="_Toc14271718"/>
      <w:bookmarkStart w:id="30" w:name="_Toc14271921"/>
      <w:bookmarkStart w:id="31" w:name="_Toc14271717"/>
      <w:bookmarkStart w:id="32" w:name="_Toc14271920"/>
      <w:bookmarkStart w:id="33" w:name="_Toc14271716"/>
      <w:bookmarkStart w:id="34" w:name="_Toc14271919"/>
      <w:bookmarkStart w:id="35" w:name="_Toc14271715"/>
      <w:bookmarkStart w:id="36" w:name="_Toc14271918"/>
      <w:bookmarkStart w:id="37" w:name="_Toc14271714"/>
      <w:bookmarkStart w:id="38" w:name="_Toc14271917"/>
      <w:bookmarkStart w:id="39" w:name="_Toc14271713"/>
      <w:bookmarkStart w:id="40" w:name="_Toc14271916"/>
      <w:bookmarkStart w:id="41" w:name="_Toc14271712"/>
      <w:bookmarkStart w:id="42" w:name="_Toc34396371"/>
      <w:bookmarkStart w:id="43" w:name="_Toc29372662"/>
      <w:bookmarkStart w:id="44" w:name="_Toc14435433"/>
      <w:bookmarkStart w:id="45" w:name="_Toc14391843"/>
      <w:bookmarkStart w:id="46" w:name="_Toc14391607"/>
      <w:bookmarkStart w:id="47" w:name="_Toc14391524"/>
      <w:bookmarkStart w:id="48" w:name="_Toc14271915"/>
      <w:bookmarkStart w:id="49" w:name="_Toc1427171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sectPr w:rsidR="00C1576E" w:rsidRPr="00043665" w:rsidSect="008C0B90">
      <w:footerReference w:type="default" r:id="rId11"/>
      <w:headerReference w:type="first" r:id="rId12"/>
      <w:footerReference w:type="first" r:id="rId13"/>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7B19" w14:textId="77777777" w:rsidR="00481BE2" w:rsidRDefault="00481BE2">
      <w:r>
        <w:separator/>
      </w:r>
    </w:p>
  </w:endnote>
  <w:endnote w:type="continuationSeparator" w:id="0">
    <w:p w14:paraId="048390A7" w14:textId="77777777" w:rsidR="00481BE2" w:rsidRDefault="0048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72B22" w14:textId="7027C0BF" w:rsidR="00E047DB" w:rsidRPr="00DB109E" w:rsidRDefault="003552C7" w:rsidP="00DB109E">
    <w:pPr>
      <w:pStyle w:val="Noga"/>
      <w:pBdr>
        <w:top w:val="single" w:sz="4" w:space="1" w:color="auto"/>
      </w:pBdr>
      <w:rPr>
        <w:rFonts w:cs="Arial"/>
        <w:sz w:val="16"/>
        <w:szCs w:val="16"/>
      </w:rPr>
    </w:pPr>
    <w:r>
      <w:rPr>
        <w:rFonts w:cs="Arial"/>
        <w:sz w:val="16"/>
        <w:szCs w:val="16"/>
      </w:rPr>
      <w:t>ODO</w:t>
    </w:r>
    <w:r w:rsidR="0043662C">
      <w:rPr>
        <w:rFonts w:cs="Arial"/>
        <w:sz w:val="16"/>
        <w:szCs w:val="16"/>
      </w:rPr>
      <w:t>B</w:t>
    </w:r>
    <w:r w:rsidR="00EB627F">
      <w:rPr>
        <w:rFonts w:cs="Arial"/>
        <w:sz w:val="16"/>
        <w:szCs w:val="16"/>
      </w:rPr>
      <w:t>-</w:t>
    </w:r>
    <w:r w:rsidR="00440F38">
      <w:rPr>
        <w:rFonts w:cs="Arial"/>
        <w:sz w:val="16"/>
        <w:szCs w:val="16"/>
      </w:rPr>
      <w:t>21</w:t>
    </w:r>
    <w:r w:rsidR="0043662C">
      <w:rPr>
        <w:rFonts w:cs="Arial"/>
        <w:sz w:val="16"/>
        <w:szCs w:val="16"/>
      </w:rPr>
      <w:t>/</w:t>
    </w:r>
    <w:r>
      <w:rPr>
        <w:rFonts w:cs="Arial"/>
        <w:sz w:val="16"/>
        <w:szCs w:val="16"/>
      </w:rPr>
      <w:t>2025</w:t>
    </w:r>
    <w:r w:rsidR="00DB109E" w:rsidRPr="008462E8">
      <w:rPr>
        <w:rFonts w:cs="Arial"/>
        <w:sz w:val="16"/>
        <w:szCs w:val="16"/>
      </w:rPr>
      <w:tab/>
    </w:r>
    <w:r w:rsidR="00DB109E" w:rsidRPr="008462E8">
      <w:rPr>
        <w:rFonts w:cs="Arial"/>
        <w:sz w:val="16"/>
        <w:szCs w:val="16"/>
      </w:rPr>
      <w:tab/>
      <w:t xml:space="preserve">Stran </w:t>
    </w:r>
    <w:r w:rsidR="00DB109E" w:rsidRPr="008462E8">
      <w:rPr>
        <w:rFonts w:cs="Arial"/>
        <w:sz w:val="16"/>
        <w:szCs w:val="16"/>
      </w:rPr>
      <w:fldChar w:fldCharType="begin"/>
    </w:r>
    <w:r w:rsidR="00DB109E" w:rsidRPr="008462E8">
      <w:rPr>
        <w:rFonts w:cs="Arial"/>
        <w:sz w:val="16"/>
        <w:szCs w:val="16"/>
      </w:rPr>
      <w:instrText xml:space="preserve"> PAGE </w:instrText>
    </w:r>
    <w:r w:rsidR="00DB109E" w:rsidRPr="008462E8">
      <w:rPr>
        <w:rFonts w:cs="Arial"/>
        <w:sz w:val="16"/>
        <w:szCs w:val="16"/>
      </w:rPr>
      <w:fldChar w:fldCharType="separate"/>
    </w:r>
    <w:r w:rsidR="00DB109E">
      <w:rPr>
        <w:rFonts w:cs="Arial"/>
        <w:sz w:val="16"/>
        <w:szCs w:val="16"/>
      </w:rPr>
      <w:t>1</w:t>
    </w:r>
    <w:r w:rsidR="00DB109E" w:rsidRPr="008462E8">
      <w:rPr>
        <w:rFonts w:cs="Arial"/>
        <w:sz w:val="16"/>
        <w:szCs w:val="16"/>
      </w:rPr>
      <w:fldChar w:fldCharType="end"/>
    </w:r>
    <w:r w:rsidR="00DB109E" w:rsidRPr="008462E8">
      <w:rPr>
        <w:rFonts w:cs="Arial"/>
        <w:sz w:val="16"/>
        <w:szCs w:val="16"/>
      </w:rPr>
      <w:t xml:space="preserve"> od </w:t>
    </w:r>
    <w:r w:rsidR="00DB109E" w:rsidRPr="008462E8">
      <w:rPr>
        <w:rFonts w:cs="Arial"/>
        <w:sz w:val="16"/>
        <w:szCs w:val="16"/>
      </w:rPr>
      <w:fldChar w:fldCharType="begin"/>
    </w:r>
    <w:r w:rsidR="00DB109E" w:rsidRPr="008462E8">
      <w:rPr>
        <w:rFonts w:cs="Arial"/>
        <w:sz w:val="16"/>
        <w:szCs w:val="16"/>
      </w:rPr>
      <w:instrText xml:space="preserve"> NUMPAGES </w:instrText>
    </w:r>
    <w:r w:rsidR="00DB109E" w:rsidRPr="008462E8">
      <w:rPr>
        <w:rFonts w:cs="Arial"/>
        <w:sz w:val="16"/>
        <w:szCs w:val="16"/>
      </w:rPr>
      <w:fldChar w:fldCharType="separate"/>
    </w:r>
    <w:r w:rsidR="00DB109E">
      <w:rPr>
        <w:rFonts w:cs="Arial"/>
        <w:sz w:val="16"/>
        <w:szCs w:val="16"/>
      </w:rPr>
      <w:t>5</w:t>
    </w:r>
    <w:r w:rsidR="00DB109E" w:rsidRPr="008462E8">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F98AB" w14:textId="51BBD7AB" w:rsidR="00E047DB" w:rsidRPr="005D2E08" w:rsidRDefault="003552C7" w:rsidP="00567419">
    <w:pPr>
      <w:pStyle w:val="Noga"/>
      <w:pBdr>
        <w:top w:val="single" w:sz="6" w:space="1" w:color="auto"/>
      </w:pBdr>
      <w:rPr>
        <w:rFonts w:cs="Arial"/>
        <w:sz w:val="16"/>
        <w:szCs w:val="16"/>
      </w:rPr>
    </w:pPr>
    <w:r>
      <w:rPr>
        <w:rFonts w:cs="Arial"/>
        <w:sz w:val="16"/>
        <w:szCs w:val="16"/>
      </w:rPr>
      <w:t>ODO</w:t>
    </w:r>
    <w:r w:rsidR="0043662C">
      <w:rPr>
        <w:rFonts w:cs="Arial"/>
        <w:sz w:val="16"/>
        <w:szCs w:val="16"/>
      </w:rPr>
      <w:t>B</w:t>
    </w:r>
    <w:r w:rsidR="00EB627F">
      <w:rPr>
        <w:rFonts w:cs="Arial"/>
        <w:sz w:val="16"/>
        <w:szCs w:val="16"/>
      </w:rPr>
      <w:t>-</w:t>
    </w:r>
    <w:r w:rsidR="00EE5AAD">
      <w:rPr>
        <w:rFonts w:cs="Arial"/>
        <w:sz w:val="16"/>
        <w:szCs w:val="16"/>
      </w:rPr>
      <w:t>21</w:t>
    </w:r>
    <w:r w:rsidR="0043662C">
      <w:rPr>
        <w:rFonts w:cs="Arial"/>
        <w:sz w:val="16"/>
        <w:szCs w:val="16"/>
      </w:rPr>
      <w:t>/</w:t>
    </w:r>
    <w:r>
      <w:rPr>
        <w:rFonts w:cs="Arial"/>
        <w:sz w:val="16"/>
        <w:szCs w:val="16"/>
      </w:rPr>
      <w:t>2025</w:t>
    </w:r>
    <w:r w:rsidR="00E047DB" w:rsidRPr="005D2E08">
      <w:rPr>
        <w:rFonts w:cs="Arial"/>
        <w:sz w:val="16"/>
        <w:szCs w:val="16"/>
      </w:rPr>
      <w:tab/>
    </w:r>
    <w:r w:rsidR="00E047DB" w:rsidRPr="005D2E08">
      <w:rPr>
        <w:rFonts w:cs="Arial"/>
        <w:sz w:val="16"/>
        <w:szCs w:val="16"/>
      </w:rPr>
      <w:tab/>
      <w:t xml:space="preserve">Stran </w:t>
    </w:r>
    <w:r w:rsidR="00E047DB" w:rsidRPr="005D2E08">
      <w:rPr>
        <w:rFonts w:cs="Arial"/>
        <w:sz w:val="16"/>
        <w:szCs w:val="16"/>
      </w:rPr>
      <w:fldChar w:fldCharType="begin"/>
    </w:r>
    <w:r w:rsidR="00E047DB" w:rsidRPr="005D2E08">
      <w:rPr>
        <w:rFonts w:cs="Arial"/>
        <w:sz w:val="16"/>
        <w:szCs w:val="16"/>
      </w:rPr>
      <w:instrText xml:space="preserve"> PAGE </w:instrText>
    </w:r>
    <w:r w:rsidR="00E047DB" w:rsidRPr="005D2E08">
      <w:rPr>
        <w:rFonts w:cs="Arial"/>
        <w:sz w:val="16"/>
        <w:szCs w:val="16"/>
      </w:rPr>
      <w:fldChar w:fldCharType="separate"/>
    </w:r>
    <w:r w:rsidR="00E047DB">
      <w:rPr>
        <w:rFonts w:cs="Arial"/>
        <w:noProof/>
        <w:sz w:val="16"/>
        <w:szCs w:val="16"/>
      </w:rPr>
      <w:t>1</w:t>
    </w:r>
    <w:r w:rsidR="00E047DB" w:rsidRPr="005D2E08">
      <w:rPr>
        <w:rFonts w:cs="Arial"/>
        <w:sz w:val="16"/>
        <w:szCs w:val="16"/>
      </w:rPr>
      <w:fldChar w:fldCharType="end"/>
    </w:r>
    <w:r w:rsidR="00E047DB" w:rsidRPr="005D2E08">
      <w:rPr>
        <w:rFonts w:cs="Arial"/>
        <w:sz w:val="16"/>
        <w:szCs w:val="16"/>
      </w:rPr>
      <w:t xml:space="preserve"> od </w:t>
    </w:r>
    <w:r w:rsidR="00E047DB" w:rsidRPr="005D2E08">
      <w:rPr>
        <w:rFonts w:cs="Arial"/>
        <w:sz w:val="16"/>
        <w:szCs w:val="16"/>
      </w:rPr>
      <w:fldChar w:fldCharType="begin"/>
    </w:r>
    <w:r w:rsidR="00E047DB" w:rsidRPr="005D2E08">
      <w:rPr>
        <w:rFonts w:cs="Arial"/>
        <w:sz w:val="16"/>
        <w:szCs w:val="16"/>
      </w:rPr>
      <w:instrText xml:space="preserve"> NUMPAGES </w:instrText>
    </w:r>
    <w:r w:rsidR="00E047DB" w:rsidRPr="005D2E08">
      <w:rPr>
        <w:rFonts w:cs="Arial"/>
        <w:sz w:val="16"/>
        <w:szCs w:val="16"/>
      </w:rPr>
      <w:fldChar w:fldCharType="separate"/>
    </w:r>
    <w:r w:rsidR="00E047DB">
      <w:rPr>
        <w:rFonts w:cs="Arial"/>
        <w:noProof/>
        <w:sz w:val="16"/>
        <w:szCs w:val="16"/>
      </w:rPr>
      <w:t>12</w:t>
    </w:r>
    <w:r w:rsidR="00E047DB" w:rsidRPr="005D2E08">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C5B15" w14:textId="77777777" w:rsidR="00481BE2" w:rsidRDefault="00481BE2">
      <w:r>
        <w:separator/>
      </w:r>
    </w:p>
  </w:footnote>
  <w:footnote w:type="continuationSeparator" w:id="0">
    <w:p w14:paraId="2218C017" w14:textId="77777777" w:rsidR="00481BE2" w:rsidRDefault="00481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3563F" w14:textId="7CA5B61A" w:rsidR="00E047DB" w:rsidRDefault="00EB627F" w:rsidP="00B77081">
    <w:pPr>
      <w:pStyle w:val="Glava"/>
      <w:pBdr>
        <w:bottom w:val="single" w:sz="6" w:space="0" w:color="auto"/>
      </w:pBdr>
      <w:rPr>
        <w:rFonts w:cs="Arial"/>
        <w:sz w:val="16"/>
        <w:szCs w:val="16"/>
      </w:rPr>
    </w:pPr>
    <w:r>
      <w:rPr>
        <w:rFonts w:cs="Arial"/>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7"/>
    <w:lvl w:ilvl="0">
      <w:start w:val="1"/>
      <w:numFmt w:val="bullet"/>
      <w:lvlText w:val=""/>
      <w:lvlJc w:val="left"/>
      <w:pPr>
        <w:tabs>
          <w:tab w:val="num" w:pos="2632"/>
        </w:tabs>
        <w:ind w:left="2632" w:hanging="360"/>
      </w:pPr>
      <w:rPr>
        <w:rFonts w:ascii="Symbol" w:hAnsi="Symbol"/>
      </w:rPr>
    </w:lvl>
    <w:lvl w:ilvl="1">
      <w:start w:val="1"/>
      <w:numFmt w:val="bullet"/>
      <w:lvlText w:val="o"/>
      <w:lvlJc w:val="left"/>
      <w:pPr>
        <w:tabs>
          <w:tab w:val="num" w:pos="3352"/>
        </w:tabs>
        <w:ind w:left="3352" w:hanging="360"/>
      </w:pPr>
      <w:rPr>
        <w:rFonts w:ascii="Courier New" w:hAnsi="Courier New"/>
      </w:rPr>
    </w:lvl>
    <w:lvl w:ilvl="2">
      <w:start w:val="1"/>
      <w:numFmt w:val="bullet"/>
      <w:lvlText w:val=""/>
      <w:lvlJc w:val="left"/>
      <w:pPr>
        <w:tabs>
          <w:tab w:val="num" w:pos="4072"/>
        </w:tabs>
        <w:ind w:left="4072" w:hanging="360"/>
      </w:pPr>
      <w:rPr>
        <w:rFonts w:ascii="Wingdings" w:hAnsi="Wingdings"/>
      </w:rPr>
    </w:lvl>
    <w:lvl w:ilvl="3">
      <w:start w:val="1"/>
      <w:numFmt w:val="bullet"/>
      <w:lvlText w:val=""/>
      <w:lvlJc w:val="left"/>
      <w:pPr>
        <w:tabs>
          <w:tab w:val="num" w:pos="4792"/>
        </w:tabs>
        <w:ind w:left="4792" w:hanging="360"/>
      </w:pPr>
      <w:rPr>
        <w:rFonts w:ascii="Symbol" w:hAnsi="Symbol"/>
      </w:rPr>
    </w:lvl>
    <w:lvl w:ilvl="4">
      <w:start w:val="1"/>
      <w:numFmt w:val="bullet"/>
      <w:lvlText w:val="o"/>
      <w:lvlJc w:val="left"/>
      <w:pPr>
        <w:tabs>
          <w:tab w:val="num" w:pos="5512"/>
        </w:tabs>
        <w:ind w:left="5512" w:hanging="360"/>
      </w:pPr>
      <w:rPr>
        <w:rFonts w:ascii="Courier New" w:hAnsi="Courier New"/>
      </w:rPr>
    </w:lvl>
    <w:lvl w:ilvl="5">
      <w:start w:val="1"/>
      <w:numFmt w:val="bullet"/>
      <w:lvlText w:val=""/>
      <w:lvlJc w:val="left"/>
      <w:pPr>
        <w:tabs>
          <w:tab w:val="num" w:pos="6232"/>
        </w:tabs>
        <w:ind w:left="6232" w:hanging="360"/>
      </w:pPr>
      <w:rPr>
        <w:rFonts w:ascii="Wingdings" w:hAnsi="Wingdings"/>
      </w:rPr>
    </w:lvl>
    <w:lvl w:ilvl="6">
      <w:start w:val="1"/>
      <w:numFmt w:val="bullet"/>
      <w:lvlText w:val=""/>
      <w:lvlJc w:val="left"/>
      <w:pPr>
        <w:tabs>
          <w:tab w:val="num" w:pos="6952"/>
        </w:tabs>
        <w:ind w:left="6952" w:hanging="360"/>
      </w:pPr>
      <w:rPr>
        <w:rFonts w:ascii="Symbol" w:hAnsi="Symbol"/>
      </w:rPr>
    </w:lvl>
    <w:lvl w:ilvl="7">
      <w:start w:val="1"/>
      <w:numFmt w:val="bullet"/>
      <w:lvlText w:val="o"/>
      <w:lvlJc w:val="left"/>
      <w:pPr>
        <w:tabs>
          <w:tab w:val="num" w:pos="7672"/>
        </w:tabs>
        <w:ind w:left="7672" w:hanging="360"/>
      </w:pPr>
      <w:rPr>
        <w:rFonts w:ascii="Courier New" w:hAnsi="Courier New"/>
      </w:rPr>
    </w:lvl>
    <w:lvl w:ilvl="8">
      <w:start w:val="1"/>
      <w:numFmt w:val="bullet"/>
      <w:lvlText w:val=""/>
      <w:lvlJc w:val="left"/>
      <w:pPr>
        <w:tabs>
          <w:tab w:val="num" w:pos="8392"/>
        </w:tabs>
        <w:ind w:left="8392" w:hanging="360"/>
      </w:pPr>
      <w:rPr>
        <w:rFonts w:ascii="Wingdings" w:hAnsi="Wingdings"/>
      </w:rPr>
    </w:lvl>
  </w:abstractNum>
  <w:abstractNum w:abstractNumId="1" w15:restartNumberingAfterBreak="0">
    <w:nsid w:val="00000005"/>
    <w:multiLevelType w:val="multilevel"/>
    <w:tmpl w:val="00000005"/>
    <w:name w:val="WWNum1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 w15:restartNumberingAfterBreak="0">
    <w:nsid w:val="00000006"/>
    <w:multiLevelType w:val="multilevel"/>
    <w:tmpl w:val="00000006"/>
    <w:name w:val="WWNum15"/>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 w15:restartNumberingAfterBreak="0">
    <w:nsid w:val="00000007"/>
    <w:multiLevelType w:val="multilevel"/>
    <w:tmpl w:val="00000007"/>
    <w:name w:val="WWNum17"/>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 w15:restartNumberingAfterBreak="0">
    <w:nsid w:val="00D87D9E"/>
    <w:multiLevelType w:val="hybridMultilevel"/>
    <w:tmpl w:val="DFE871DC"/>
    <w:lvl w:ilvl="0" w:tplc="C90A00F8">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1553CE3"/>
    <w:multiLevelType w:val="hybridMultilevel"/>
    <w:tmpl w:val="B7DE3A3E"/>
    <w:lvl w:ilvl="0" w:tplc="C90A00F8">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3E0B28"/>
    <w:multiLevelType w:val="hybridMultilevel"/>
    <w:tmpl w:val="2C88DF1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7D4C82"/>
    <w:multiLevelType w:val="hybridMultilevel"/>
    <w:tmpl w:val="96FA88BC"/>
    <w:lvl w:ilvl="0" w:tplc="C90A00F8">
      <w:start w:val="1"/>
      <w:numFmt w:val="bullet"/>
      <w:lvlText w:val=""/>
      <w:lvlJc w:val="left"/>
      <w:pPr>
        <w:ind w:left="360" w:hanging="360"/>
      </w:pPr>
      <w:rPr>
        <w:rFonts w:ascii="Symbol" w:hAnsi="Symbol" w:hint="default"/>
      </w:rPr>
    </w:lvl>
    <w:lvl w:ilvl="1" w:tplc="FFFFFFFF">
      <w:start w:val="1"/>
      <w:numFmt w:val="bullet"/>
      <w:lvlText w:val=""/>
      <w:lvlJc w:val="left"/>
      <w:pPr>
        <w:ind w:left="1136"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0FDD48F7"/>
    <w:multiLevelType w:val="hybridMultilevel"/>
    <w:tmpl w:val="781C577E"/>
    <w:lvl w:ilvl="0" w:tplc="C90A00F8">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18C62BC"/>
    <w:multiLevelType w:val="hybridMultilevel"/>
    <w:tmpl w:val="B1FA7B76"/>
    <w:lvl w:ilvl="0" w:tplc="9C420A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B83290"/>
    <w:multiLevelType w:val="hybridMultilevel"/>
    <w:tmpl w:val="2B085D2A"/>
    <w:lvl w:ilvl="0" w:tplc="9258D176">
      <w:start w:val="1"/>
      <w:numFmt w:val="lowerLetter"/>
      <w:lvlText w:val="%1)"/>
      <w:lvlJc w:val="left"/>
      <w:pPr>
        <w:ind w:left="1440" w:hanging="360"/>
      </w:pPr>
      <w:rPr>
        <w:rFonts w:ascii="Arial" w:eastAsia="Times New Roman" w:hAnsi="Arial" w:cs="Arial"/>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4466C07"/>
    <w:multiLevelType w:val="multilevel"/>
    <w:tmpl w:val="0DAE40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077E72"/>
    <w:multiLevelType w:val="hybridMultilevel"/>
    <w:tmpl w:val="4A4A5A1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84120C1"/>
    <w:multiLevelType w:val="hybridMultilevel"/>
    <w:tmpl w:val="3A24F1DE"/>
    <w:lvl w:ilvl="0" w:tplc="C90A00F8">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A846E29"/>
    <w:multiLevelType w:val="hybridMultilevel"/>
    <w:tmpl w:val="3A9495D4"/>
    <w:lvl w:ilvl="0" w:tplc="C90A00F8">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ADD357B"/>
    <w:multiLevelType w:val="hybridMultilevel"/>
    <w:tmpl w:val="7D967220"/>
    <w:lvl w:ilvl="0" w:tplc="C90A00F8">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D2D077C"/>
    <w:multiLevelType w:val="hybridMultilevel"/>
    <w:tmpl w:val="7368C1B4"/>
    <w:lvl w:ilvl="0" w:tplc="C90A00F8">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FF1144"/>
    <w:multiLevelType w:val="hybridMultilevel"/>
    <w:tmpl w:val="37BEC82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4C214E"/>
    <w:multiLevelType w:val="hybridMultilevel"/>
    <w:tmpl w:val="B1BC1ADC"/>
    <w:lvl w:ilvl="0" w:tplc="C90A00F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50F74D8"/>
    <w:multiLevelType w:val="hybridMultilevel"/>
    <w:tmpl w:val="063CACF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54756C2"/>
    <w:multiLevelType w:val="hybridMultilevel"/>
    <w:tmpl w:val="4A249EA0"/>
    <w:lvl w:ilvl="0" w:tplc="C90A00F8">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60711A7"/>
    <w:multiLevelType w:val="hybridMultilevel"/>
    <w:tmpl w:val="837A52C8"/>
    <w:lvl w:ilvl="0" w:tplc="C90A00F8">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3" w15:restartNumberingAfterBreak="0">
    <w:nsid w:val="295E4678"/>
    <w:multiLevelType w:val="hybridMultilevel"/>
    <w:tmpl w:val="81BC8A00"/>
    <w:lvl w:ilvl="0" w:tplc="C90A00F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6A3429F"/>
    <w:multiLevelType w:val="hybridMultilevel"/>
    <w:tmpl w:val="4A4A5A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374D541A"/>
    <w:multiLevelType w:val="hybridMultilevel"/>
    <w:tmpl w:val="3C9E0B44"/>
    <w:lvl w:ilvl="0" w:tplc="C90A00F8">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37BF4B3E"/>
    <w:multiLevelType w:val="hybridMultilevel"/>
    <w:tmpl w:val="27F2FD72"/>
    <w:lvl w:ilvl="0" w:tplc="C90A00F8">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95A6E37"/>
    <w:multiLevelType w:val="multilevel"/>
    <w:tmpl w:val="0B447E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DC546F"/>
    <w:multiLevelType w:val="hybridMultilevel"/>
    <w:tmpl w:val="6AE42872"/>
    <w:lvl w:ilvl="0" w:tplc="82BCE6F2">
      <w:start w:val="1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93220E"/>
    <w:multiLevelType w:val="hybridMultilevel"/>
    <w:tmpl w:val="25824E40"/>
    <w:lvl w:ilvl="0" w:tplc="C90A00F8">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2557C53"/>
    <w:multiLevelType w:val="hybridMultilevel"/>
    <w:tmpl w:val="A01E2112"/>
    <w:lvl w:ilvl="0" w:tplc="C90A00F8">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5616F62"/>
    <w:multiLevelType w:val="hybridMultilevel"/>
    <w:tmpl w:val="39AE5B9C"/>
    <w:lvl w:ilvl="0" w:tplc="C90A00F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A7C2987"/>
    <w:multiLevelType w:val="hybridMultilevel"/>
    <w:tmpl w:val="75D61992"/>
    <w:lvl w:ilvl="0" w:tplc="F1304D3A">
      <w:start w:val="1"/>
      <w:numFmt w:val="decimal"/>
      <w:pStyle w:val="Naslov1"/>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4DEC1264"/>
    <w:multiLevelType w:val="hybridMultilevel"/>
    <w:tmpl w:val="0E9A64E2"/>
    <w:lvl w:ilvl="0" w:tplc="C90A00F8">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2955CF3"/>
    <w:multiLevelType w:val="hybridMultilevel"/>
    <w:tmpl w:val="6B3EC2F8"/>
    <w:lvl w:ilvl="0" w:tplc="C90A00F8">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5D34016"/>
    <w:multiLevelType w:val="hybridMultilevel"/>
    <w:tmpl w:val="75801CDC"/>
    <w:lvl w:ilvl="0" w:tplc="169CC9CE">
      <w:start w:val="8"/>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FC37B89"/>
    <w:multiLevelType w:val="hybridMultilevel"/>
    <w:tmpl w:val="DD2A4A66"/>
    <w:lvl w:ilvl="0" w:tplc="C90A00F8">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24D7818"/>
    <w:multiLevelType w:val="hybridMultilevel"/>
    <w:tmpl w:val="2472A8B0"/>
    <w:lvl w:ilvl="0" w:tplc="C90A00F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62C7BCF"/>
    <w:multiLevelType w:val="hybridMultilevel"/>
    <w:tmpl w:val="8812BE36"/>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65738E"/>
    <w:multiLevelType w:val="hybridMultilevel"/>
    <w:tmpl w:val="F90A784E"/>
    <w:lvl w:ilvl="0" w:tplc="C90A00F8">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70454ED"/>
    <w:multiLevelType w:val="hybridMultilevel"/>
    <w:tmpl w:val="8E70C65A"/>
    <w:lvl w:ilvl="0" w:tplc="C90A00F8">
      <w:start w:val="1"/>
      <w:numFmt w:val="bullet"/>
      <w:lvlText w:val=""/>
      <w:lvlJc w:val="left"/>
      <w:pPr>
        <w:tabs>
          <w:tab w:val="num" w:pos="1496"/>
        </w:tabs>
        <w:ind w:left="1496" w:hanging="360"/>
      </w:pPr>
      <w:rPr>
        <w:rFonts w:ascii="Symbol" w:hAnsi="Symbol" w:hint="default"/>
      </w:rPr>
    </w:lvl>
    <w:lvl w:ilvl="1" w:tplc="FFFFFFFF">
      <w:start w:val="1"/>
      <w:numFmt w:val="bullet"/>
      <w:lvlText w:val="o"/>
      <w:lvlJc w:val="left"/>
      <w:pPr>
        <w:tabs>
          <w:tab w:val="num" w:pos="2216"/>
        </w:tabs>
        <w:ind w:left="2216" w:hanging="360"/>
      </w:pPr>
      <w:rPr>
        <w:rFonts w:ascii="Courier New" w:hAnsi="Courier New" w:hint="default"/>
      </w:rPr>
    </w:lvl>
    <w:lvl w:ilvl="2" w:tplc="FFFFFFFF" w:tentative="1">
      <w:start w:val="1"/>
      <w:numFmt w:val="bullet"/>
      <w:lvlText w:val=""/>
      <w:lvlJc w:val="left"/>
      <w:pPr>
        <w:tabs>
          <w:tab w:val="num" w:pos="2936"/>
        </w:tabs>
        <w:ind w:left="2936" w:hanging="360"/>
      </w:pPr>
      <w:rPr>
        <w:rFonts w:ascii="Wingdings" w:hAnsi="Wingdings" w:hint="default"/>
      </w:rPr>
    </w:lvl>
    <w:lvl w:ilvl="3" w:tplc="FFFFFFFF" w:tentative="1">
      <w:start w:val="1"/>
      <w:numFmt w:val="bullet"/>
      <w:lvlText w:val=""/>
      <w:lvlJc w:val="left"/>
      <w:pPr>
        <w:tabs>
          <w:tab w:val="num" w:pos="3656"/>
        </w:tabs>
        <w:ind w:left="3656" w:hanging="360"/>
      </w:pPr>
      <w:rPr>
        <w:rFonts w:ascii="Symbol" w:hAnsi="Symbol" w:hint="default"/>
      </w:rPr>
    </w:lvl>
    <w:lvl w:ilvl="4" w:tplc="FFFFFFFF" w:tentative="1">
      <w:start w:val="1"/>
      <w:numFmt w:val="bullet"/>
      <w:lvlText w:val="o"/>
      <w:lvlJc w:val="left"/>
      <w:pPr>
        <w:tabs>
          <w:tab w:val="num" w:pos="4376"/>
        </w:tabs>
        <w:ind w:left="4376" w:hanging="360"/>
      </w:pPr>
      <w:rPr>
        <w:rFonts w:ascii="Courier New" w:hAnsi="Courier New" w:hint="default"/>
      </w:rPr>
    </w:lvl>
    <w:lvl w:ilvl="5" w:tplc="FFFFFFFF" w:tentative="1">
      <w:start w:val="1"/>
      <w:numFmt w:val="bullet"/>
      <w:lvlText w:val=""/>
      <w:lvlJc w:val="left"/>
      <w:pPr>
        <w:tabs>
          <w:tab w:val="num" w:pos="5096"/>
        </w:tabs>
        <w:ind w:left="5096" w:hanging="360"/>
      </w:pPr>
      <w:rPr>
        <w:rFonts w:ascii="Wingdings" w:hAnsi="Wingdings" w:hint="default"/>
      </w:rPr>
    </w:lvl>
    <w:lvl w:ilvl="6" w:tplc="FFFFFFFF" w:tentative="1">
      <w:start w:val="1"/>
      <w:numFmt w:val="bullet"/>
      <w:lvlText w:val=""/>
      <w:lvlJc w:val="left"/>
      <w:pPr>
        <w:tabs>
          <w:tab w:val="num" w:pos="5816"/>
        </w:tabs>
        <w:ind w:left="5816" w:hanging="360"/>
      </w:pPr>
      <w:rPr>
        <w:rFonts w:ascii="Symbol" w:hAnsi="Symbol" w:hint="default"/>
      </w:rPr>
    </w:lvl>
    <w:lvl w:ilvl="7" w:tplc="FFFFFFFF" w:tentative="1">
      <w:start w:val="1"/>
      <w:numFmt w:val="bullet"/>
      <w:lvlText w:val="o"/>
      <w:lvlJc w:val="left"/>
      <w:pPr>
        <w:tabs>
          <w:tab w:val="num" w:pos="6536"/>
        </w:tabs>
        <w:ind w:left="6536" w:hanging="360"/>
      </w:pPr>
      <w:rPr>
        <w:rFonts w:ascii="Courier New" w:hAnsi="Courier New" w:hint="default"/>
      </w:rPr>
    </w:lvl>
    <w:lvl w:ilvl="8" w:tplc="FFFFFFFF" w:tentative="1">
      <w:start w:val="1"/>
      <w:numFmt w:val="bullet"/>
      <w:lvlText w:val=""/>
      <w:lvlJc w:val="left"/>
      <w:pPr>
        <w:tabs>
          <w:tab w:val="num" w:pos="7256"/>
        </w:tabs>
        <w:ind w:left="7256" w:hanging="360"/>
      </w:pPr>
      <w:rPr>
        <w:rFonts w:ascii="Wingdings" w:hAnsi="Wingdings" w:hint="default"/>
      </w:rPr>
    </w:lvl>
  </w:abstractNum>
  <w:abstractNum w:abstractNumId="41" w15:restartNumberingAfterBreak="0">
    <w:nsid w:val="67F45BAE"/>
    <w:multiLevelType w:val="hybridMultilevel"/>
    <w:tmpl w:val="51849B1E"/>
    <w:lvl w:ilvl="0" w:tplc="FFFFFFFF">
      <w:start w:val="1"/>
      <w:numFmt w:val="decimal"/>
      <w:lvlText w:val="%1."/>
      <w:lvlJc w:val="left"/>
      <w:pPr>
        <w:ind w:left="360" w:hanging="360"/>
      </w:pPr>
      <w:rPr>
        <w:rFonts w:cs="Times New Roman"/>
      </w:rPr>
    </w:lvl>
    <w:lvl w:ilvl="1" w:tplc="C90A00F8">
      <w:start w:val="1"/>
      <w:numFmt w:val="bullet"/>
      <w:lvlText w:val=""/>
      <w:lvlJc w:val="left"/>
      <w:pPr>
        <w:ind w:left="1136"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2" w15:restartNumberingAfterBreak="0">
    <w:nsid w:val="6A2422EB"/>
    <w:multiLevelType w:val="hybridMultilevel"/>
    <w:tmpl w:val="5AAE293A"/>
    <w:lvl w:ilvl="0" w:tplc="C90A00F8">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BA2716B"/>
    <w:multiLevelType w:val="multilevel"/>
    <w:tmpl w:val="0B447EFE"/>
    <w:styleLink w:val="Trenutniseznam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BD21602"/>
    <w:multiLevelType w:val="hybridMultilevel"/>
    <w:tmpl w:val="5ABC3AFE"/>
    <w:lvl w:ilvl="0" w:tplc="C90A00F8">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D13370D"/>
    <w:multiLevelType w:val="hybridMultilevel"/>
    <w:tmpl w:val="2D7A30C6"/>
    <w:lvl w:ilvl="0" w:tplc="C90A00F8">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E697CA5"/>
    <w:multiLevelType w:val="hybridMultilevel"/>
    <w:tmpl w:val="3BA808AC"/>
    <w:lvl w:ilvl="0" w:tplc="C90A00F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0567119"/>
    <w:multiLevelType w:val="hybridMultilevel"/>
    <w:tmpl w:val="B46664C6"/>
    <w:lvl w:ilvl="0" w:tplc="C90A00F8">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736A6CFF"/>
    <w:multiLevelType w:val="hybridMultilevel"/>
    <w:tmpl w:val="5F663742"/>
    <w:lvl w:ilvl="0" w:tplc="C90A00F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A3D5825"/>
    <w:multiLevelType w:val="hybridMultilevel"/>
    <w:tmpl w:val="35B02D98"/>
    <w:lvl w:ilvl="0" w:tplc="C90A00F8">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7AEF6D3A"/>
    <w:multiLevelType w:val="hybridMultilevel"/>
    <w:tmpl w:val="E7A41AFC"/>
    <w:lvl w:ilvl="0" w:tplc="C90A00F8">
      <w:start w:val="1"/>
      <w:numFmt w:val="bullet"/>
      <w:lvlText w:val=""/>
      <w:lvlJc w:val="left"/>
      <w:pPr>
        <w:tabs>
          <w:tab w:val="num" w:pos="1496"/>
        </w:tabs>
        <w:ind w:left="1496" w:hanging="360"/>
      </w:pPr>
      <w:rPr>
        <w:rFonts w:ascii="Symbol" w:hAnsi="Symbol" w:hint="default"/>
      </w:rPr>
    </w:lvl>
    <w:lvl w:ilvl="1" w:tplc="FFFFFFFF">
      <w:start w:val="1"/>
      <w:numFmt w:val="bullet"/>
      <w:lvlText w:val="o"/>
      <w:lvlJc w:val="left"/>
      <w:pPr>
        <w:tabs>
          <w:tab w:val="num" w:pos="2216"/>
        </w:tabs>
        <w:ind w:left="2216" w:hanging="360"/>
      </w:pPr>
      <w:rPr>
        <w:rFonts w:ascii="Courier New" w:hAnsi="Courier New" w:hint="default"/>
      </w:rPr>
    </w:lvl>
    <w:lvl w:ilvl="2" w:tplc="FFFFFFFF" w:tentative="1">
      <w:start w:val="1"/>
      <w:numFmt w:val="bullet"/>
      <w:lvlText w:val=""/>
      <w:lvlJc w:val="left"/>
      <w:pPr>
        <w:tabs>
          <w:tab w:val="num" w:pos="2936"/>
        </w:tabs>
        <w:ind w:left="2936" w:hanging="360"/>
      </w:pPr>
      <w:rPr>
        <w:rFonts w:ascii="Wingdings" w:hAnsi="Wingdings" w:hint="default"/>
      </w:rPr>
    </w:lvl>
    <w:lvl w:ilvl="3" w:tplc="FFFFFFFF" w:tentative="1">
      <w:start w:val="1"/>
      <w:numFmt w:val="bullet"/>
      <w:lvlText w:val=""/>
      <w:lvlJc w:val="left"/>
      <w:pPr>
        <w:tabs>
          <w:tab w:val="num" w:pos="3656"/>
        </w:tabs>
        <w:ind w:left="3656" w:hanging="360"/>
      </w:pPr>
      <w:rPr>
        <w:rFonts w:ascii="Symbol" w:hAnsi="Symbol" w:hint="default"/>
      </w:rPr>
    </w:lvl>
    <w:lvl w:ilvl="4" w:tplc="FFFFFFFF" w:tentative="1">
      <w:start w:val="1"/>
      <w:numFmt w:val="bullet"/>
      <w:lvlText w:val="o"/>
      <w:lvlJc w:val="left"/>
      <w:pPr>
        <w:tabs>
          <w:tab w:val="num" w:pos="4376"/>
        </w:tabs>
        <w:ind w:left="4376" w:hanging="360"/>
      </w:pPr>
      <w:rPr>
        <w:rFonts w:ascii="Courier New" w:hAnsi="Courier New" w:hint="default"/>
      </w:rPr>
    </w:lvl>
    <w:lvl w:ilvl="5" w:tplc="FFFFFFFF" w:tentative="1">
      <w:start w:val="1"/>
      <w:numFmt w:val="bullet"/>
      <w:lvlText w:val=""/>
      <w:lvlJc w:val="left"/>
      <w:pPr>
        <w:tabs>
          <w:tab w:val="num" w:pos="5096"/>
        </w:tabs>
        <w:ind w:left="5096" w:hanging="360"/>
      </w:pPr>
      <w:rPr>
        <w:rFonts w:ascii="Wingdings" w:hAnsi="Wingdings" w:hint="default"/>
      </w:rPr>
    </w:lvl>
    <w:lvl w:ilvl="6" w:tplc="FFFFFFFF" w:tentative="1">
      <w:start w:val="1"/>
      <w:numFmt w:val="bullet"/>
      <w:lvlText w:val=""/>
      <w:lvlJc w:val="left"/>
      <w:pPr>
        <w:tabs>
          <w:tab w:val="num" w:pos="5816"/>
        </w:tabs>
        <w:ind w:left="5816" w:hanging="360"/>
      </w:pPr>
      <w:rPr>
        <w:rFonts w:ascii="Symbol" w:hAnsi="Symbol" w:hint="default"/>
      </w:rPr>
    </w:lvl>
    <w:lvl w:ilvl="7" w:tplc="FFFFFFFF" w:tentative="1">
      <w:start w:val="1"/>
      <w:numFmt w:val="bullet"/>
      <w:lvlText w:val="o"/>
      <w:lvlJc w:val="left"/>
      <w:pPr>
        <w:tabs>
          <w:tab w:val="num" w:pos="6536"/>
        </w:tabs>
        <w:ind w:left="6536" w:hanging="360"/>
      </w:pPr>
      <w:rPr>
        <w:rFonts w:ascii="Courier New" w:hAnsi="Courier New" w:hint="default"/>
      </w:rPr>
    </w:lvl>
    <w:lvl w:ilvl="8" w:tplc="FFFFFFFF" w:tentative="1">
      <w:start w:val="1"/>
      <w:numFmt w:val="bullet"/>
      <w:lvlText w:val=""/>
      <w:lvlJc w:val="left"/>
      <w:pPr>
        <w:tabs>
          <w:tab w:val="num" w:pos="7256"/>
        </w:tabs>
        <w:ind w:left="7256" w:hanging="360"/>
      </w:pPr>
      <w:rPr>
        <w:rFonts w:ascii="Wingdings" w:hAnsi="Wingdings" w:hint="default"/>
      </w:rPr>
    </w:lvl>
  </w:abstractNum>
  <w:abstractNum w:abstractNumId="52" w15:restartNumberingAfterBreak="0">
    <w:nsid w:val="7B6C1EF7"/>
    <w:multiLevelType w:val="multilevel"/>
    <w:tmpl w:val="1C4851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EB949C9"/>
    <w:multiLevelType w:val="hybridMultilevel"/>
    <w:tmpl w:val="0B225EBC"/>
    <w:lvl w:ilvl="0" w:tplc="C90A00F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59482234">
    <w:abstractNumId w:val="35"/>
  </w:num>
  <w:num w:numId="2" w16cid:durableId="868222815">
    <w:abstractNumId w:val="32"/>
  </w:num>
  <w:num w:numId="3" w16cid:durableId="210502259">
    <w:abstractNumId w:val="12"/>
  </w:num>
  <w:num w:numId="4" w16cid:durableId="152112901">
    <w:abstractNumId w:val="38"/>
  </w:num>
  <w:num w:numId="5" w16cid:durableId="1704479124">
    <w:abstractNumId w:val="0"/>
  </w:num>
  <w:num w:numId="6" w16cid:durableId="827088605">
    <w:abstractNumId w:val="1"/>
  </w:num>
  <w:num w:numId="7" w16cid:durableId="26368464">
    <w:abstractNumId w:val="2"/>
  </w:num>
  <w:num w:numId="8" w16cid:durableId="996954435">
    <w:abstractNumId w:val="3"/>
  </w:num>
  <w:num w:numId="9" w16cid:durableId="881984325">
    <w:abstractNumId w:val="27"/>
  </w:num>
  <w:num w:numId="10" w16cid:durableId="1927498014">
    <w:abstractNumId w:val="43"/>
  </w:num>
  <w:num w:numId="11" w16cid:durableId="1957329749">
    <w:abstractNumId w:val="52"/>
  </w:num>
  <w:num w:numId="12" w16cid:durableId="918752918">
    <w:abstractNumId w:val="9"/>
  </w:num>
  <w:num w:numId="13" w16cid:durableId="578713439">
    <w:abstractNumId w:val="49"/>
  </w:num>
  <w:num w:numId="14" w16cid:durableId="1508473494">
    <w:abstractNumId w:val="6"/>
  </w:num>
  <w:num w:numId="15" w16cid:durableId="684601407">
    <w:abstractNumId w:val="22"/>
  </w:num>
  <w:num w:numId="16" w16cid:durableId="1623002448">
    <w:abstractNumId w:val="11"/>
  </w:num>
  <w:num w:numId="17" w16cid:durableId="1368870264">
    <w:abstractNumId w:val="10"/>
  </w:num>
  <w:num w:numId="18" w16cid:durableId="473908070">
    <w:abstractNumId w:val="24"/>
  </w:num>
  <w:num w:numId="19" w16cid:durableId="1090004797">
    <w:abstractNumId w:val="17"/>
  </w:num>
  <w:num w:numId="20" w16cid:durableId="2098163929">
    <w:abstractNumId w:val="19"/>
  </w:num>
  <w:num w:numId="21" w16cid:durableId="1839690409">
    <w:abstractNumId w:val="39"/>
  </w:num>
  <w:num w:numId="22" w16cid:durableId="104927952">
    <w:abstractNumId w:val="36"/>
  </w:num>
  <w:num w:numId="23" w16cid:durableId="674650747">
    <w:abstractNumId w:val="51"/>
  </w:num>
  <w:num w:numId="24" w16cid:durableId="507254847">
    <w:abstractNumId w:val="47"/>
  </w:num>
  <w:num w:numId="25" w16cid:durableId="1212111251">
    <w:abstractNumId w:val="42"/>
  </w:num>
  <w:num w:numId="26" w16cid:durableId="1742411427">
    <w:abstractNumId w:val="41"/>
  </w:num>
  <w:num w:numId="27" w16cid:durableId="1501239217">
    <w:abstractNumId w:val="50"/>
  </w:num>
  <w:num w:numId="28" w16cid:durableId="1182356410">
    <w:abstractNumId w:val="40"/>
  </w:num>
  <w:num w:numId="29" w16cid:durableId="926622125">
    <w:abstractNumId w:val="25"/>
  </w:num>
  <w:num w:numId="30" w16cid:durableId="2029478729">
    <w:abstractNumId w:val="8"/>
  </w:num>
  <w:num w:numId="31" w16cid:durableId="1497502326">
    <w:abstractNumId w:val="4"/>
  </w:num>
  <w:num w:numId="32" w16cid:durableId="1468203795">
    <w:abstractNumId w:val="31"/>
  </w:num>
  <w:num w:numId="33" w16cid:durableId="2008513600">
    <w:abstractNumId w:val="53"/>
  </w:num>
  <w:num w:numId="34" w16cid:durableId="2107075351">
    <w:abstractNumId w:val="37"/>
  </w:num>
  <w:num w:numId="35" w16cid:durableId="1260406299">
    <w:abstractNumId w:val="48"/>
  </w:num>
  <w:num w:numId="36" w16cid:durableId="1415937488">
    <w:abstractNumId w:val="18"/>
  </w:num>
  <w:num w:numId="37" w16cid:durableId="738944742">
    <w:abstractNumId w:val="23"/>
  </w:num>
  <w:num w:numId="38" w16cid:durableId="295261544">
    <w:abstractNumId w:val="44"/>
  </w:num>
  <w:num w:numId="39" w16cid:durableId="1256547768">
    <w:abstractNumId w:val="33"/>
  </w:num>
  <w:num w:numId="40" w16cid:durableId="615909337">
    <w:abstractNumId w:val="34"/>
  </w:num>
  <w:num w:numId="41" w16cid:durableId="1555392113">
    <w:abstractNumId w:val="21"/>
  </w:num>
  <w:num w:numId="42" w16cid:durableId="431780194">
    <w:abstractNumId w:val="45"/>
  </w:num>
  <w:num w:numId="43" w16cid:durableId="1836147216">
    <w:abstractNumId w:val="15"/>
  </w:num>
  <w:num w:numId="44" w16cid:durableId="1207523925">
    <w:abstractNumId w:val="16"/>
  </w:num>
  <w:num w:numId="45" w16cid:durableId="1208298200">
    <w:abstractNumId w:val="46"/>
  </w:num>
  <w:num w:numId="46" w16cid:durableId="827357676">
    <w:abstractNumId w:val="29"/>
  </w:num>
  <w:num w:numId="47" w16cid:durableId="210114122">
    <w:abstractNumId w:val="5"/>
  </w:num>
  <w:num w:numId="48" w16cid:durableId="1598319675">
    <w:abstractNumId w:val="30"/>
  </w:num>
  <w:num w:numId="49" w16cid:durableId="1296176592">
    <w:abstractNumId w:val="26"/>
  </w:num>
  <w:num w:numId="50" w16cid:durableId="209002938">
    <w:abstractNumId w:val="20"/>
  </w:num>
  <w:num w:numId="51" w16cid:durableId="1235050740">
    <w:abstractNumId w:val="7"/>
  </w:num>
  <w:num w:numId="52" w16cid:durableId="1123038618">
    <w:abstractNumId w:val="13"/>
  </w:num>
  <w:num w:numId="53" w16cid:durableId="1533179682">
    <w:abstractNumId w:val="14"/>
  </w:num>
  <w:num w:numId="54" w16cid:durableId="1482621666">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0440"/>
    <w:rsid w:val="00004BD3"/>
    <w:rsid w:val="0000597B"/>
    <w:rsid w:val="00006069"/>
    <w:rsid w:val="00007370"/>
    <w:rsid w:val="00010547"/>
    <w:rsid w:val="0001240C"/>
    <w:rsid w:val="00012650"/>
    <w:rsid w:val="00012727"/>
    <w:rsid w:val="00012F87"/>
    <w:rsid w:val="000155BB"/>
    <w:rsid w:val="000208EC"/>
    <w:rsid w:val="00020F72"/>
    <w:rsid w:val="00021222"/>
    <w:rsid w:val="000219A9"/>
    <w:rsid w:val="000245E2"/>
    <w:rsid w:val="00027544"/>
    <w:rsid w:val="00027717"/>
    <w:rsid w:val="00032E54"/>
    <w:rsid w:val="000330A4"/>
    <w:rsid w:val="0003321A"/>
    <w:rsid w:val="000338AF"/>
    <w:rsid w:val="00034BD1"/>
    <w:rsid w:val="00035267"/>
    <w:rsid w:val="00035C2B"/>
    <w:rsid w:val="0003753E"/>
    <w:rsid w:val="0003788C"/>
    <w:rsid w:val="0004239D"/>
    <w:rsid w:val="00043665"/>
    <w:rsid w:val="00046BB1"/>
    <w:rsid w:val="0004715A"/>
    <w:rsid w:val="00047687"/>
    <w:rsid w:val="000502CA"/>
    <w:rsid w:val="000524AC"/>
    <w:rsid w:val="000543E8"/>
    <w:rsid w:val="000558A6"/>
    <w:rsid w:val="00057195"/>
    <w:rsid w:val="00061B30"/>
    <w:rsid w:val="00061D10"/>
    <w:rsid w:val="00062175"/>
    <w:rsid w:val="00062782"/>
    <w:rsid w:val="00062B3B"/>
    <w:rsid w:val="00062DA1"/>
    <w:rsid w:val="00062DC9"/>
    <w:rsid w:val="00063BD0"/>
    <w:rsid w:val="00063F44"/>
    <w:rsid w:val="00065563"/>
    <w:rsid w:val="000661A8"/>
    <w:rsid w:val="0006632E"/>
    <w:rsid w:val="00066595"/>
    <w:rsid w:val="000666FB"/>
    <w:rsid w:val="0007019E"/>
    <w:rsid w:val="000724E9"/>
    <w:rsid w:val="00073994"/>
    <w:rsid w:val="00073D18"/>
    <w:rsid w:val="00074AED"/>
    <w:rsid w:val="00077818"/>
    <w:rsid w:val="00080AB7"/>
    <w:rsid w:val="0008113C"/>
    <w:rsid w:val="0008154F"/>
    <w:rsid w:val="000818AE"/>
    <w:rsid w:val="000823E4"/>
    <w:rsid w:val="00082626"/>
    <w:rsid w:val="00082749"/>
    <w:rsid w:val="00086001"/>
    <w:rsid w:val="0008601F"/>
    <w:rsid w:val="00086C25"/>
    <w:rsid w:val="00091BFF"/>
    <w:rsid w:val="00093268"/>
    <w:rsid w:val="00094EE7"/>
    <w:rsid w:val="00095394"/>
    <w:rsid w:val="00095C78"/>
    <w:rsid w:val="0009715A"/>
    <w:rsid w:val="000A03C9"/>
    <w:rsid w:val="000A09B0"/>
    <w:rsid w:val="000A230D"/>
    <w:rsid w:val="000A376F"/>
    <w:rsid w:val="000A4C6A"/>
    <w:rsid w:val="000A4CA4"/>
    <w:rsid w:val="000A5D32"/>
    <w:rsid w:val="000A77B9"/>
    <w:rsid w:val="000B01BF"/>
    <w:rsid w:val="000B08F1"/>
    <w:rsid w:val="000B3AD9"/>
    <w:rsid w:val="000B423E"/>
    <w:rsid w:val="000B4977"/>
    <w:rsid w:val="000B4DE6"/>
    <w:rsid w:val="000B5829"/>
    <w:rsid w:val="000B7AAD"/>
    <w:rsid w:val="000C3BB2"/>
    <w:rsid w:val="000C5B36"/>
    <w:rsid w:val="000C73BF"/>
    <w:rsid w:val="000D1C56"/>
    <w:rsid w:val="000D30AF"/>
    <w:rsid w:val="000D3E69"/>
    <w:rsid w:val="000D5063"/>
    <w:rsid w:val="000D7CE0"/>
    <w:rsid w:val="000E238F"/>
    <w:rsid w:val="000E6B56"/>
    <w:rsid w:val="000E76B2"/>
    <w:rsid w:val="000E7880"/>
    <w:rsid w:val="000F0D72"/>
    <w:rsid w:val="000F17FF"/>
    <w:rsid w:val="000F4CF4"/>
    <w:rsid w:val="000F699D"/>
    <w:rsid w:val="000F7404"/>
    <w:rsid w:val="001015C5"/>
    <w:rsid w:val="001021A0"/>
    <w:rsid w:val="00105DB3"/>
    <w:rsid w:val="00105EF3"/>
    <w:rsid w:val="001067B6"/>
    <w:rsid w:val="00111959"/>
    <w:rsid w:val="00111AA3"/>
    <w:rsid w:val="001120A1"/>
    <w:rsid w:val="00113BFD"/>
    <w:rsid w:val="00114359"/>
    <w:rsid w:val="001144DC"/>
    <w:rsid w:val="00114702"/>
    <w:rsid w:val="00115096"/>
    <w:rsid w:val="00115738"/>
    <w:rsid w:val="001166CA"/>
    <w:rsid w:val="0012265A"/>
    <w:rsid w:val="00122992"/>
    <w:rsid w:val="00123FED"/>
    <w:rsid w:val="00130820"/>
    <w:rsid w:val="001319A2"/>
    <w:rsid w:val="001364CF"/>
    <w:rsid w:val="00136BA7"/>
    <w:rsid w:val="00140219"/>
    <w:rsid w:val="0014030E"/>
    <w:rsid w:val="00140732"/>
    <w:rsid w:val="00143AFC"/>
    <w:rsid w:val="00143C14"/>
    <w:rsid w:val="00144DA7"/>
    <w:rsid w:val="00145F2A"/>
    <w:rsid w:val="00151F2A"/>
    <w:rsid w:val="0015452C"/>
    <w:rsid w:val="00156476"/>
    <w:rsid w:val="00157095"/>
    <w:rsid w:val="001604C1"/>
    <w:rsid w:val="00161651"/>
    <w:rsid w:val="00162BD8"/>
    <w:rsid w:val="00162FB6"/>
    <w:rsid w:val="00164C5A"/>
    <w:rsid w:val="00165017"/>
    <w:rsid w:val="0016545D"/>
    <w:rsid w:val="00170CCD"/>
    <w:rsid w:val="001711D2"/>
    <w:rsid w:val="00172DB9"/>
    <w:rsid w:val="00173D4D"/>
    <w:rsid w:val="00177429"/>
    <w:rsid w:val="00182A2F"/>
    <w:rsid w:val="001830D7"/>
    <w:rsid w:val="00183841"/>
    <w:rsid w:val="001849A6"/>
    <w:rsid w:val="00184DA6"/>
    <w:rsid w:val="00184ED1"/>
    <w:rsid w:val="00185AB6"/>
    <w:rsid w:val="00185F38"/>
    <w:rsid w:val="001860C1"/>
    <w:rsid w:val="00186D01"/>
    <w:rsid w:val="00187946"/>
    <w:rsid w:val="00190F37"/>
    <w:rsid w:val="00191799"/>
    <w:rsid w:val="00192F58"/>
    <w:rsid w:val="001945B4"/>
    <w:rsid w:val="001969BE"/>
    <w:rsid w:val="00197434"/>
    <w:rsid w:val="00197EA3"/>
    <w:rsid w:val="001A20E3"/>
    <w:rsid w:val="001A2834"/>
    <w:rsid w:val="001A43DB"/>
    <w:rsid w:val="001A6D56"/>
    <w:rsid w:val="001A6FBE"/>
    <w:rsid w:val="001B22FC"/>
    <w:rsid w:val="001B248A"/>
    <w:rsid w:val="001B2C69"/>
    <w:rsid w:val="001B3724"/>
    <w:rsid w:val="001B4204"/>
    <w:rsid w:val="001B50B5"/>
    <w:rsid w:val="001B6480"/>
    <w:rsid w:val="001B68DE"/>
    <w:rsid w:val="001B6C06"/>
    <w:rsid w:val="001C068F"/>
    <w:rsid w:val="001C0D9D"/>
    <w:rsid w:val="001C18C7"/>
    <w:rsid w:val="001C277A"/>
    <w:rsid w:val="001C4505"/>
    <w:rsid w:val="001C4B35"/>
    <w:rsid w:val="001C4EA7"/>
    <w:rsid w:val="001C649A"/>
    <w:rsid w:val="001D0A25"/>
    <w:rsid w:val="001D1B6F"/>
    <w:rsid w:val="001D2337"/>
    <w:rsid w:val="001D3DA4"/>
    <w:rsid w:val="001D669D"/>
    <w:rsid w:val="001D6BD3"/>
    <w:rsid w:val="001E06B2"/>
    <w:rsid w:val="001E0AE3"/>
    <w:rsid w:val="001E520E"/>
    <w:rsid w:val="001E57A9"/>
    <w:rsid w:val="001F00F7"/>
    <w:rsid w:val="001F17B4"/>
    <w:rsid w:val="001F4FEF"/>
    <w:rsid w:val="001F53A4"/>
    <w:rsid w:val="001F63A2"/>
    <w:rsid w:val="001F6908"/>
    <w:rsid w:val="002000C9"/>
    <w:rsid w:val="002005AA"/>
    <w:rsid w:val="002032D0"/>
    <w:rsid w:val="0020362C"/>
    <w:rsid w:val="00203889"/>
    <w:rsid w:val="00204EB9"/>
    <w:rsid w:val="002055E4"/>
    <w:rsid w:val="00205A2B"/>
    <w:rsid w:val="002118B6"/>
    <w:rsid w:val="00211B86"/>
    <w:rsid w:val="00213AA4"/>
    <w:rsid w:val="002167B6"/>
    <w:rsid w:val="00225BD4"/>
    <w:rsid w:val="002304B6"/>
    <w:rsid w:val="0023118D"/>
    <w:rsid w:val="00231FA6"/>
    <w:rsid w:val="00232DCE"/>
    <w:rsid w:val="00233E64"/>
    <w:rsid w:val="002340CB"/>
    <w:rsid w:val="00234167"/>
    <w:rsid w:val="0023695F"/>
    <w:rsid w:val="0023703F"/>
    <w:rsid w:val="00240CF4"/>
    <w:rsid w:val="002414B1"/>
    <w:rsid w:val="0024172A"/>
    <w:rsid w:val="00241E66"/>
    <w:rsid w:val="002452BB"/>
    <w:rsid w:val="00245EDD"/>
    <w:rsid w:val="00246383"/>
    <w:rsid w:val="002479CB"/>
    <w:rsid w:val="00251CC4"/>
    <w:rsid w:val="002525C5"/>
    <w:rsid w:val="002529A2"/>
    <w:rsid w:val="00254191"/>
    <w:rsid w:val="00255370"/>
    <w:rsid w:val="00260612"/>
    <w:rsid w:val="0026159A"/>
    <w:rsid w:val="00261A2E"/>
    <w:rsid w:val="00264423"/>
    <w:rsid w:val="002645AA"/>
    <w:rsid w:val="00264896"/>
    <w:rsid w:val="00272611"/>
    <w:rsid w:val="00275230"/>
    <w:rsid w:val="00275B9D"/>
    <w:rsid w:val="002761D6"/>
    <w:rsid w:val="00280D8C"/>
    <w:rsid w:val="00281BEE"/>
    <w:rsid w:val="00283501"/>
    <w:rsid w:val="00283613"/>
    <w:rsid w:val="002837EA"/>
    <w:rsid w:val="0028492A"/>
    <w:rsid w:val="00284B5B"/>
    <w:rsid w:val="002865B2"/>
    <w:rsid w:val="00286903"/>
    <w:rsid w:val="00290277"/>
    <w:rsid w:val="002904BC"/>
    <w:rsid w:val="002915A8"/>
    <w:rsid w:val="002916C9"/>
    <w:rsid w:val="00291A4B"/>
    <w:rsid w:val="002935FD"/>
    <w:rsid w:val="00296943"/>
    <w:rsid w:val="002A0376"/>
    <w:rsid w:val="002A21C7"/>
    <w:rsid w:val="002A33EE"/>
    <w:rsid w:val="002A542C"/>
    <w:rsid w:val="002A653C"/>
    <w:rsid w:val="002A7EE7"/>
    <w:rsid w:val="002B19E7"/>
    <w:rsid w:val="002B3364"/>
    <w:rsid w:val="002B3A57"/>
    <w:rsid w:val="002C0E15"/>
    <w:rsid w:val="002C1246"/>
    <w:rsid w:val="002C2D5A"/>
    <w:rsid w:val="002C3CE4"/>
    <w:rsid w:val="002C4EDB"/>
    <w:rsid w:val="002C544E"/>
    <w:rsid w:val="002C60EE"/>
    <w:rsid w:val="002C657D"/>
    <w:rsid w:val="002C6629"/>
    <w:rsid w:val="002D1ADE"/>
    <w:rsid w:val="002D3AC3"/>
    <w:rsid w:val="002D3E27"/>
    <w:rsid w:val="002D5622"/>
    <w:rsid w:val="002D56AB"/>
    <w:rsid w:val="002D6318"/>
    <w:rsid w:val="002D7DF1"/>
    <w:rsid w:val="002E150F"/>
    <w:rsid w:val="002E1B5B"/>
    <w:rsid w:val="002E5625"/>
    <w:rsid w:val="002E6B4F"/>
    <w:rsid w:val="002F0A18"/>
    <w:rsid w:val="002F19FD"/>
    <w:rsid w:val="002F2D02"/>
    <w:rsid w:val="002F2F85"/>
    <w:rsid w:val="002F3350"/>
    <w:rsid w:val="002F5967"/>
    <w:rsid w:val="002F750B"/>
    <w:rsid w:val="002F7835"/>
    <w:rsid w:val="003003EF"/>
    <w:rsid w:val="00300CB6"/>
    <w:rsid w:val="00302828"/>
    <w:rsid w:val="003030B0"/>
    <w:rsid w:val="0030580B"/>
    <w:rsid w:val="00305B37"/>
    <w:rsid w:val="00306028"/>
    <w:rsid w:val="00306419"/>
    <w:rsid w:val="003066FE"/>
    <w:rsid w:val="003068C5"/>
    <w:rsid w:val="0031086E"/>
    <w:rsid w:val="00311857"/>
    <w:rsid w:val="003118F4"/>
    <w:rsid w:val="00311B65"/>
    <w:rsid w:val="0031294A"/>
    <w:rsid w:val="00312A11"/>
    <w:rsid w:val="00314D57"/>
    <w:rsid w:val="00315846"/>
    <w:rsid w:val="00316114"/>
    <w:rsid w:val="00316FAC"/>
    <w:rsid w:val="003174E8"/>
    <w:rsid w:val="00320FD5"/>
    <w:rsid w:val="003215AA"/>
    <w:rsid w:val="003226E5"/>
    <w:rsid w:val="003228D5"/>
    <w:rsid w:val="00323370"/>
    <w:rsid w:val="00324E72"/>
    <w:rsid w:val="0032528B"/>
    <w:rsid w:val="00325BFB"/>
    <w:rsid w:val="003267E3"/>
    <w:rsid w:val="003268ED"/>
    <w:rsid w:val="00327B04"/>
    <w:rsid w:val="00327FBB"/>
    <w:rsid w:val="0033279E"/>
    <w:rsid w:val="003329C3"/>
    <w:rsid w:val="003343BC"/>
    <w:rsid w:val="00334508"/>
    <w:rsid w:val="00335A87"/>
    <w:rsid w:val="00337ED5"/>
    <w:rsid w:val="00340523"/>
    <w:rsid w:val="00343C2E"/>
    <w:rsid w:val="00343D0D"/>
    <w:rsid w:val="003448E8"/>
    <w:rsid w:val="00345760"/>
    <w:rsid w:val="00353040"/>
    <w:rsid w:val="00353D11"/>
    <w:rsid w:val="003546DF"/>
    <w:rsid w:val="0035492E"/>
    <w:rsid w:val="00354A8B"/>
    <w:rsid w:val="003552C7"/>
    <w:rsid w:val="00355DD3"/>
    <w:rsid w:val="00355E9E"/>
    <w:rsid w:val="003562F1"/>
    <w:rsid w:val="00357105"/>
    <w:rsid w:val="0035758D"/>
    <w:rsid w:val="0036080E"/>
    <w:rsid w:val="003613E7"/>
    <w:rsid w:val="00364795"/>
    <w:rsid w:val="0036569D"/>
    <w:rsid w:val="003656C0"/>
    <w:rsid w:val="00366ED6"/>
    <w:rsid w:val="00371113"/>
    <w:rsid w:val="003724C3"/>
    <w:rsid w:val="00373C12"/>
    <w:rsid w:val="0037496C"/>
    <w:rsid w:val="003777FB"/>
    <w:rsid w:val="003779A9"/>
    <w:rsid w:val="00382FEC"/>
    <w:rsid w:val="00385056"/>
    <w:rsid w:val="00385528"/>
    <w:rsid w:val="003878F6"/>
    <w:rsid w:val="00387F24"/>
    <w:rsid w:val="003908FB"/>
    <w:rsid w:val="00394361"/>
    <w:rsid w:val="0039634E"/>
    <w:rsid w:val="00397536"/>
    <w:rsid w:val="00397715"/>
    <w:rsid w:val="003979FB"/>
    <w:rsid w:val="003A246B"/>
    <w:rsid w:val="003A3E72"/>
    <w:rsid w:val="003A47D8"/>
    <w:rsid w:val="003B2906"/>
    <w:rsid w:val="003B3A0B"/>
    <w:rsid w:val="003C2FE9"/>
    <w:rsid w:val="003C48F6"/>
    <w:rsid w:val="003D0C2D"/>
    <w:rsid w:val="003D34C1"/>
    <w:rsid w:val="003D37C4"/>
    <w:rsid w:val="003D4A1C"/>
    <w:rsid w:val="003D4D7F"/>
    <w:rsid w:val="003D5ECD"/>
    <w:rsid w:val="003E0F07"/>
    <w:rsid w:val="003E12E4"/>
    <w:rsid w:val="003E16E6"/>
    <w:rsid w:val="003E2A07"/>
    <w:rsid w:val="003E2D35"/>
    <w:rsid w:val="003E4288"/>
    <w:rsid w:val="003E6F8E"/>
    <w:rsid w:val="003E7BA4"/>
    <w:rsid w:val="003F0A77"/>
    <w:rsid w:val="003F0E07"/>
    <w:rsid w:val="003F19A0"/>
    <w:rsid w:val="003F4357"/>
    <w:rsid w:val="003F5B9D"/>
    <w:rsid w:val="003F6AFD"/>
    <w:rsid w:val="003F772D"/>
    <w:rsid w:val="003F7C67"/>
    <w:rsid w:val="0040149F"/>
    <w:rsid w:val="0040217B"/>
    <w:rsid w:val="004065B4"/>
    <w:rsid w:val="00406CC1"/>
    <w:rsid w:val="00410467"/>
    <w:rsid w:val="00410CB2"/>
    <w:rsid w:val="00410F94"/>
    <w:rsid w:val="004111FD"/>
    <w:rsid w:val="00411E65"/>
    <w:rsid w:val="0041215D"/>
    <w:rsid w:val="004136B7"/>
    <w:rsid w:val="00415CEB"/>
    <w:rsid w:val="00417E41"/>
    <w:rsid w:val="00421D17"/>
    <w:rsid w:val="00422CD4"/>
    <w:rsid w:val="00424760"/>
    <w:rsid w:val="004249E2"/>
    <w:rsid w:val="00424F42"/>
    <w:rsid w:val="00425114"/>
    <w:rsid w:val="004255F1"/>
    <w:rsid w:val="00427C22"/>
    <w:rsid w:val="00430E6F"/>
    <w:rsid w:val="00431692"/>
    <w:rsid w:val="00431F19"/>
    <w:rsid w:val="00433040"/>
    <w:rsid w:val="0043363F"/>
    <w:rsid w:val="004337E5"/>
    <w:rsid w:val="00434038"/>
    <w:rsid w:val="00434BB5"/>
    <w:rsid w:val="00434E97"/>
    <w:rsid w:val="004361AC"/>
    <w:rsid w:val="00436590"/>
    <w:rsid w:val="0043662C"/>
    <w:rsid w:val="0043782E"/>
    <w:rsid w:val="00440F38"/>
    <w:rsid w:val="00444020"/>
    <w:rsid w:val="00445E3C"/>
    <w:rsid w:val="00446BFF"/>
    <w:rsid w:val="0044700E"/>
    <w:rsid w:val="0045192F"/>
    <w:rsid w:val="00456E2B"/>
    <w:rsid w:val="00457A4E"/>
    <w:rsid w:val="00457B9E"/>
    <w:rsid w:val="00460A32"/>
    <w:rsid w:val="00460D04"/>
    <w:rsid w:val="00462EB6"/>
    <w:rsid w:val="004636FB"/>
    <w:rsid w:val="00466598"/>
    <w:rsid w:val="00466CD0"/>
    <w:rsid w:val="00466E69"/>
    <w:rsid w:val="00467D35"/>
    <w:rsid w:val="0047098C"/>
    <w:rsid w:val="00471F53"/>
    <w:rsid w:val="00472137"/>
    <w:rsid w:val="00474D4C"/>
    <w:rsid w:val="004755AA"/>
    <w:rsid w:val="0047654B"/>
    <w:rsid w:val="0047662D"/>
    <w:rsid w:val="00477A37"/>
    <w:rsid w:val="00481100"/>
    <w:rsid w:val="0048113F"/>
    <w:rsid w:val="00481BE2"/>
    <w:rsid w:val="00482DB7"/>
    <w:rsid w:val="00483476"/>
    <w:rsid w:val="004838F4"/>
    <w:rsid w:val="00486DDC"/>
    <w:rsid w:val="004876AA"/>
    <w:rsid w:val="0049060C"/>
    <w:rsid w:val="004912A7"/>
    <w:rsid w:val="00492609"/>
    <w:rsid w:val="00492934"/>
    <w:rsid w:val="00493679"/>
    <w:rsid w:val="00493D41"/>
    <w:rsid w:val="00493D90"/>
    <w:rsid w:val="00493E2E"/>
    <w:rsid w:val="004945CA"/>
    <w:rsid w:val="00495F07"/>
    <w:rsid w:val="00496BFB"/>
    <w:rsid w:val="004A17D9"/>
    <w:rsid w:val="004A4379"/>
    <w:rsid w:val="004A561C"/>
    <w:rsid w:val="004B0707"/>
    <w:rsid w:val="004B14E7"/>
    <w:rsid w:val="004B2850"/>
    <w:rsid w:val="004B35FE"/>
    <w:rsid w:val="004B3A12"/>
    <w:rsid w:val="004B3FEB"/>
    <w:rsid w:val="004B48E8"/>
    <w:rsid w:val="004B56E0"/>
    <w:rsid w:val="004B6587"/>
    <w:rsid w:val="004C26D6"/>
    <w:rsid w:val="004C287F"/>
    <w:rsid w:val="004C36A8"/>
    <w:rsid w:val="004C3C76"/>
    <w:rsid w:val="004C47A2"/>
    <w:rsid w:val="004C775C"/>
    <w:rsid w:val="004D31FD"/>
    <w:rsid w:val="004D326D"/>
    <w:rsid w:val="004D51D3"/>
    <w:rsid w:val="004D5369"/>
    <w:rsid w:val="004D53A4"/>
    <w:rsid w:val="004D593A"/>
    <w:rsid w:val="004D5FCC"/>
    <w:rsid w:val="004E01FF"/>
    <w:rsid w:val="004E2E19"/>
    <w:rsid w:val="004E43CE"/>
    <w:rsid w:val="004E5BF8"/>
    <w:rsid w:val="004F436F"/>
    <w:rsid w:val="004F4DE1"/>
    <w:rsid w:val="004F4F76"/>
    <w:rsid w:val="004F59C1"/>
    <w:rsid w:val="004F6A35"/>
    <w:rsid w:val="00500138"/>
    <w:rsid w:val="00500372"/>
    <w:rsid w:val="005024E1"/>
    <w:rsid w:val="00503933"/>
    <w:rsid w:val="0050406D"/>
    <w:rsid w:val="00504C8F"/>
    <w:rsid w:val="005112CF"/>
    <w:rsid w:val="0051399B"/>
    <w:rsid w:val="00513B66"/>
    <w:rsid w:val="005144DD"/>
    <w:rsid w:val="005168F8"/>
    <w:rsid w:val="0051777C"/>
    <w:rsid w:val="00520258"/>
    <w:rsid w:val="005217A9"/>
    <w:rsid w:val="00522522"/>
    <w:rsid w:val="00522AF5"/>
    <w:rsid w:val="005248AC"/>
    <w:rsid w:val="0052497E"/>
    <w:rsid w:val="00525970"/>
    <w:rsid w:val="00531691"/>
    <w:rsid w:val="005320EE"/>
    <w:rsid w:val="00532756"/>
    <w:rsid w:val="005344D0"/>
    <w:rsid w:val="005354BD"/>
    <w:rsid w:val="00535B9E"/>
    <w:rsid w:val="005362D8"/>
    <w:rsid w:val="00537045"/>
    <w:rsid w:val="00544AB3"/>
    <w:rsid w:val="00550028"/>
    <w:rsid w:val="00550DE9"/>
    <w:rsid w:val="00553A9F"/>
    <w:rsid w:val="00556B77"/>
    <w:rsid w:val="0056179F"/>
    <w:rsid w:val="00561F5E"/>
    <w:rsid w:val="00565177"/>
    <w:rsid w:val="005658BE"/>
    <w:rsid w:val="00567419"/>
    <w:rsid w:val="00567FDA"/>
    <w:rsid w:val="005720F6"/>
    <w:rsid w:val="00573F19"/>
    <w:rsid w:val="00575A52"/>
    <w:rsid w:val="00577711"/>
    <w:rsid w:val="00582DEA"/>
    <w:rsid w:val="0058318B"/>
    <w:rsid w:val="00583404"/>
    <w:rsid w:val="00585D05"/>
    <w:rsid w:val="005864CE"/>
    <w:rsid w:val="005867C7"/>
    <w:rsid w:val="00586C6D"/>
    <w:rsid w:val="005872F6"/>
    <w:rsid w:val="00587BBA"/>
    <w:rsid w:val="00594592"/>
    <w:rsid w:val="005A19F3"/>
    <w:rsid w:val="005A3510"/>
    <w:rsid w:val="005A4FDC"/>
    <w:rsid w:val="005A54E3"/>
    <w:rsid w:val="005A57A8"/>
    <w:rsid w:val="005A769D"/>
    <w:rsid w:val="005B00FA"/>
    <w:rsid w:val="005B1167"/>
    <w:rsid w:val="005B3EF3"/>
    <w:rsid w:val="005B4F5D"/>
    <w:rsid w:val="005B6BBE"/>
    <w:rsid w:val="005B70CB"/>
    <w:rsid w:val="005B7DD3"/>
    <w:rsid w:val="005C2DA6"/>
    <w:rsid w:val="005C4991"/>
    <w:rsid w:val="005C4C19"/>
    <w:rsid w:val="005C4F68"/>
    <w:rsid w:val="005C6CC0"/>
    <w:rsid w:val="005C7EBD"/>
    <w:rsid w:val="005D025A"/>
    <w:rsid w:val="005D02CB"/>
    <w:rsid w:val="005D0649"/>
    <w:rsid w:val="005D2E08"/>
    <w:rsid w:val="005D3215"/>
    <w:rsid w:val="005D4265"/>
    <w:rsid w:val="005D4EF1"/>
    <w:rsid w:val="005D54EE"/>
    <w:rsid w:val="005D55D5"/>
    <w:rsid w:val="005D673C"/>
    <w:rsid w:val="005E1E71"/>
    <w:rsid w:val="005E3460"/>
    <w:rsid w:val="005E3871"/>
    <w:rsid w:val="005E3BBC"/>
    <w:rsid w:val="005E4B0E"/>
    <w:rsid w:val="005F4AD5"/>
    <w:rsid w:val="005F5997"/>
    <w:rsid w:val="005F692F"/>
    <w:rsid w:val="005F7064"/>
    <w:rsid w:val="0060169C"/>
    <w:rsid w:val="006038D8"/>
    <w:rsid w:val="00604FAE"/>
    <w:rsid w:val="006055EC"/>
    <w:rsid w:val="00605D59"/>
    <w:rsid w:val="0061411A"/>
    <w:rsid w:val="00614E11"/>
    <w:rsid w:val="0061767A"/>
    <w:rsid w:val="00620823"/>
    <w:rsid w:val="00620E06"/>
    <w:rsid w:val="006223D3"/>
    <w:rsid w:val="0062271C"/>
    <w:rsid w:val="00624395"/>
    <w:rsid w:val="0062509B"/>
    <w:rsid w:val="00626723"/>
    <w:rsid w:val="00631E40"/>
    <w:rsid w:val="006321CE"/>
    <w:rsid w:val="00640ADE"/>
    <w:rsid w:val="00643A3B"/>
    <w:rsid w:val="006453BE"/>
    <w:rsid w:val="006458A7"/>
    <w:rsid w:val="00646669"/>
    <w:rsid w:val="0064697C"/>
    <w:rsid w:val="00646B3C"/>
    <w:rsid w:val="00646CC2"/>
    <w:rsid w:val="00647DE2"/>
    <w:rsid w:val="00650543"/>
    <w:rsid w:val="00651543"/>
    <w:rsid w:val="00652F31"/>
    <w:rsid w:val="006551D8"/>
    <w:rsid w:val="00655BEE"/>
    <w:rsid w:val="006565C4"/>
    <w:rsid w:val="006579A1"/>
    <w:rsid w:val="00660185"/>
    <w:rsid w:val="00660586"/>
    <w:rsid w:val="00660CF0"/>
    <w:rsid w:val="00661351"/>
    <w:rsid w:val="00661722"/>
    <w:rsid w:val="0066176E"/>
    <w:rsid w:val="00662C23"/>
    <w:rsid w:val="00663306"/>
    <w:rsid w:val="00663316"/>
    <w:rsid w:val="00664B24"/>
    <w:rsid w:val="0066521B"/>
    <w:rsid w:val="006666FD"/>
    <w:rsid w:val="00671A73"/>
    <w:rsid w:val="00674B94"/>
    <w:rsid w:val="00676618"/>
    <w:rsid w:val="00677395"/>
    <w:rsid w:val="00680880"/>
    <w:rsid w:val="006821DE"/>
    <w:rsid w:val="00683A9C"/>
    <w:rsid w:val="00684F36"/>
    <w:rsid w:val="00685131"/>
    <w:rsid w:val="0068558F"/>
    <w:rsid w:val="00685C96"/>
    <w:rsid w:val="00686D0A"/>
    <w:rsid w:val="0068761A"/>
    <w:rsid w:val="00687D12"/>
    <w:rsid w:val="00693523"/>
    <w:rsid w:val="006935E2"/>
    <w:rsid w:val="006945C3"/>
    <w:rsid w:val="00695260"/>
    <w:rsid w:val="006A0C62"/>
    <w:rsid w:val="006A33AA"/>
    <w:rsid w:val="006A42A1"/>
    <w:rsid w:val="006B0235"/>
    <w:rsid w:val="006B1085"/>
    <w:rsid w:val="006B165F"/>
    <w:rsid w:val="006B20A5"/>
    <w:rsid w:val="006B3104"/>
    <w:rsid w:val="006B4230"/>
    <w:rsid w:val="006B42EF"/>
    <w:rsid w:val="006B55EB"/>
    <w:rsid w:val="006B7813"/>
    <w:rsid w:val="006C4298"/>
    <w:rsid w:val="006C42A0"/>
    <w:rsid w:val="006C79B8"/>
    <w:rsid w:val="006D1B9A"/>
    <w:rsid w:val="006D25AF"/>
    <w:rsid w:val="006D317D"/>
    <w:rsid w:val="006D7A41"/>
    <w:rsid w:val="006E0710"/>
    <w:rsid w:val="006E0E7E"/>
    <w:rsid w:val="006E14BA"/>
    <w:rsid w:val="006E3905"/>
    <w:rsid w:val="006E3E3A"/>
    <w:rsid w:val="006E4081"/>
    <w:rsid w:val="006E457A"/>
    <w:rsid w:val="006E64B2"/>
    <w:rsid w:val="006F08AC"/>
    <w:rsid w:val="006F12BD"/>
    <w:rsid w:val="006F2522"/>
    <w:rsid w:val="006F26FA"/>
    <w:rsid w:val="006F4744"/>
    <w:rsid w:val="006F574A"/>
    <w:rsid w:val="00700355"/>
    <w:rsid w:val="0070386B"/>
    <w:rsid w:val="00705BCB"/>
    <w:rsid w:val="0070771A"/>
    <w:rsid w:val="007102F2"/>
    <w:rsid w:val="0071045C"/>
    <w:rsid w:val="0071146D"/>
    <w:rsid w:val="00712553"/>
    <w:rsid w:val="0071339B"/>
    <w:rsid w:val="007137F2"/>
    <w:rsid w:val="00713A04"/>
    <w:rsid w:val="0071477B"/>
    <w:rsid w:val="007147DA"/>
    <w:rsid w:val="00715803"/>
    <w:rsid w:val="007160CC"/>
    <w:rsid w:val="0071619A"/>
    <w:rsid w:val="0071679F"/>
    <w:rsid w:val="00716CA7"/>
    <w:rsid w:val="00716FAC"/>
    <w:rsid w:val="00721559"/>
    <w:rsid w:val="00721CAE"/>
    <w:rsid w:val="00722129"/>
    <w:rsid w:val="007242BB"/>
    <w:rsid w:val="00725743"/>
    <w:rsid w:val="00726738"/>
    <w:rsid w:val="00727220"/>
    <w:rsid w:val="00727280"/>
    <w:rsid w:val="00730162"/>
    <w:rsid w:val="007304D1"/>
    <w:rsid w:val="00730D95"/>
    <w:rsid w:val="00732963"/>
    <w:rsid w:val="007333FC"/>
    <w:rsid w:val="00733B4F"/>
    <w:rsid w:val="00734122"/>
    <w:rsid w:val="00734C67"/>
    <w:rsid w:val="00735653"/>
    <w:rsid w:val="00735870"/>
    <w:rsid w:val="0073752F"/>
    <w:rsid w:val="0074108A"/>
    <w:rsid w:val="00742803"/>
    <w:rsid w:val="007442F0"/>
    <w:rsid w:val="00744710"/>
    <w:rsid w:val="00747F55"/>
    <w:rsid w:val="00750A90"/>
    <w:rsid w:val="007521A2"/>
    <w:rsid w:val="0075350D"/>
    <w:rsid w:val="007547C5"/>
    <w:rsid w:val="007559A1"/>
    <w:rsid w:val="0076090D"/>
    <w:rsid w:val="00763BC2"/>
    <w:rsid w:val="00764181"/>
    <w:rsid w:val="00764965"/>
    <w:rsid w:val="0076521C"/>
    <w:rsid w:val="00767093"/>
    <w:rsid w:val="00767336"/>
    <w:rsid w:val="007675F0"/>
    <w:rsid w:val="00767923"/>
    <w:rsid w:val="007769EA"/>
    <w:rsid w:val="00777150"/>
    <w:rsid w:val="00777794"/>
    <w:rsid w:val="00780FB2"/>
    <w:rsid w:val="00782C18"/>
    <w:rsid w:val="00783B63"/>
    <w:rsid w:val="00784284"/>
    <w:rsid w:val="0078466B"/>
    <w:rsid w:val="007879AA"/>
    <w:rsid w:val="00790CAF"/>
    <w:rsid w:val="00791E0D"/>
    <w:rsid w:val="00794289"/>
    <w:rsid w:val="00796834"/>
    <w:rsid w:val="007978BE"/>
    <w:rsid w:val="007A066F"/>
    <w:rsid w:val="007A1D9B"/>
    <w:rsid w:val="007A3741"/>
    <w:rsid w:val="007A61DF"/>
    <w:rsid w:val="007B4234"/>
    <w:rsid w:val="007B689D"/>
    <w:rsid w:val="007B7005"/>
    <w:rsid w:val="007B7DEB"/>
    <w:rsid w:val="007C0299"/>
    <w:rsid w:val="007C0EC9"/>
    <w:rsid w:val="007C137C"/>
    <w:rsid w:val="007C151C"/>
    <w:rsid w:val="007C45EA"/>
    <w:rsid w:val="007C4BBB"/>
    <w:rsid w:val="007C5340"/>
    <w:rsid w:val="007C5703"/>
    <w:rsid w:val="007D06DE"/>
    <w:rsid w:val="007D12F1"/>
    <w:rsid w:val="007D1825"/>
    <w:rsid w:val="007D33E8"/>
    <w:rsid w:val="007D3EC8"/>
    <w:rsid w:val="007D436A"/>
    <w:rsid w:val="007D76AA"/>
    <w:rsid w:val="007D76F4"/>
    <w:rsid w:val="007D78F7"/>
    <w:rsid w:val="007E23F4"/>
    <w:rsid w:val="007E4A3A"/>
    <w:rsid w:val="007E4E13"/>
    <w:rsid w:val="007E597C"/>
    <w:rsid w:val="007E7105"/>
    <w:rsid w:val="007E7B5E"/>
    <w:rsid w:val="007F186D"/>
    <w:rsid w:val="007F1E63"/>
    <w:rsid w:val="007F1F7C"/>
    <w:rsid w:val="007F38DE"/>
    <w:rsid w:val="007F3B49"/>
    <w:rsid w:val="007F52EA"/>
    <w:rsid w:val="007F53D4"/>
    <w:rsid w:val="007F73CB"/>
    <w:rsid w:val="008001F4"/>
    <w:rsid w:val="008004C4"/>
    <w:rsid w:val="0080114D"/>
    <w:rsid w:val="00804EB4"/>
    <w:rsid w:val="00805750"/>
    <w:rsid w:val="0080602C"/>
    <w:rsid w:val="0080625D"/>
    <w:rsid w:val="0080661E"/>
    <w:rsid w:val="00811BD2"/>
    <w:rsid w:val="00817E54"/>
    <w:rsid w:val="00817FD0"/>
    <w:rsid w:val="00826699"/>
    <w:rsid w:val="00830852"/>
    <w:rsid w:val="0083092D"/>
    <w:rsid w:val="008329D9"/>
    <w:rsid w:val="008354C3"/>
    <w:rsid w:val="008404F3"/>
    <w:rsid w:val="00842351"/>
    <w:rsid w:val="00844E23"/>
    <w:rsid w:val="00845361"/>
    <w:rsid w:val="00845489"/>
    <w:rsid w:val="0084703A"/>
    <w:rsid w:val="00852D6A"/>
    <w:rsid w:val="00853930"/>
    <w:rsid w:val="008541A9"/>
    <w:rsid w:val="00854BEE"/>
    <w:rsid w:val="00854C4B"/>
    <w:rsid w:val="00857020"/>
    <w:rsid w:val="00860AF3"/>
    <w:rsid w:val="00861828"/>
    <w:rsid w:val="00865B98"/>
    <w:rsid w:val="00866BCE"/>
    <w:rsid w:val="00870127"/>
    <w:rsid w:val="00871D9D"/>
    <w:rsid w:val="00872319"/>
    <w:rsid w:val="00872DAF"/>
    <w:rsid w:val="0087485F"/>
    <w:rsid w:val="0087531B"/>
    <w:rsid w:val="00876AC2"/>
    <w:rsid w:val="00877A2F"/>
    <w:rsid w:val="00880E1A"/>
    <w:rsid w:val="00884BCC"/>
    <w:rsid w:val="00885BA8"/>
    <w:rsid w:val="00885DAB"/>
    <w:rsid w:val="0088641F"/>
    <w:rsid w:val="00886E94"/>
    <w:rsid w:val="0088755D"/>
    <w:rsid w:val="008901F9"/>
    <w:rsid w:val="00890A53"/>
    <w:rsid w:val="0089116E"/>
    <w:rsid w:val="00892F64"/>
    <w:rsid w:val="00893208"/>
    <w:rsid w:val="00893CB1"/>
    <w:rsid w:val="00896F33"/>
    <w:rsid w:val="008976E9"/>
    <w:rsid w:val="00897FFB"/>
    <w:rsid w:val="008A134F"/>
    <w:rsid w:val="008A2DD9"/>
    <w:rsid w:val="008A3F30"/>
    <w:rsid w:val="008A6142"/>
    <w:rsid w:val="008A7B15"/>
    <w:rsid w:val="008B093F"/>
    <w:rsid w:val="008B7E3F"/>
    <w:rsid w:val="008C0B90"/>
    <w:rsid w:val="008C20D6"/>
    <w:rsid w:val="008C3077"/>
    <w:rsid w:val="008C48D7"/>
    <w:rsid w:val="008C4C83"/>
    <w:rsid w:val="008C53DC"/>
    <w:rsid w:val="008D04BA"/>
    <w:rsid w:val="008D0C31"/>
    <w:rsid w:val="008D11AD"/>
    <w:rsid w:val="008D1E79"/>
    <w:rsid w:val="008D54DF"/>
    <w:rsid w:val="008D738D"/>
    <w:rsid w:val="008E08C1"/>
    <w:rsid w:val="008E0EAE"/>
    <w:rsid w:val="008E266D"/>
    <w:rsid w:val="008E27BD"/>
    <w:rsid w:val="008E2B3E"/>
    <w:rsid w:val="008E33AA"/>
    <w:rsid w:val="008E3C4C"/>
    <w:rsid w:val="008E4832"/>
    <w:rsid w:val="008E6C4D"/>
    <w:rsid w:val="008F3DA7"/>
    <w:rsid w:val="008F3FE6"/>
    <w:rsid w:val="008F5657"/>
    <w:rsid w:val="008F5E1B"/>
    <w:rsid w:val="00900150"/>
    <w:rsid w:val="00900395"/>
    <w:rsid w:val="009055B1"/>
    <w:rsid w:val="009066C8"/>
    <w:rsid w:val="00906F83"/>
    <w:rsid w:val="00911244"/>
    <w:rsid w:val="00912E02"/>
    <w:rsid w:val="00913F94"/>
    <w:rsid w:val="00914BBA"/>
    <w:rsid w:val="00916C5E"/>
    <w:rsid w:val="0091711B"/>
    <w:rsid w:val="00917539"/>
    <w:rsid w:val="00920065"/>
    <w:rsid w:val="00920DB5"/>
    <w:rsid w:val="00923539"/>
    <w:rsid w:val="009238CD"/>
    <w:rsid w:val="00923C13"/>
    <w:rsid w:val="00925030"/>
    <w:rsid w:val="009277EC"/>
    <w:rsid w:val="00930A01"/>
    <w:rsid w:val="009401B0"/>
    <w:rsid w:val="00942F08"/>
    <w:rsid w:val="00944A63"/>
    <w:rsid w:val="00945372"/>
    <w:rsid w:val="009475AE"/>
    <w:rsid w:val="0095247B"/>
    <w:rsid w:val="00953B76"/>
    <w:rsid w:val="00954F85"/>
    <w:rsid w:val="009554E5"/>
    <w:rsid w:val="00955A4B"/>
    <w:rsid w:val="009627B0"/>
    <w:rsid w:val="00962BF1"/>
    <w:rsid w:val="00964E6D"/>
    <w:rsid w:val="009652B3"/>
    <w:rsid w:val="00965DA4"/>
    <w:rsid w:val="00967182"/>
    <w:rsid w:val="00967E45"/>
    <w:rsid w:val="009705B7"/>
    <w:rsid w:val="00970E31"/>
    <w:rsid w:val="00972D91"/>
    <w:rsid w:val="00974163"/>
    <w:rsid w:val="00975ABC"/>
    <w:rsid w:val="00975DAB"/>
    <w:rsid w:val="0098000E"/>
    <w:rsid w:val="00980339"/>
    <w:rsid w:val="00980644"/>
    <w:rsid w:val="009813F9"/>
    <w:rsid w:val="009836A8"/>
    <w:rsid w:val="00983715"/>
    <w:rsid w:val="00985934"/>
    <w:rsid w:val="00986DBE"/>
    <w:rsid w:val="00987BF4"/>
    <w:rsid w:val="00990824"/>
    <w:rsid w:val="009908FF"/>
    <w:rsid w:val="009928F8"/>
    <w:rsid w:val="00994C5B"/>
    <w:rsid w:val="00995597"/>
    <w:rsid w:val="009A0DAA"/>
    <w:rsid w:val="009A1846"/>
    <w:rsid w:val="009A1884"/>
    <w:rsid w:val="009A2484"/>
    <w:rsid w:val="009A3BC7"/>
    <w:rsid w:val="009A3EEE"/>
    <w:rsid w:val="009A6757"/>
    <w:rsid w:val="009B2317"/>
    <w:rsid w:val="009B47D0"/>
    <w:rsid w:val="009B4F0A"/>
    <w:rsid w:val="009B67C1"/>
    <w:rsid w:val="009B6D79"/>
    <w:rsid w:val="009B7039"/>
    <w:rsid w:val="009C1C8A"/>
    <w:rsid w:val="009C548E"/>
    <w:rsid w:val="009D000D"/>
    <w:rsid w:val="009D14DF"/>
    <w:rsid w:val="009D2C25"/>
    <w:rsid w:val="009D2CB9"/>
    <w:rsid w:val="009D365C"/>
    <w:rsid w:val="009D4915"/>
    <w:rsid w:val="009D5AAC"/>
    <w:rsid w:val="009D6192"/>
    <w:rsid w:val="009D61D9"/>
    <w:rsid w:val="009E0476"/>
    <w:rsid w:val="009E1741"/>
    <w:rsid w:val="009E2384"/>
    <w:rsid w:val="009E28F7"/>
    <w:rsid w:val="009E3F7A"/>
    <w:rsid w:val="009E4180"/>
    <w:rsid w:val="009E6143"/>
    <w:rsid w:val="009E6E23"/>
    <w:rsid w:val="009E7596"/>
    <w:rsid w:val="009E7DA3"/>
    <w:rsid w:val="009F01CA"/>
    <w:rsid w:val="009F2BEB"/>
    <w:rsid w:val="009F3F7D"/>
    <w:rsid w:val="009F4943"/>
    <w:rsid w:val="009F69CC"/>
    <w:rsid w:val="009F7F7A"/>
    <w:rsid w:val="00A00A8A"/>
    <w:rsid w:val="00A0111C"/>
    <w:rsid w:val="00A01D59"/>
    <w:rsid w:val="00A0354A"/>
    <w:rsid w:val="00A1078D"/>
    <w:rsid w:val="00A13320"/>
    <w:rsid w:val="00A1749D"/>
    <w:rsid w:val="00A17BFE"/>
    <w:rsid w:val="00A2006C"/>
    <w:rsid w:val="00A22200"/>
    <w:rsid w:val="00A22A16"/>
    <w:rsid w:val="00A241D2"/>
    <w:rsid w:val="00A251C7"/>
    <w:rsid w:val="00A31715"/>
    <w:rsid w:val="00A32B68"/>
    <w:rsid w:val="00A33BDB"/>
    <w:rsid w:val="00A33CA0"/>
    <w:rsid w:val="00A34A95"/>
    <w:rsid w:val="00A34C6C"/>
    <w:rsid w:val="00A34D7E"/>
    <w:rsid w:val="00A34F7A"/>
    <w:rsid w:val="00A3533D"/>
    <w:rsid w:val="00A35431"/>
    <w:rsid w:val="00A36D8D"/>
    <w:rsid w:val="00A37ACF"/>
    <w:rsid w:val="00A37AF0"/>
    <w:rsid w:val="00A41F0B"/>
    <w:rsid w:val="00A42806"/>
    <w:rsid w:val="00A43299"/>
    <w:rsid w:val="00A44784"/>
    <w:rsid w:val="00A51686"/>
    <w:rsid w:val="00A51DAC"/>
    <w:rsid w:val="00A558DB"/>
    <w:rsid w:val="00A57D9F"/>
    <w:rsid w:val="00A57F9D"/>
    <w:rsid w:val="00A60748"/>
    <w:rsid w:val="00A6127C"/>
    <w:rsid w:val="00A62EED"/>
    <w:rsid w:val="00A646CE"/>
    <w:rsid w:val="00A65285"/>
    <w:rsid w:val="00A67D54"/>
    <w:rsid w:val="00A71D00"/>
    <w:rsid w:val="00A71DEE"/>
    <w:rsid w:val="00A72884"/>
    <w:rsid w:val="00A73451"/>
    <w:rsid w:val="00A73AC8"/>
    <w:rsid w:val="00A743E6"/>
    <w:rsid w:val="00A77F06"/>
    <w:rsid w:val="00A80B11"/>
    <w:rsid w:val="00A82D38"/>
    <w:rsid w:val="00A859F2"/>
    <w:rsid w:val="00A87E6A"/>
    <w:rsid w:val="00A91D9A"/>
    <w:rsid w:val="00A93104"/>
    <w:rsid w:val="00A9316B"/>
    <w:rsid w:val="00A94517"/>
    <w:rsid w:val="00A97E31"/>
    <w:rsid w:val="00AA11DC"/>
    <w:rsid w:val="00AA1679"/>
    <w:rsid w:val="00AA1C17"/>
    <w:rsid w:val="00AA3C34"/>
    <w:rsid w:val="00AA4EA1"/>
    <w:rsid w:val="00AA7925"/>
    <w:rsid w:val="00AB1E55"/>
    <w:rsid w:val="00AB2969"/>
    <w:rsid w:val="00AB41C2"/>
    <w:rsid w:val="00AB4658"/>
    <w:rsid w:val="00AB4712"/>
    <w:rsid w:val="00AC0EA8"/>
    <w:rsid w:val="00AC19A9"/>
    <w:rsid w:val="00AC3867"/>
    <w:rsid w:val="00AC43AE"/>
    <w:rsid w:val="00AC5362"/>
    <w:rsid w:val="00AC653D"/>
    <w:rsid w:val="00AD167A"/>
    <w:rsid w:val="00AD30D5"/>
    <w:rsid w:val="00AD3612"/>
    <w:rsid w:val="00AD405B"/>
    <w:rsid w:val="00AD7BBA"/>
    <w:rsid w:val="00AE0CD2"/>
    <w:rsid w:val="00AE0D28"/>
    <w:rsid w:val="00AE35C9"/>
    <w:rsid w:val="00AE3EC1"/>
    <w:rsid w:val="00AE46D4"/>
    <w:rsid w:val="00AE5821"/>
    <w:rsid w:val="00AE7074"/>
    <w:rsid w:val="00AF109A"/>
    <w:rsid w:val="00AF2029"/>
    <w:rsid w:val="00AF26C8"/>
    <w:rsid w:val="00AF43F9"/>
    <w:rsid w:val="00AF5283"/>
    <w:rsid w:val="00AF5CCE"/>
    <w:rsid w:val="00AF6160"/>
    <w:rsid w:val="00AF6365"/>
    <w:rsid w:val="00AF7AA4"/>
    <w:rsid w:val="00B03A49"/>
    <w:rsid w:val="00B03ED2"/>
    <w:rsid w:val="00B06487"/>
    <w:rsid w:val="00B06CBF"/>
    <w:rsid w:val="00B06F11"/>
    <w:rsid w:val="00B07491"/>
    <w:rsid w:val="00B11EF4"/>
    <w:rsid w:val="00B12DDB"/>
    <w:rsid w:val="00B138E1"/>
    <w:rsid w:val="00B15FEF"/>
    <w:rsid w:val="00B16142"/>
    <w:rsid w:val="00B16DA1"/>
    <w:rsid w:val="00B17291"/>
    <w:rsid w:val="00B173F7"/>
    <w:rsid w:val="00B2045F"/>
    <w:rsid w:val="00B20CBD"/>
    <w:rsid w:val="00B22119"/>
    <w:rsid w:val="00B231AF"/>
    <w:rsid w:val="00B23BA4"/>
    <w:rsid w:val="00B23E58"/>
    <w:rsid w:val="00B24427"/>
    <w:rsid w:val="00B24CC8"/>
    <w:rsid w:val="00B251E1"/>
    <w:rsid w:val="00B255FD"/>
    <w:rsid w:val="00B26769"/>
    <w:rsid w:val="00B30566"/>
    <w:rsid w:val="00B30F21"/>
    <w:rsid w:val="00B32698"/>
    <w:rsid w:val="00B3433F"/>
    <w:rsid w:val="00B35BC8"/>
    <w:rsid w:val="00B35D17"/>
    <w:rsid w:val="00B369E7"/>
    <w:rsid w:val="00B37B3B"/>
    <w:rsid w:val="00B37C04"/>
    <w:rsid w:val="00B40DAA"/>
    <w:rsid w:val="00B42728"/>
    <w:rsid w:val="00B43EA5"/>
    <w:rsid w:val="00B45BC5"/>
    <w:rsid w:val="00B4744A"/>
    <w:rsid w:val="00B52617"/>
    <w:rsid w:val="00B54F66"/>
    <w:rsid w:val="00B57754"/>
    <w:rsid w:val="00B57837"/>
    <w:rsid w:val="00B62999"/>
    <w:rsid w:val="00B63D76"/>
    <w:rsid w:val="00B66622"/>
    <w:rsid w:val="00B70736"/>
    <w:rsid w:val="00B7133E"/>
    <w:rsid w:val="00B716CA"/>
    <w:rsid w:val="00B71833"/>
    <w:rsid w:val="00B75412"/>
    <w:rsid w:val="00B75827"/>
    <w:rsid w:val="00B765AA"/>
    <w:rsid w:val="00B77081"/>
    <w:rsid w:val="00B80976"/>
    <w:rsid w:val="00B84306"/>
    <w:rsid w:val="00B84E50"/>
    <w:rsid w:val="00B8509C"/>
    <w:rsid w:val="00B87ADC"/>
    <w:rsid w:val="00B919AF"/>
    <w:rsid w:val="00B91F43"/>
    <w:rsid w:val="00B93E5F"/>
    <w:rsid w:val="00B945A2"/>
    <w:rsid w:val="00B94AC7"/>
    <w:rsid w:val="00B94C46"/>
    <w:rsid w:val="00B94C97"/>
    <w:rsid w:val="00B95508"/>
    <w:rsid w:val="00B95844"/>
    <w:rsid w:val="00BA025E"/>
    <w:rsid w:val="00BA1071"/>
    <w:rsid w:val="00BA1F0A"/>
    <w:rsid w:val="00BA2176"/>
    <w:rsid w:val="00BA3DD7"/>
    <w:rsid w:val="00BA3EFC"/>
    <w:rsid w:val="00BA4AE8"/>
    <w:rsid w:val="00BA5010"/>
    <w:rsid w:val="00BA543B"/>
    <w:rsid w:val="00BA6DF9"/>
    <w:rsid w:val="00BA7017"/>
    <w:rsid w:val="00BB17D1"/>
    <w:rsid w:val="00BB3092"/>
    <w:rsid w:val="00BB5A2A"/>
    <w:rsid w:val="00BC15ED"/>
    <w:rsid w:val="00BC4DD7"/>
    <w:rsid w:val="00BC59B2"/>
    <w:rsid w:val="00BC64FA"/>
    <w:rsid w:val="00BC6A5B"/>
    <w:rsid w:val="00BC6A6C"/>
    <w:rsid w:val="00BC6CBE"/>
    <w:rsid w:val="00BC7F83"/>
    <w:rsid w:val="00BD2952"/>
    <w:rsid w:val="00BD4AD9"/>
    <w:rsid w:val="00BD51BC"/>
    <w:rsid w:val="00BD547A"/>
    <w:rsid w:val="00BD5953"/>
    <w:rsid w:val="00BD6530"/>
    <w:rsid w:val="00BE078C"/>
    <w:rsid w:val="00BE0D13"/>
    <w:rsid w:val="00BE18EC"/>
    <w:rsid w:val="00BE2C5B"/>
    <w:rsid w:val="00BE3857"/>
    <w:rsid w:val="00BE4AD1"/>
    <w:rsid w:val="00BF1256"/>
    <w:rsid w:val="00BF2B8E"/>
    <w:rsid w:val="00BF37EF"/>
    <w:rsid w:val="00BF491B"/>
    <w:rsid w:val="00BF58AB"/>
    <w:rsid w:val="00BF5FDF"/>
    <w:rsid w:val="00BF7E26"/>
    <w:rsid w:val="00C01AD0"/>
    <w:rsid w:val="00C03C98"/>
    <w:rsid w:val="00C062B7"/>
    <w:rsid w:val="00C07977"/>
    <w:rsid w:val="00C100F3"/>
    <w:rsid w:val="00C13C35"/>
    <w:rsid w:val="00C14D97"/>
    <w:rsid w:val="00C1576E"/>
    <w:rsid w:val="00C15EFF"/>
    <w:rsid w:val="00C16A13"/>
    <w:rsid w:val="00C238AC"/>
    <w:rsid w:val="00C23FA0"/>
    <w:rsid w:val="00C24806"/>
    <w:rsid w:val="00C2707D"/>
    <w:rsid w:val="00C31C3C"/>
    <w:rsid w:val="00C35462"/>
    <w:rsid w:val="00C367D9"/>
    <w:rsid w:val="00C36EEE"/>
    <w:rsid w:val="00C406C1"/>
    <w:rsid w:val="00C416EF"/>
    <w:rsid w:val="00C41A33"/>
    <w:rsid w:val="00C422CA"/>
    <w:rsid w:val="00C46120"/>
    <w:rsid w:val="00C47B98"/>
    <w:rsid w:val="00C5246C"/>
    <w:rsid w:val="00C5363E"/>
    <w:rsid w:val="00C5558D"/>
    <w:rsid w:val="00C56934"/>
    <w:rsid w:val="00C56DD3"/>
    <w:rsid w:val="00C6093F"/>
    <w:rsid w:val="00C60D46"/>
    <w:rsid w:val="00C66D64"/>
    <w:rsid w:val="00C66DFE"/>
    <w:rsid w:val="00C70F42"/>
    <w:rsid w:val="00C73A2C"/>
    <w:rsid w:val="00C73D9F"/>
    <w:rsid w:val="00C75143"/>
    <w:rsid w:val="00C756F6"/>
    <w:rsid w:val="00C759EF"/>
    <w:rsid w:val="00C774ED"/>
    <w:rsid w:val="00C7794F"/>
    <w:rsid w:val="00C77C9E"/>
    <w:rsid w:val="00C817BB"/>
    <w:rsid w:val="00C83BCF"/>
    <w:rsid w:val="00C87159"/>
    <w:rsid w:val="00C879E5"/>
    <w:rsid w:val="00C9468F"/>
    <w:rsid w:val="00C94B89"/>
    <w:rsid w:val="00C96858"/>
    <w:rsid w:val="00C96FF4"/>
    <w:rsid w:val="00C972D8"/>
    <w:rsid w:val="00CA11A6"/>
    <w:rsid w:val="00CA14B4"/>
    <w:rsid w:val="00CA4BAD"/>
    <w:rsid w:val="00CA53F3"/>
    <w:rsid w:val="00CA6EF6"/>
    <w:rsid w:val="00CA7150"/>
    <w:rsid w:val="00CA716C"/>
    <w:rsid w:val="00CB1612"/>
    <w:rsid w:val="00CB215D"/>
    <w:rsid w:val="00CB23EB"/>
    <w:rsid w:val="00CB2848"/>
    <w:rsid w:val="00CB292D"/>
    <w:rsid w:val="00CB423D"/>
    <w:rsid w:val="00CC0C88"/>
    <w:rsid w:val="00CC1235"/>
    <w:rsid w:val="00CC151F"/>
    <w:rsid w:val="00CC22C1"/>
    <w:rsid w:val="00CC77CB"/>
    <w:rsid w:val="00CD0D67"/>
    <w:rsid w:val="00CD175C"/>
    <w:rsid w:val="00CD180D"/>
    <w:rsid w:val="00CD1936"/>
    <w:rsid w:val="00CD1A02"/>
    <w:rsid w:val="00CD2D16"/>
    <w:rsid w:val="00CD3E07"/>
    <w:rsid w:val="00CD5360"/>
    <w:rsid w:val="00CD56AB"/>
    <w:rsid w:val="00CD67C6"/>
    <w:rsid w:val="00CD7448"/>
    <w:rsid w:val="00CD75C0"/>
    <w:rsid w:val="00CD762C"/>
    <w:rsid w:val="00CE2A3D"/>
    <w:rsid w:val="00CE4AC4"/>
    <w:rsid w:val="00CF037F"/>
    <w:rsid w:val="00CF0FEA"/>
    <w:rsid w:val="00CF212B"/>
    <w:rsid w:val="00CF669A"/>
    <w:rsid w:val="00CF6979"/>
    <w:rsid w:val="00CF6B4A"/>
    <w:rsid w:val="00CF79B5"/>
    <w:rsid w:val="00CF7C5D"/>
    <w:rsid w:val="00D02A23"/>
    <w:rsid w:val="00D02DAD"/>
    <w:rsid w:val="00D03408"/>
    <w:rsid w:val="00D03F1A"/>
    <w:rsid w:val="00D053FC"/>
    <w:rsid w:val="00D064CD"/>
    <w:rsid w:val="00D11E92"/>
    <w:rsid w:val="00D12029"/>
    <w:rsid w:val="00D1502D"/>
    <w:rsid w:val="00D172F2"/>
    <w:rsid w:val="00D20A47"/>
    <w:rsid w:val="00D212B2"/>
    <w:rsid w:val="00D212C1"/>
    <w:rsid w:val="00D21B86"/>
    <w:rsid w:val="00D22561"/>
    <w:rsid w:val="00D22E89"/>
    <w:rsid w:val="00D23334"/>
    <w:rsid w:val="00D24B42"/>
    <w:rsid w:val="00D24D12"/>
    <w:rsid w:val="00D25CDC"/>
    <w:rsid w:val="00D25DB2"/>
    <w:rsid w:val="00D26161"/>
    <w:rsid w:val="00D270F9"/>
    <w:rsid w:val="00D2780A"/>
    <w:rsid w:val="00D27BF5"/>
    <w:rsid w:val="00D32505"/>
    <w:rsid w:val="00D32673"/>
    <w:rsid w:val="00D32AD1"/>
    <w:rsid w:val="00D330A8"/>
    <w:rsid w:val="00D35420"/>
    <w:rsid w:val="00D35CAE"/>
    <w:rsid w:val="00D41010"/>
    <w:rsid w:val="00D421BE"/>
    <w:rsid w:val="00D422FF"/>
    <w:rsid w:val="00D436D4"/>
    <w:rsid w:val="00D43FEA"/>
    <w:rsid w:val="00D46E30"/>
    <w:rsid w:val="00D47903"/>
    <w:rsid w:val="00D50573"/>
    <w:rsid w:val="00D5134F"/>
    <w:rsid w:val="00D54CE4"/>
    <w:rsid w:val="00D54DD2"/>
    <w:rsid w:val="00D54EAE"/>
    <w:rsid w:val="00D55EB5"/>
    <w:rsid w:val="00D60A79"/>
    <w:rsid w:val="00D6103F"/>
    <w:rsid w:val="00D656AD"/>
    <w:rsid w:val="00D65995"/>
    <w:rsid w:val="00D671F4"/>
    <w:rsid w:val="00D673D0"/>
    <w:rsid w:val="00D67567"/>
    <w:rsid w:val="00D70EA4"/>
    <w:rsid w:val="00D71427"/>
    <w:rsid w:val="00D72763"/>
    <w:rsid w:val="00D73040"/>
    <w:rsid w:val="00D73FF7"/>
    <w:rsid w:val="00D75AD2"/>
    <w:rsid w:val="00D80468"/>
    <w:rsid w:val="00D83D61"/>
    <w:rsid w:val="00D845E8"/>
    <w:rsid w:val="00D86EBB"/>
    <w:rsid w:val="00D902D9"/>
    <w:rsid w:val="00D90BDB"/>
    <w:rsid w:val="00D95403"/>
    <w:rsid w:val="00D966FB"/>
    <w:rsid w:val="00DA0066"/>
    <w:rsid w:val="00DA1348"/>
    <w:rsid w:val="00DA6A67"/>
    <w:rsid w:val="00DA6F78"/>
    <w:rsid w:val="00DA77F2"/>
    <w:rsid w:val="00DB068B"/>
    <w:rsid w:val="00DB1016"/>
    <w:rsid w:val="00DB109E"/>
    <w:rsid w:val="00DB1DE1"/>
    <w:rsid w:val="00DB2388"/>
    <w:rsid w:val="00DB7BDD"/>
    <w:rsid w:val="00DC15A9"/>
    <w:rsid w:val="00DC31B4"/>
    <w:rsid w:val="00DC472A"/>
    <w:rsid w:val="00DD15B4"/>
    <w:rsid w:val="00DD2CB8"/>
    <w:rsid w:val="00DD321B"/>
    <w:rsid w:val="00DD4347"/>
    <w:rsid w:val="00DD4DA4"/>
    <w:rsid w:val="00DD53D0"/>
    <w:rsid w:val="00DD6C3F"/>
    <w:rsid w:val="00DD759D"/>
    <w:rsid w:val="00DE053C"/>
    <w:rsid w:val="00DE5916"/>
    <w:rsid w:val="00DE6EAC"/>
    <w:rsid w:val="00DF01B4"/>
    <w:rsid w:val="00DF1826"/>
    <w:rsid w:val="00DF245D"/>
    <w:rsid w:val="00DF3421"/>
    <w:rsid w:val="00DF3A28"/>
    <w:rsid w:val="00DF42B5"/>
    <w:rsid w:val="00DF56D6"/>
    <w:rsid w:val="00DF664C"/>
    <w:rsid w:val="00DF685C"/>
    <w:rsid w:val="00E00DAA"/>
    <w:rsid w:val="00E047DB"/>
    <w:rsid w:val="00E0580E"/>
    <w:rsid w:val="00E063DE"/>
    <w:rsid w:val="00E1048F"/>
    <w:rsid w:val="00E10B83"/>
    <w:rsid w:val="00E11A8B"/>
    <w:rsid w:val="00E13942"/>
    <w:rsid w:val="00E144EF"/>
    <w:rsid w:val="00E15055"/>
    <w:rsid w:val="00E15A02"/>
    <w:rsid w:val="00E16DF6"/>
    <w:rsid w:val="00E22F5D"/>
    <w:rsid w:val="00E2342B"/>
    <w:rsid w:val="00E24840"/>
    <w:rsid w:val="00E31349"/>
    <w:rsid w:val="00E3154C"/>
    <w:rsid w:val="00E322F6"/>
    <w:rsid w:val="00E32B82"/>
    <w:rsid w:val="00E33586"/>
    <w:rsid w:val="00E33873"/>
    <w:rsid w:val="00E37978"/>
    <w:rsid w:val="00E401BE"/>
    <w:rsid w:val="00E41706"/>
    <w:rsid w:val="00E419FF"/>
    <w:rsid w:val="00E41C52"/>
    <w:rsid w:val="00E44F19"/>
    <w:rsid w:val="00E46F85"/>
    <w:rsid w:val="00E46FAA"/>
    <w:rsid w:val="00E47061"/>
    <w:rsid w:val="00E47231"/>
    <w:rsid w:val="00E477B9"/>
    <w:rsid w:val="00E50BF8"/>
    <w:rsid w:val="00E52D8D"/>
    <w:rsid w:val="00E53536"/>
    <w:rsid w:val="00E54184"/>
    <w:rsid w:val="00E55F85"/>
    <w:rsid w:val="00E6019B"/>
    <w:rsid w:val="00E636CC"/>
    <w:rsid w:val="00E638F2"/>
    <w:rsid w:val="00E64C97"/>
    <w:rsid w:val="00E65576"/>
    <w:rsid w:val="00E6593A"/>
    <w:rsid w:val="00E708FC"/>
    <w:rsid w:val="00E7654D"/>
    <w:rsid w:val="00E768FC"/>
    <w:rsid w:val="00E8101C"/>
    <w:rsid w:val="00E8147F"/>
    <w:rsid w:val="00E81971"/>
    <w:rsid w:val="00E85A1C"/>
    <w:rsid w:val="00E85B7D"/>
    <w:rsid w:val="00E8671E"/>
    <w:rsid w:val="00E915EF"/>
    <w:rsid w:val="00E928A8"/>
    <w:rsid w:val="00E96B2E"/>
    <w:rsid w:val="00E96DAA"/>
    <w:rsid w:val="00EA1011"/>
    <w:rsid w:val="00EA1D6B"/>
    <w:rsid w:val="00EA46B2"/>
    <w:rsid w:val="00EA4A9E"/>
    <w:rsid w:val="00EA5C2A"/>
    <w:rsid w:val="00EB03D8"/>
    <w:rsid w:val="00EB108F"/>
    <w:rsid w:val="00EB627F"/>
    <w:rsid w:val="00EB7699"/>
    <w:rsid w:val="00EB780A"/>
    <w:rsid w:val="00EC05F7"/>
    <w:rsid w:val="00EC09CF"/>
    <w:rsid w:val="00EC3E93"/>
    <w:rsid w:val="00EC4DFB"/>
    <w:rsid w:val="00EC5F0C"/>
    <w:rsid w:val="00EC6D42"/>
    <w:rsid w:val="00EC6F0A"/>
    <w:rsid w:val="00ED07C2"/>
    <w:rsid w:val="00ED3A48"/>
    <w:rsid w:val="00ED565F"/>
    <w:rsid w:val="00ED6996"/>
    <w:rsid w:val="00ED7174"/>
    <w:rsid w:val="00EE2FA6"/>
    <w:rsid w:val="00EE3927"/>
    <w:rsid w:val="00EE3D5A"/>
    <w:rsid w:val="00EE5AAD"/>
    <w:rsid w:val="00EE5DFF"/>
    <w:rsid w:val="00EE7509"/>
    <w:rsid w:val="00EF144F"/>
    <w:rsid w:val="00EF2525"/>
    <w:rsid w:val="00EF3CC6"/>
    <w:rsid w:val="00EF664D"/>
    <w:rsid w:val="00EF7087"/>
    <w:rsid w:val="00F00117"/>
    <w:rsid w:val="00F005A9"/>
    <w:rsid w:val="00F03252"/>
    <w:rsid w:val="00F034FA"/>
    <w:rsid w:val="00F035DE"/>
    <w:rsid w:val="00F04C63"/>
    <w:rsid w:val="00F04E7B"/>
    <w:rsid w:val="00F05F1D"/>
    <w:rsid w:val="00F06962"/>
    <w:rsid w:val="00F106D6"/>
    <w:rsid w:val="00F1212E"/>
    <w:rsid w:val="00F13D9F"/>
    <w:rsid w:val="00F20A27"/>
    <w:rsid w:val="00F22560"/>
    <w:rsid w:val="00F22BD3"/>
    <w:rsid w:val="00F2317C"/>
    <w:rsid w:val="00F23D1B"/>
    <w:rsid w:val="00F25472"/>
    <w:rsid w:val="00F26145"/>
    <w:rsid w:val="00F26E97"/>
    <w:rsid w:val="00F34CC8"/>
    <w:rsid w:val="00F407F2"/>
    <w:rsid w:val="00F4662E"/>
    <w:rsid w:val="00F53673"/>
    <w:rsid w:val="00F5450D"/>
    <w:rsid w:val="00F548B9"/>
    <w:rsid w:val="00F55465"/>
    <w:rsid w:val="00F575FE"/>
    <w:rsid w:val="00F5780B"/>
    <w:rsid w:val="00F6139C"/>
    <w:rsid w:val="00F62338"/>
    <w:rsid w:val="00F638F3"/>
    <w:rsid w:val="00F66393"/>
    <w:rsid w:val="00F71987"/>
    <w:rsid w:val="00F8276F"/>
    <w:rsid w:val="00F82DB5"/>
    <w:rsid w:val="00F8386A"/>
    <w:rsid w:val="00F84313"/>
    <w:rsid w:val="00F84358"/>
    <w:rsid w:val="00F86026"/>
    <w:rsid w:val="00F87AEE"/>
    <w:rsid w:val="00F9095C"/>
    <w:rsid w:val="00F93294"/>
    <w:rsid w:val="00F94AC8"/>
    <w:rsid w:val="00F95104"/>
    <w:rsid w:val="00F95EB8"/>
    <w:rsid w:val="00F96D1F"/>
    <w:rsid w:val="00F96D53"/>
    <w:rsid w:val="00FA15FC"/>
    <w:rsid w:val="00FA37B7"/>
    <w:rsid w:val="00FA6BBA"/>
    <w:rsid w:val="00FA7AE7"/>
    <w:rsid w:val="00FB1FA8"/>
    <w:rsid w:val="00FB58C3"/>
    <w:rsid w:val="00FC3814"/>
    <w:rsid w:val="00FC7DF9"/>
    <w:rsid w:val="00FD24B6"/>
    <w:rsid w:val="00FD4842"/>
    <w:rsid w:val="00FD6274"/>
    <w:rsid w:val="00FD6876"/>
    <w:rsid w:val="00FD695A"/>
    <w:rsid w:val="00FD75C2"/>
    <w:rsid w:val="00FD77F1"/>
    <w:rsid w:val="00FE39DB"/>
    <w:rsid w:val="00FE4AAA"/>
    <w:rsid w:val="00FE4F88"/>
    <w:rsid w:val="00FE70EB"/>
    <w:rsid w:val="00FF0F48"/>
    <w:rsid w:val="00FF2BCA"/>
    <w:rsid w:val="00FF2D57"/>
    <w:rsid w:val="00FF3CC2"/>
    <w:rsid w:val="00FF468A"/>
    <w:rsid w:val="00FF70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577F68E"/>
  <w15:docId w15:val="{BB2628C8-05BF-4B31-8B94-F470A9DE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4B94"/>
    <w:pPr>
      <w:widowControl w:val="0"/>
      <w:autoSpaceDE w:val="0"/>
      <w:autoSpaceDN w:val="0"/>
      <w:adjustRightInd w:val="0"/>
    </w:pPr>
    <w:rPr>
      <w:rFonts w:ascii="Arial" w:eastAsia="Times New Roman" w:hAnsi="Arial"/>
      <w:szCs w:val="20"/>
      <w:lang w:eastAsia="en-US"/>
    </w:rPr>
  </w:style>
  <w:style w:type="paragraph" w:styleId="Naslov1">
    <w:name w:val="heading 1"/>
    <w:basedOn w:val="Naslov2"/>
    <w:next w:val="Navaden"/>
    <w:link w:val="Naslov1Znak"/>
    <w:qFormat/>
    <w:locked/>
    <w:rsid w:val="003656C0"/>
    <w:pPr>
      <w:numPr>
        <w:numId w:val="2"/>
      </w:numPr>
      <w:spacing w:before="0" w:after="0"/>
      <w:outlineLvl w:val="0"/>
    </w:pPr>
    <w:rPr>
      <w:rFonts w:cs="Arial"/>
    </w:rPr>
  </w:style>
  <w:style w:type="paragraph" w:styleId="Naslov2">
    <w:name w:val="heading 2"/>
    <w:basedOn w:val="Navaden"/>
    <w:next w:val="Navaden"/>
    <w:link w:val="Naslov2Znak"/>
    <w:uiPriority w:val="99"/>
    <w:qFormat/>
    <w:rsid w:val="00674B94"/>
    <w:pPr>
      <w:spacing w:before="240" w:after="240" w:line="260" w:lineRule="atLeast"/>
      <w:outlineLvl w:val="1"/>
    </w:pPr>
    <w:rPr>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674B94"/>
    <w:rPr>
      <w:rFonts w:ascii="Arial" w:hAnsi="Arial" w:cs="Times New Roman"/>
      <w:b/>
      <w:bCs/>
      <w:iCs/>
      <w:sz w:val="20"/>
      <w:szCs w:val="20"/>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qFormat/>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rsid w:val="00674B94"/>
    <w:pPr>
      <w:widowControl/>
      <w:autoSpaceDE/>
      <w:autoSpaceDN/>
      <w:adjustRightInd/>
      <w:jc w:val="both"/>
    </w:pPr>
    <w:rPr>
      <w:lang w:eastAsia="sl-SI"/>
    </w:rPr>
  </w:style>
  <w:style w:type="character" w:styleId="Pripombasklic">
    <w:name w:val="annotation reference"/>
    <w:basedOn w:val="Privzetapisavaodstavka"/>
    <w:rsid w:val="00D47903"/>
    <w:rPr>
      <w:rFonts w:cs="Times New Roman"/>
      <w:sz w:val="16"/>
      <w:szCs w:val="16"/>
    </w:rPr>
  </w:style>
  <w:style w:type="paragraph" w:styleId="Pripombabesedilo">
    <w:name w:val="annotation text"/>
    <w:basedOn w:val="Navaden"/>
    <w:link w:val="PripombabesediloZnak"/>
    <w:rsid w:val="00D47903"/>
    <w:rPr>
      <w:sz w:val="20"/>
    </w:rPr>
  </w:style>
  <w:style w:type="character" w:customStyle="1" w:styleId="PripombabesediloZnak">
    <w:name w:val="Pripomba – besedilo Znak"/>
    <w:basedOn w:val="Privzetapisavaodstavka"/>
    <w:link w:val="Pripombabesedilo"/>
    <w:uiPriority w:val="99"/>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A71D00"/>
    <w:pPr>
      <w:ind w:left="720"/>
      <w:contextualSpacing/>
    </w:pPr>
  </w:style>
  <w:style w:type="paragraph" w:styleId="Telobesedila3">
    <w:name w:val="Body Text 3"/>
    <w:basedOn w:val="Navaden"/>
    <w:link w:val="Telobesedila3Znak"/>
    <w:rsid w:val="008E266D"/>
    <w:pPr>
      <w:widowControl/>
      <w:autoSpaceDE/>
      <w:autoSpaceDN/>
      <w:adjustRightInd/>
      <w:spacing w:after="120" w:line="260" w:lineRule="exact"/>
    </w:pPr>
    <w:rPr>
      <w:sz w:val="16"/>
      <w:szCs w:val="16"/>
    </w:rPr>
  </w:style>
  <w:style w:type="character" w:customStyle="1" w:styleId="Telobesedila3Znak">
    <w:name w:val="Telo besedila 3 Znak"/>
    <w:basedOn w:val="Privzetapisavaodstavka"/>
    <w:link w:val="Telobesedila3"/>
    <w:rsid w:val="008E266D"/>
    <w:rPr>
      <w:rFonts w:ascii="Arial" w:eastAsia="Times New Roman" w:hAnsi="Arial"/>
      <w:sz w:val="16"/>
      <w:szCs w:val="16"/>
      <w:lang w:eastAsia="en-US"/>
    </w:rPr>
  </w:style>
  <w:style w:type="paragraph" w:customStyle="1" w:styleId="a">
    <w:name w:val="_"/>
    <w:basedOn w:val="Navaden"/>
    <w:rsid w:val="00B70736"/>
    <w:pPr>
      <w:autoSpaceDE/>
      <w:autoSpaceDN/>
      <w:adjustRightInd/>
      <w:ind w:left="720" w:hanging="720"/>
    </w:pPr>
    <w:rPr>
      <w:rFonts w:ascii="Times New Roman" w:hAnsi="Times New Roman"/>
      <w:snapToGrid w:val="0"/>
      <w:sz w:val="24"/>
      <w:lang w:val="en-US" w:eastAsia="sl-SI"/>
    </w:rPr>
  </w:style>
  <w:style w:type="paragraph" w:customStyle="1" w:styleId="ListParagraph1">
    <w:name w:val="List Paragraph1"/>
    <w:basedOn w:val="Navaden"/>
    <w:qFormat/>
    <w:rsid w:val="00565177"/>
    <w:pPr>
      <w:widowControl/>
      <w:autoSpaceDE/>
      <w:autoSpaceDN/>
      <w:adjustRightInd/>
      <w:spacing w:line="260" w:lineRule="atLeast"/>
      <w:ind w:left="720"/>
      <w:contextualSpacing/>
      <w:jc w:val="both"/>
    </w:pPr>
    <w:rPr>
      <w:rFonts w:eastAsia="Calibri"/>
      <w:sz w:val="20"/>
      <w:szCs w:val="22"/>
    </w:rPr>
  </w:style>
  <w:style w:type="paragraph" w:styleId="Golobesedilo">
    <w:name w:val="Plain Text"/>
    <w:basedOn w:val="Navaden"/>
    <w:link w:val="GolobesediloZnak"/>
    <w:uiPriority w:val="99"/>
    <w:semiHidden/>
    <w:unhideWhenUsed/>
    <w:rsid w:val="00553A9F"/>
    <w:pPr>
      <w:widowControl/>
      <w:autoSpaceDE/>
      <w:autoSpaceDN/>
      <w:adjustRightInd/>
    </w:pPr>
    <w:rPr>
      <w:rFonts w:ascii="Calibri" w:hAnsi="Calibri"/>
      <w:szCs w:val="21"/>
    </w:rPr>
  </w:style>
  <w:style w:type="character" w:customStyle="1" w:styleId="GolobesediloZnak">
    <w:name w:val="Golo besedilo Znak"/>
    <w:basedOn w:val="Privzetapisavaodstavka"/>
    <w:link w:val="Golobesedilo"/>
    <w:uiPriority w:val="99"/>
    <w:semiHidden/>
    <w:rsid w:val="00553A9F"/>
    <w:rPr>
      <w:rFonts w:eastAsia="Times New Roman"/>
      <w:szCs w:val="21"/>
      <w:lang w:eastAsia="en-US"/>
    </w:rPr>
  </w:style>
  <w:style w:type="paragraph" w:styleId="Brezrazmikov">
    <w:name w:val="No Spacing"/>
    <w:uiPriority w:val="1"/>
    <w:qFormat/>
    <w:rsid w:val="00AE0D28"/>
    <w:rPr>
      <w:lang w:eastAsia="en-US"/>
    </w:rPr>
  </w:style>
  <w:style w:type="table" w:styleId="Tabelamrea">
    <w:name w:val="Table Grid"/>
    <w:basedOn w:val="Navadnatabela"/>
    <w:locked/>
    <w:rsid w:val="00970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o">
    <w:name w:val="osnovno"/>
    <w:basedOn w:val="Navaden"/>
    <w:rsid w:val="00495F07"/>
    <w:pPr>
      <w:widowControl/>
      <w:autoSpaceDE/>
      <w:autoSpaceDN/>
      <w:adjustRightInd/>
      <w:jc w:val="both"/>
    </w:pPr>
    <w:rPr>
      <w:rFonts w:ascii="Times New Roman" w:hAnsi="Times New Roman"/>
      <w:sz w:val="24"/>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rsid w:val="005E1E71"/>
    <w:rPr>
      <w:rFonts w:ascii="Arial" w:eastAsia="Times New Roman" w:hAnsi="Arial"/>
      <w:szCs w:val="20"/>
      <w:lang w:eastAsia="en-US"/>
    </w:rPr>
  </w:style>
  <w:style w:type="paragraph" w:customStyle="1" w:styleId="len">
    <w:name w:val="len"/>
    <w:basedOn w:val="Navaden"/>
    <w:rsid w:val="009A3BC7"/>
    <w:pPr>
      <w:widowControl/>
      <w:autoSpaceDE/>
      <w:autoSpaceDN/>
      <w:adjustRightInd/>
      <w:spacing w:before="100" w:beforeAutospacing="1" w:after="100" w:afterAutospacing="1"/>
    </w:pPr>
    <w:rPr>
      <w:rFonts w:ascii="Times New Roman" w:hAnsi="Times New Roman"/>
      <w:sz w:val="24"/>
      <w:szCs w:val="24"/>
      <w:lang w:eastAsia="sl-SI"/>
    </w:rPr>
  </w:style>
  <w:style w:type="paragraph" w:customStyle="1" w:styleId="odstavek">
    <w:name w:val="odstavek"/>
    <w:basedOn w:val="Navaden"/>
    <w:rsid w:val="009A3BC7"/>
    <w:pPr>
      <w:widowControl/>
      <w:autoSpaceDE/>
      <w:autoSpaceDN/>
      <w:adjustRightInd/>
      <w:spacing w:before="100" w:beforeAutospacing="1" w:after="100" w:afterAutospacing="1"/>
    </w:pPr>
    <w:rPr>
      <w:rFonts w:ascii="Times New Roman" w:hAnsi="Times New Roman"/>
      <w:sz w:val="24"/>
      <w:szCs w:val="24"/>
      <w:lang w:eastAsia="sl-SI"/>
    </w:rPr>
  </w:style>
  <w:style w:type="character" w:styleId="Hiperpovezava">
    <w:name w:val="Hyperlink"/>
    <w:basedOn w:val="Privzetapisavaodstavka"/>
    <w:uiPriority w:val="99"/>
    <w:unhideWhenUsed/>
    <w:rsid w:val="00091BFF"/>
    <w:rPr>
      <w:color w:val="0000FF" w:themeColor="hyperlink"/>
      <w:u w:val="single"/>
    </w:rPr>
  </w:style>
  <w:style w:type="character" w:styleId="Nerazreenaomemba">
    <w:name w:val="Unresolved Mention"/>
    <w:basedOn w:val="Privzetapisavaodstavka"/>
    <w:uiPriority w:val="99"/>
    <w:semiHidden/>
    <w:unhideWhenUsed/>
    <w:rsid w:val="00091BFF"/>
    <w:rPr>
      <w:color w:val="605E5C"/>
      <w:shd w:val="clear" w:color="auto" w:fill="E1DFDD"/>
    </w:rPr>
  </w:style>
  <w:style w:type="paragraph" w:styleId="Revizija">
    <w:name w:val="Revision"/>
    <w:hidden/>
    <w:uiPriority w:val="99"/>
    <w:semiHidden/>
    <w:rsid w:val="007B689D"/>
    <w:rPr>
      <w:rFonts w:ascii="Arial" w:eastAsia="Times New Roman" w:hAnsi="Arial"/>
      <w:szCs w:val="20"/>
      <w:lang w:eastAsia="en-US"/>
    </w:rPr>
  </w:style>
  <w:style w:type="paragraph" w:styleId="Telobesedila2">
    <w:name w:val="Body Text 2"/>
    <w:basedOn w:val="Navaden"/>
    <w:link w:val="Telobesedila2Znak"/>
    <w:uiPriority w:val="99"/>
    <w:semiHidden/>
    <w:unhideWhenUsed/>
    <w:rsid w:val="00EC05F7"/>
    <w:pPr>
      <w:spacing w:after="120" w:line="480" w:lineRule="auto"/>
    </w:pPr>
  </w:style>
  <w:style w:type="character" w:customStyle="1" w:styleId="Telobesedila2Znak">
    <w:name w:val="Telo besedila 2 Znak"/>
    <w:basedOn w:val="Privzetapisavaodstavka"/>
    <w:link w:val="Telobesedila2"/>
    <w:uiPriority w:val="99"/>
    <w:semiHidden/>
    <w:rsid w:val="00EC05F7"/>
    <w:rPr>
      <w:rFonts w:ascii="Arial" w:eastAsia="Times New Roman" w:hAnsi="Arial"/>
      <w:szCs w:val="20"/>
      <w:lang w:eastAsia="en-US"/>
    </w:rPr>
  </w:style>
  <w:style w:type="character" w:customStyle="1" w:styleId="PripombabesediloZnak1">
    <w:name w:val="Pripomba – besedilo Znak1"/>
    <w:rsid w:val="00B75412"/>
    <w:rPr>
      <w:rFonts w:ascii="Arial" w:hAnsi="Arial" w:cs="Arial"/>
      <w:lang w:val="sl-SI" w:eastAsia="en-US"/>
    </w:rPr>
  </w:style>
  <w:style w:type="character" w:customStyle="1" w:styleId="Naslov1Znak">
    <w:name w:val="Naslov 1 Znak"/>
    <w:basedOn w:val="Privzetapisavaodstavka"/>
    <w:link w:val="Naslov1"/>
    <w:rsid w:val="003656C0"/>
    <w:rPr>
      <w:rFonts w:ascii="Arial" w:eastAsia="Times New Roman" w:hAnsi="Arial" w:cs="Arial"/>
      <w:b/>
      <w:bCs/>
      <w:iCs/>
      <w:sz w:val="20"/>
      <w:szCs w:val="20"/>
      <w:lang w:eastAsia="en-US"/>
    </w:rPr>
  </w:style>
  <w:style w:type="numbering" w:customStyle="1" w:styleId="Trenutniseznam1">
    <w:name w:val="Trenutni seznam1"/>
    <w:uiPriority w:val="99"/>
    <w:rsid w:val="001A20E3"/>
    <w:pPr>
      <w:numPr>
        <w:numId w:val="10"/>
      </w:numPr>
    </w:pPr>
  </w:style>
  <w:style w:type="character" w:customStyle="1" w:styleId="mrppsc">
    <w:name w:val="mrppsc"/>
    <w:basedOn w:val="Privzetapisavaodstavka"/>
    <w:rsid w:val="001144DC"/>
  </w:style>
  <w:style w:type="character" w:customStyle="1" w:styleId="i-drugo-copy">
    <w:name w:val="i-drugo-copy"/>
    <w:basedOn w:val="Privzetapisavaodstavka"/>
    <w:rsid w:val="004912A7"/>
  </w:style>
  <w:style w:type="character" w:customStyle="1" w:styleId="ui-provider">
    <w:name w:val="ui-provider"/>
    <w:basedOn w:val="Privzetapisavaodstavka"/>
    <w:rsid w:val="001D6BD3"/>
  </w:style>
  <w:style w:type="paragraph" w:customStyle="1" w:styleId="xmsonormal">
    <w:name w:val="x_msonormal"/>
    <w:basedOn w:val="Navaden"/>
    <w:rsid w:val="0071679F"/>
    <w:pPr>
      <w:widowControl/>
      <w:autoSpaceDE/>
      <w:autoSpaceDN/>
      <w:adjustRightInd/>
    </w:pPr>
    <w:rPr>
      <w:rFonts w:ascii="Calibri" w:eastAsiaTheme="minorHAnsi" w:hAnsi="Calibri" w:cs="Calibri"/>
      <w:szCs w:val="22"/>
      <w:lang w:eastAsia="sl-SI"/>
    </w:rPr>
  </w:style>
  <w:style w:type="paragraph" w:customStyle="1" w:styleId="datumtevilka">
    <w:name w:val="datum številka"/>
    <w:basedOn w:val="Navaden"/>
    <w:qFormat/>
    <w:rsid w:val="00AE0CD2"/>
    <w:pPr>
      <w:widowControl/>
      <w:tabs>
        <w:tab w:val="left" w:pos="1701"/>
      </w:tabs>
      <w:autoSpaceDE/>
      <w:autoSpaceDN/>
      <w:adjustRightInd/>
      <w:spacing w:line="260" w:lineRule="exact"/>
    </w:pPr>
    <w:rPr>
      <w:sz w:val="20"/>
      <w:lang w:eastAsia="sl-SI"/>
    </w:rPr>
  </w:style>
  <w:style w:type="paragraph" w:customStyle="1" w:styleId="ZADEVA">
    <w:name w:val="ZADEVA"/>
    <w:basedOn w:val="Navaden"/>
    <w:qFormat/>
    <w:rsid w:val="00AE0CD2"/>
    <w:pPr>
      <w:widowControl/>
      <w:tabs>
        <w:tab w:val="left" w:pos="1701"/>
      </w:tabs>
      <w:autoSpaceDE/>
      <w:autoSpaceDN/>
      <w:adjustRightInd/>
      <w:spacing w:line="260" w:lineRule="exact"/>
      <w:ind w:left="1701" w:hanging="1701"/>
    </w:pPr>
    <w:rPr>
      <w:b/>
      <w:sz w:val="20"/>
      <w:szCs w:val="24"/>
      <w:lang w:val="it-IT"/>
    </w:rPr>
  </w:style>
  <w:style w:type="paragraph" w:customStyle="1" w:styleId="Char">
    <w:name w:val="Char"/>
    <w:basedOn w:val="Navaden"/>
    <w:rsid w:val="00CD56AB"/>
    <w:pPr>
      <w:widowControl/>
      <w:numPr>
        <w:numId w:val="15"/>
      </w:numPr>
      <w:autoSpaceDE/>
      <w:autoSpaceDN/>
      <w:adjustRightInd/>
      <w:spacing w:after="160" w:line="240" w:lineRule="exact"/>
    </w:pPr>
    <w:rPr>
      <w:rFonts w:ascii="Times New Roman" w:hAnsi="Times New Roman"/>
      <w:i/>
      <w:sz w:val="24"/>
      <w:szCs w:val="24"/>
    </w:rPr>
  </w:style>
  <w:style w:type="paragraph" w:styleId="Telobesedila-zamik">
    <w:name w:val="Body Text Indent"/>
    <w:basedOn w:val="Navaden"/>
    <w:link w:val="Telobesedila-zamikZnak"/>
    <w:uiPriority w:val="99"/>
    <w:semiHidden/>
    <w:unhideWhenUsed/>
    <w:rsid w:val="00DC472A"/>
    <w:pPr>
      <w:spacing w:after="120"/>
      <w:ind w:left="283"/>
    </w:pPr>
  </w:style>
  <w:style w:type="character" w:customStyle="1" w:styleId="Telobesedila-zamikZnak">
    <w:name w:val="Telo besedila - zamik Znak"/>
    <w:basedOn w:val="Privzetapisavaodstavka"/>
    <w:link w:val="Telobesedila-zamik"/>
    <w:uiPriority w:val="99"/>
    <w:semiHidden/>
    <w:rsid w:val="00DC472A"/>
    <w:rPr>
      <w:rFonts w:ascii="Arial" w:eastAsia="Times New Roman" w:hAnsi="Arial"/>
      <w:szCs w:val="20"/>
      <w:lang w:eastAsia="en-US"/>
    </w:rPr>
  </w:style>
  <w:style w:type="paragraph" w:customStyle="1" w:styleId="BodyText22">
    <w:name w:val="Body Text 22"/>
    <w:basedOn w:val="Navaden"/>
    <w:rsid w:val="00DC472A"/>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adjustRightInd/>
      <w:spacing w:line="260" w:lineRule="atLeast"/>
      <w:jc w:val="both"/>
    </w:pPr>
    <w:rPr>
      <w:rFonts w:ascii="Century Schoolbook" w:hAnsi="Century Schoolbook"/>
      <w:b/>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4954">
      <w:bodyDiv w:val="1"/>
      <w:marLeft w:val="0"/>
      <w:marRight w:val="0"/>
      <w:marTop w:val="0"/>
      <w:marBottom w:val="0"/>
      <w:divBdr>
        <w:top w:val="none" w:sz="0" w:space="0" w:color="auto"/>
        <w:left w:val="none" w:sz="0" w:space="0" w:color="auto"/>
        <w:bottom w:val="none" w:sz="0" w:space="0" w:color="auto"/>
        <w:right w:val="none" w:sz="0" w:space="0" w:color="auto"/>
      </w:divBdr>
    </w:div>
    <w:div w:id="474571944">
      <w:bodyDiv w:val="1"/>
      <w:marLeft w:val="0"/>
      <w:marRight w:val="0"/>
      <w:marTop w:val="0"/>
      <w:marBottom w:val="0"/>
      <w:divBdr>
        <w:top w:val="none" w:sz="0" w:space="0" w:color="auto"/>
        <w:left w:val="none" w:sz="0" w:space="0" w:color="auto"/>
        <w:bottom w:val="none" w:sz="0" w:space="0" w:color="auto"/>
        <w:right w:val="none" w:sz="0" w:space="0" w:color="auto"/>
      </w:divBdr>
    </w:div>
    <w:div w:id="613824305">
      <w:bodyDiv w:val="1"/>
      <w:marLeft w:val="0"/>
      <w:marRight w:val="0"/>
      <w:marTop w:val="0"/>
      <w:marBottom w:val="0"/>
      <w:divBdr>
        <w:top w:val="none" w:sz="0" w:space="0" w:color="auto"/>
        <w:left w:val="none" w:sz="0" w:space="0" w:color="auto"/>
        <w:bottom w:val="none" w:sz="0" w:space="0" w:color="auto"/>
        <w:right w:val="none" w:sz="0" w:space="0" w:color="auto"/>
      </w:divBdr>
    </w:div>
    <w:div w:id="632176346">
      <w:bodyDiv w:val="1"/>
      <w:marLeft w:val="0"/>
      <w:marRight w:val="0"/>
      <w:marTop w:val="0"/>
      <w:marBottom w:val="0"/>
      <w:divBdr>
        <w:top w:val="none" w:sz="0" w:space="0" w:color="auto"/>
        <w:left w:val="none" w:sz="0" w:space="0" w:color="auto"/>
        <w:bottom w:val="none" w:sz="0" w:space="0" w:color="auto"/>
        <w:right w:val="none" w:sz="0" w:space="0" w:color="auto"/>
      </w:divBdr>
    </w:div>
    <w:div w:id="665284055">
      <w:bodyDiv w:val="1"/>
      <w:marLeft w:val="0"/>
      <w:marRight w:val="0"/>
      <w:marTop w:val="0"/>
      <w:marBottom w:val="0"/>
      <w:divBdr>
        <w:top w:val="none" w:sz="0" w:space="0" w:color="auto"/>
        <w:left w:val="none" w:sz="0" w:space="0" w:color="auto"/>
        <w:bottom w:val="none" w:sz="0" w:space="0" w:color="auto"/>
        <w:right w:val="none" w:sz="0" w:space="0" w:color="auto"/>
      </w:divBdr>
    </w:div>
    <w:div w:id="711660068">
      <w:bodyDiv w:val="1"/>
      <w:marLeft w:val="0"/>
      <w:marRight w:val="0"/>
      <w:marTop w:val="0"/>
      <w:marBottom w:val="0"/>
      <w:divBdr>
        <w:top w:val="none" w:sz="0" w:space="0" w:color="auto"/>
        <w:left w:val="none" w:sz="0" w:space="0" w:color="auto"/>
        <w:bottom w:val="none" w:sz="0" w:space="0" w:color="auto"/>
        <w:right w:val="none" w:sz="0" w:space="0" w:color="auto"/>
      </w:divBdr>
    </w:div>
    <w:div w:id="860120496">
      <w:bodyDiv w:val="1"/>
      <w:marLeft w:val="0"/>
      <w:marRight w:val="0"/>
      <w:marTop w:val="0"/>
      <w:marBottom w:val="0"/>
      <w:divBdr>
        <w:top w:val="none" w:sz="0" w:space="0" w:color="auto"/>
        <w:left w:val="none" w:sz="0" w:space="0" w:color="auto"/>
        <w:bottom w:val="none" w:sz="0" w:space="0" w:color="auto"/>
        <w:right w:val="none" w:sz="0" w:space="0" w:color="auto"/>
      </w:divBdr>
    </w:div>
    <w:div w:id="1029455685">
      <w:bodyDiv w:val="1"/>
      <w:marLeft w:val="0"/>
      <w:marRight w:val="0"/>
      <w:marTop w:val="0"/>
      <w:marBottom w:val="0"/>
      <w:divBdr>
        <w:top w:val="none" w:sz="0" w:space="0" w:color="auto"/>
        <w:left w:val="none" w:sz="0" w:space="0" w:color="auto"/>
        <w:bottom w:val="none" w:sz="0" w:space="0" w:color="auto"/>
        <w:right w:val="none" w:sz="0" w:space="0" w:color="auto"/>
      </w:divBdr>
      <w:divsChild>
        <w:div w:id="447745698">
          <w:marLeft w:val="-360"/>
          <w:marRight w:val="-360"/>
          <w:marTop w:val="0"/>
          <w:marBottom w:val="0"/>
          <w:divBdr>
            <w:top w:val="none" w:sz="0" w:space="0" w:color="auto"/>
            <w:left w:val="none" w:sz="0" w:space="0" w:color="auto"/>
            <w:bottom w:val="none" w:sz="0" w:space="0" w:color="auto"/>
            <w:right w:val="none" w:sz="0" w:space="0" w:color="auto"/>
          </w:divBdr>
          <w:divsChild>
            <w:div w:id="619994708">
              <w:marLeft w:val="0"/>
              <w:marRight w:val="0"/>
              <w:marTop w:val="0"/>
              <w:marBottom w:val="0"/>
              <w:divBdr>
                <w:top w:val="none" w:sz="0" w:space="0" w:color="auto"/>
                <w:left w:val="none" w:sz="0" w:space="0" w:color="auto"/>
                <w:bottom w:val="none" w:sz="0" w:space="0" w:color="auto"/>
                <w:right w:val="none" w:sz="0" w:space="0" w:color="auto"/>
              </w:divBdr>
            </w:div>
            <w:div w:id="1635408956">
              <w:marLeft w:val="0"/>
              <w:marRight w:val="0"/>
              <w:marTop w:val="0"/>
              <w:marBottom w:val="0"/>
              <w:divBdr>
                <w:top w:val="none" w:sz="0" w:space="0" w:color="auto"/>
                <w:left w:val="none" w:sz="0" w:space="0" w:color="auto"/>
                <w:bottom w:val="none" w:sz="0" w:space="0" w:color="auto"/>
                <w:right w:val="none" w:sz="0" w:space="0" w:color="auto"/>
              </w:divBdr>
            </w:div>
          </w:divsChild>
        </w:div>
        <w:div w:id="901330793">
          <w:marLeft w:val="-360"/>
          <w:marRight w:val="-360"/>
          <w:marTop w:val="0"/>
          <w:marBottom w:val="0"/>
          <w:divBdr>
            <w:top w:val="none" w:sz="0" w:space="0" w:color="auto"/>
            <w:left w:val="none" w:sz="0" w:space="0" w:color="auto"/>
            <w:bottom w:val="none" w:sz="0" w:space="0" w:color="auto"/>
            <w:right w:val="none" w:sz="0" w:space="0" w:color="auto"/>
          </w:divBdr>
          <w:divsChild>
            <w:div w:id="1567111772">
              <w:marLeft w:val="0"/>
              <w:marRight w:val="0"/>
              <w:marTop w:val="0"/>
              <w:marBottom w:val="0"/>
              <w:divBdr>
                <w:top w:val="none" w:sz="0" w:space="0" w:color="auto"/>
                <w:left w:val="none" w:sz="0" w:space="0" w:color="auto"/>
                <w:bottom w:val="none" w:sz="0" w:space="0" w:color="auto"/>
                <w:right w:val="none" w:sz="0" w:space="0" w:color="auto"/>
              </w:divBdr>
            </w:div>
            <w:div w:id="207507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965570">
      <w:bodyDiv w:val="1"/>
      <w:marLeft w:val="0"/>
      <w:marRight w:val="0"/>
      <w:marTop w:val="0"/>
      <w:marBottom w:val="0"/>
      <w:divBdr>
        <w:top w:val="none" w:sz="0" w:space="0" w:color="auto"/>
        <w:left w:val="none" w:sz="0" w:space="0" w:color="auto"/>
        <w:bottom w:val="none" w:sz="0" w:space="0" w:color="auto"/>
        <w:right w:val="none" w:sz="0" w:space="0" w:color="auto"/>
      </w:divBdr>
    </w:div>
    <w:div w:id="1170607757">
      <w:bodyDiv w:val="1"/>
      <w:marLeft w:val="0"/>
      <w:marRight w:val="0"/>
      <w:marTop w:val="0"/>
      <w:marBottom w:val="0"/>
      <w:divBdr>
        <w:top w:val="none" w:sz="0" w:space="0" w:color="auto"/>
        <w:left w:val="none" w:sz="0" w:space="0" w:color="auto"/>
        <w:bottom w:val="none" w:sz="0" w:space="0" w:color="auto"/>
        <w:right w:val="none" w:sz="0" w:space="0" w:color="auto"/>
      </w:divBdr>
    </w:div>
    <w:div w:id="1250237310">
      <w:bodyDiv w:val="1"/>
      <w:marLeft w:val="0"/>
      <w:marRight w:val="0"/>
      <w:marTop w:val="0"/>
      <w:marBottom w:val="0"/>
      <w:divBdr>
        <w:top w:val="none" w:sz="0" w:space="0" w:color="auto"/>
        <w:left w:val="none" w:sz="0" w:space="0" w:color="auto"/>
        <w:bottom w:val="none" w:sz="0" w:space="0" w:color="auto"/>
        <w:right w:val="none" w:sz="0" w:space="0" w:color="auto"/>
      </w:divBdr>
      <w:divsChild>
        <w:div w:id="329411046">
          <w:marLeft w:val="-360"/>
          <w:marRight w:val="-360"/>
          <w:marTop w:val="0"/>
          <w:marBottom w:val="0"/>
          <w:divBdr>
            <w:top w:val="none" w:sz="0" w:space="0" w:color="auto"/>
            <w:left w:val="none" w:sz="0" w:space="0" w:color="auto"/>
            <w:bottom w:val="none" w:sz="0" w:space="0" w:color="auto"/>
            <w:right w:val="none" w:sz="0" w:space="0" w:color="auto"/>
          </w:divBdr>
          <w:divsChild>
            <w:div w:id="1782070713">
              <w:marLeft w:val="0"/>
              <w:marRight w:val="0"/>
              <w:marTop w:val="0"/>
              <w:marBottom w:val="0"/>
              <w:divBdr>
                <w:top w:val="none" w:sz="0" w:space="0" w:color="auto"/>
                <w:left w:val="none" w:sz="0" w:space="0" w:color="auto"/>
                <w:bottom w:val="none" w:sz="0" w:space="0" w:color="auto"/>
                <w:right w:val="none" w:sz="0" w:space="0" w:color="auto"/>
              </w:divBdr>
            </w:div>
            <w:div w:id="1964918492">
              <w:marLeft w:val="0"/>
              <w:marRight w:val="0"/>
              <w:marTop w:val="0"/>
              <w:marBottom w:val="0"/>
              <w:divBdr>
                <w:top w:val="none" w:sz="0" w:space="0" w:color="auto"/>
                <w:left w:val="none" w:sz="0" w:space="0" w:color="auto"/>
                <w:bottom w:val="none" w:sz="0" w:space="0" w:color="auto"/>
                <w:right w:val="none" w:sz="0" w:space="0" w:color="auto"/>
              </w:divBdr>
            </w:div>
          </w:divsChild>
        </w:div>
        <w:div w:id="1970087544">
          <w:marLeft w:val="-360"/>
          <w:marRight w:val="-360"/>
          <w:marTop w:val="0"/>
          <w:marBottom w:val="0"/>
          <w:divBdr>
            <w:top w:val="none" w:sz="0" w:space="0" w:color="auto"/>
            <w:left w:val="none" w:sz="0" w:space="0" w:color="auto"/>
            <w:bottom w:val="none" w:sz="0" w:space="0" w:color="auto"/>
            <w:right w:val="none" w:sz="0" w:space="0" w:color="auto"/>
          </w:divBdr>
          <w:divsChild>
            <w:div w:id="1285966222">
              <w:marLeft w:val="0"/>
              <w:marRight w:val="0"/>
              <w:marTop w:val="0"/>
              <w:marBottom w:val="0"/>
              <w:divBdr>
                <w:top w:val="none" w:sz="0" w:space="0" w:color="auto"/>
                <w:left w:val="none" w:sz="0" w:space="0" w:color="auto"/>
                <w:bottom w:val="none" w:sz="0" w:space="0" w:color="auto"/>
                <w:right w:val="none" w:sz="0" w:space="0" w:color="auto"/>
              </w:divBdr>
            </w:div>
            <w:div w:id="152478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585461">
      <w:bodyDiv w:val="1"/>
      <w:marLeft w:val="0"/>
      <w:marRight w:val="0"/>
      <w:marTop w:val="0"/>
      <w:marBottom w:val="0"/>
      <w:divBdr>
        <w:top w:val="none" w:sz="0" w:space="0" w:color="auto"/>
        <w:left w:val="none" w:sz="0" w:space="0" w:color="auto"/>
        <w:bottom w:val="none" w:sz="0" w:space="0" w:color="auto"/>
        <w:right w:val="none" w:sz="0" w:space="0" w:color="auto"/>
      </w:divBdr>
    </w:div>
    <w:div w:id="1562708998">
      <w:bodyDiv w:val="1"/>
      <w:marLeft w:val="0"/>
      <w:marRight w:val="0"/>
      <w:marTop w:val="0"/>
      <w:marBottom w:val="0"/>
      <w:divBdr>
        <w:top w:val="none" w:sz="0" w:space="0" w:color="auto"/>
        <w:left w:val="none" w:sz="0" w:space="0" w:color="auto"/>
        <w:bottom w:val="none" w:sz="0" w:space="0" w:color="auto"/>
        <w:right w:val="none" w:sz="0" w:space="0" w:color="auto"/>
      </w:divBdr>
    </w:div>
    <w:div w:id="1657804403">
      <w:bodyDiv w:val="1"/>
      <w:marLeft w:val="0"/>
      <w:marRight w:val="0"/>
      <w:marTop w:val="0"/>
      <w:marBottom w:val="0"/>
      <w:divBdr>
        <w:top w:val="none" w:sz="0" w:space="0" w:color="auto"/>
        <w:left w:val="none" w:sz="0" w:space="0" w:color="auto"/>
        <w:bottom w:val="none" w:sz="0" w:space="0" w:color="auto"/>
        <w:right w:val="none" w:sz="0" w:space="0" w:color="auto"/>
      </w:divBdr>
    </w:div>
    <w:div w:id="1755585188">
      <w:bodyDiv w:val="1"/>
      <w:marLeft w:val="0"/>
      <w:marRight w:val="0"/>
      <w:marTop w:val="0"/>
      <w:marBottom w:val="0"/>
      <w:divBdr>
        <w:top w:val="none" w:sz="0" w:space="0" w:color="auto"/>
        <w:left w:val="none" w:sz="0" w:space="0" w:color="auto"/>
        <w:bottom w:val="none" w:sz="0" w:space="0" w:color="auto"/>
        <w:right w:val="none" w:sz="0" w:space="0" w:color="auto"/>
      </w:divBdr>
    </w:div>
    <w:div w:id="1826512724">
      <w:bodyDiv w:val="1"/>
      <w:marLeft w:val="0"/>
      <w:marRight w:val="0"/>
      <w:marTop w:val="0"/>
      <w:marBottom w:val="0"/>
      <w:divBdr>
        <w:top w:val="none" w:sz="0" w:space="0" w:color="auto"/>
        <w:left w:val="none" w:sz="0" w:space="0" w:color="auto"/>
        <w:bottom w:val="none" w:sz="0" w:space="0" w:color="auto"/>
        <w:right w:val="none" w:sz="0" w:space="0" w:color="auto"/>
      </w:divBdr>
    </w:div>
    <w:div w:id="1952738138">
      <w:bodyDiv w:val="1"/>
      <w:marLeft w:val="0"/>
      <w:marRight w:val="0"/>
      <w:marTop w:val="0"/>
      <w:marBottom w:val="0"/>
      <w:divBdr>
        <w:top w:val="none" w:sz="0" w:space="0" w:color="auto"/>
        <w:left w:val="none" w:sz="0" w:space="0" w:color="auto"/>
        <w:bottom w:val="none" w:sz="0" w:space="0" w:color="auto"/>
        <w:right w:val="none" w:sz="0" w:space="0" w:color="auto"/>
      </w:divBdr>
    </w:div>
    <w:div w:id="2007441513">
      <w:bodyDiv w:val="1"/>
      <w:marLeft w:val="0"/>
      <w:marRight w:val="0"/>
      <w:marTop w:val="0"/>
      <w:marBottom w:val="0"/>
      <w:divBdr>
        <w:top w:val="none" w:sz="0" w:space="0" w:color="auto"/>
        <w:left w:val="none" w:sz="0" w:space="0" w:color="auto"/>
        <w:bottom w:val="none" w:sz="0" w:space="0" w:color="auto"/>
        <w:right w:val="none" w:sz="0" w:space="0" w:color="auto"/>
      </w:divBdr>
    </w:div>
    <w:div w:id="208910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uradni-list.si/glasilo-uradni-list-rs/vsebina/2025-01-1574" TargetMode="External"/><Relationship Id="rId4" Type="http://schemas.openxmlformats.org/officeDocument/2006/relationships/settings" Target="settings.xml"/><Relationship Id="rId9" Type="http://schemas.openxmlformats.org/officeDocument/2006/relationships/hyperlink" Target="https://www.uradni-list.si/glasilo-uradni-list-rs/vsebina/2025-01-087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9AF3F4-6062-49C8-8C74-D76C7325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35</Pages>
  <Words>12807</Words>
  <Characters>75776</Characters>
  <Application>Microsoft Office Word</Application>
  <DocSecurity>0</DocSecurity>
  <Lines>631</Lines>
  <Paragraphs>176</Paragraphs>
  <ScaleCrop>false</ScaleCrop>
  <HeadingPairs>
    <vt:vector size="2" baseType="variant">
      <vt:variant>
        <vt:lpstr>Naslov</vt:lpstr>
      </vt:variant>
      <vt:variant>
        <vt:i4>1</vt:i4>
      </vt:variant>
    </vt:vector>
  </HeadingPairs>
  <TitlesOfParts>
    <vt:vector size="1" baseType="lpstr">
      <vt:lpstr/>
    </vt:vector>
  </TitlesOfParts>
  <Company>Ministrstvo za javno upravo</Company>
  <LinksUpToDate>false</LinksUpToDate>
  <CharactersWithSpaces>88407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Elvira Vilić</cp:lastModifiedBy>
  <cp:revision>19</cp:revision>
  <cp:lastPrinted>2021-10-11T07:31:00Z</cp:lastPrinted>
  <dcterms:created xsi:type="dcterms:W3CDTF">2025-08-12T06:53:00Z</dcterms:created>
  <dcterms:modified xsi:type="dcterms:W3CDTF">2025-08-19T11:13:00Z</dcterms:modified>
</cp:coreProperties>
</file>